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5DAC314D" w:rsidR="00AF6BA4" w:rsidRPr="00C51B46" w:rsidRDefault="00C51B46" w:rsidP="00C51B46">
      <w:pPr>
        <w:rPr>
          <w:rFonts w:ascii="Arial" w:hAnsi="Arial" w:cs="Arial"/>
          <w:b/>
          <w:lang w:eastAsia="ko-KR"/>
        </w:rPr>
      </w:pPr>
      <w:r w:rsidRPr="00C51B46">
        <w:rPr>
          <w:rFonts w:ascii="Arial" w:hAnsi="Arial" w:cs="Arial"/>
          <w:b/>
          <w:lang w:eastAsia="ko-KR"/>
        </w:rPr>
        <w:t>RAZPISNI OBRAZ</w:t>
      </w:r>
      <w:bookmarkStart w:id="0" w:name="_GoBack"/>
      <w:bookmarkEnd w:id="0"/>
      <w:r w:rsidRPr="00C51B46">
        <w:rPr>
          <w:rFonts w:ascii="Arial" w:hAnsi="Arial" w:cs="Arial"/>
          <w:b/>
          <w:lang w:eastAsia="ko-KR"/>
        </w:rPr>
        <w:t>CI</w:t>
      </w:r>
    </w:p>
    <w:p w14:paraId="50B8C9C4" w14:textId="77777777" w:rsidR="00AF6BA4" w:rsidRPr="004625C2" w:rsidRDefault="00AF6BA4" w:rsidP="00AF6BA4">
      <w:pPr>
        <w:tabs>
          <w:tab w:val="left" w:pos="0"/>
        </w:tabs>
        <w:autoSpaceDE w:val="0"/>
        <w:autoSpaceDN w:val="0"/>
        <w:adjustRightInd w:val="0"/>
        <w:spacing w:before="120"/>
        <w:rPr>
          <w:rFonts w:ascii="Arial" w:eastAsia="Batang" w:hAnsi="Arial" w:cs="Arial"/>
          <w:sz w:val="20"/>
          <w:szCs w:val="20"/>
          <w:lang w:eastAsia="ko-KR"/>
        </w:rPr>
      </w:pPr>
    </w:p>
    <w:p w14:paraId="5C2145FC" w14:textId="77777777"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1:</w:t>
      </w:r>
      <w:r w:rsidRPr="004625C2">
        <w:rPr>
          <w:rFonts w:ascii="Arial" w:eastAsia="Batang" w:hAnsi="Arial" w:cs="Arial"/>
          <w:sz w:val="20"/>
          <w:szCs w:val="20"/>
          <w:lang w:eastAsia="ko-KR"/>
        </w:rPr>
        <w:tab/>
        <w:t>Podatki o ponudniku</w:t>
      </w:r>
    </w:p>
    <w:p w14:paraId="0386AFF7" w14:textId="77777777"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2:</w:t>
      </w:r>
      <w:r w:rsidRPr="004625C2">
        <w:rPr>
          <w:rFonts w:ascii="Arial" w:eastAsia="Batang" w:hAnsi="Arial" w:cs="Arial"/>
          <w:sz w:val="20"/>
          <w:szCs w:val="20"/>
          <w:lang w:eastAsia="ko-KR"/>
        </w:rPr>
        <w:tab/>
        <w:t xml:space="preserve">Predračun </w:t>
      </w:r>
    </w:p>
    <w:p w14:paraId="1FF63F4F" w14:textId="537855F6" w:rsidR="00AF6BA4" w:rsidRPr="004625C2"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3</w:t>
      </w:r>
      <w:r w:rsidR="00AF6BA4" w:rsidRPr="004625C2">
        <w:rPr>
          <w:rFonts w:ascii="Arial" w:eastAsia="Batang" w:hAnsi="Arial" w:cs="Arial"/>
          <w:sz w:val="20"/>
          <w:szCs w:val="20"/>
          <w:lang w:eastAsia="ko-KR"/>
        </w:rPr>
        <w:t xml:space="preserve">:  </w:t>
      </w:r>
      <w:r w:rsidR="00AF6BA4" w:rsidRPr="004625C2">
        <w:rPr>
          <w:rFonts w:ascii="Arial" w:eastAsia="Batang" w:hAnsi="Arial" w:cs="Arial"/>
          <w:sz w:val="20"/>
          <w:szCs w:val="20"/>
          <w:lang w:eastAsia="ko-KR"/>
        </w:rPr>
        <w:tab/>
        <w:t>Pooblastilo za pridobitev podatkov iz kazenske evidence za pravno osebo</w:t>
      </w:r>
    </w:p>
    <w:p w14:paraId="44E78FCB" w14:textId="2795A5EC" w:rsidR="00AF6BA4" w:rsidRPr="004625C2"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4</w:t>
      </w:r>
      <w:r w:rsidR="00AF6BA4" w:rsidRPr="004625C2">
        <w:rPr>
          <w:rFonts w:ascii="Arial" w:eastAsia="Batang" w:hAnsi="Arial" w:cs="Arial"/>
          <w:sz w:val="20"/>
          <w:szCs w:val="20"/>
          <w:lang w:eastAsia="ko-KR"/>
        </w:rPr>
        <w:t xml:space="preserve">:  </w:t>
      </w:r>
      <w:r w:rsidR="00AF6BA4" w:rsidRPr="004625C2">
        <w:rPr>
          <w:rFonts w:ascii="Arial" w:eastAsia="Batang" w:hAnsi="Arial" w:cs="Arial"/>
          <w:sz w:val="20"/>
          <w:szCs w:val="20"/>
          <w:lang w:eastAsia="ko-KR"/>
        </w:rPr>
        <w:tab/>
        <w:t>Pooblastilo za pridobitev podatkov iz kazenske evidence za fizično osebo</w:t>
      </w:r>
    </w:p>
    <w:p w14:paraId="02842D46" w14:textId="490FFB66" w:rsidR="00AF6BA4"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5</w:t>
      </w:r>
      <w:r w:rsidR="00AF6BA4" w:rsidRPr="004625C2">
        <w:rPr>
          <w:rFonts w:ascii="Arial" w:eastAsia="Batang" w:hAnsi="Arial" w:cs="Arial"/>
          <w:sz w:val="20"/>
          <w:szCs w:val="20"/>
          <w:lang w:eastAsia="ko-KR"/>
        </w:rPr>
        <w:t>:</w:t>
      </w:r>
      <w:r w:rsidR="00AF6BA4" w:rsidRPr="004625C2">
        <w:rPr>
          <w:rFonts w:ascii="Arial" w:eastAsia="Batang" w:hAnsi="Arial" w:cs="Arial"/>
          <w:sz w:val="20"/>
          <w:szCs w:val="20"/>
          <w:lang w:eastAsia="ko-KR"/>
        </w:rPr>
        <w:tab/>
        <w:t>Vzorec pogodbe</w:t>
      </w:r>
    </w:p>
    <w:p w14:paraId="163875A2" w14:textId="0F05849F" w:rsidR="006272D0" w:rsidRPr="004625C2" w:rsidRDefault="006272D0" w:rsidP="00AF6BA4">
      <w:pPr>
        <w:tabs>
          <w:tab w:val="left" w:pos="0"/>
        </w:tabs>
        <w:autoSpaceDE w:val="0"/>
        <w:autoSpaceDN w:val="0"/>
        <w:adjustRightInd w:val="0"/>
        <w:spacing w:line="360" w:lineRule="auto"/>
        <w:rPr>
          <w:rFonts w:ascii="Arial" w:eastAsia="Batang" w:hAnsi="Arial" w:cs="Arial"/>
          <w:sz w:val="20"/>
          <w:szCs w:val="20"/>
          <w:lang w:eastAsia="ko-KR"/>
        </w:rPr>
      </w:pPr>
      <w:r>
        <w:rPr>
          <w:rFonts w:ascii="Arial" w:eastAsia="Batang" w:hAnsi="Arial" w:cs="Arial"/>
          <w:sz w:val="20"/>
          <w:szCs w:val="20"/>
          <w:lang w:eastAsia="ko-KR"/>
        </w:rPr>
        <w:t>Obrazec 6a:      Vzorec bančne garancije za resnost ponudbe</w:t>
      </w:r>
    </w:p>
    <w:p w14:paraId="23C997B2" w14:textId="61BD8726" w:rsidR="00AF6BA4" w:rsidRPr="004625C2" w:rsidRDefault="00366D8B" w:rsidP="00AF6BA4">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4625C2">
        <w:rPr>
          <w:rFonts w:ascii="Arial" w:eastAsia="Batang" w:hAnsi="Arial" w:cs="Arial"/>
          <w:sz w:val="20"/>
          <w:szCs w:val="20"/>
          <w:lang w:eastAsia="ko-KR"/>
        </w:rPr>
        <w:t>Obrazec 6</w:t>
      </w:r>
      <w:r w:rsidR="006272D0">
        <w:rPr>
          <w:rFonts w:ascii="Arial" w:eastAsia="Batang" w:hAnsi="Arial" w:cs="Arial"/>
          <w:sz w:val="20"/>
          <w:szCs w:val="20"/>
          <w:lang w:eastAsia="ko-KR"/>
        </w:rPr>
        <w:t>b</w:t>
      </w:r>
      <w:r w:rsidR="00AF6BA4" w:rsidRPr="004625C2">
        <w:rPr>
          <w:rFonts w:ascii="Arial" w:eastAsia="Batang" w:hAnsi="Arial" w:cs="Arial"/>
          <w:sz w:val="20"/>
          <w:szCs w:val="20"/>
          <w:lang w:eastAsia="ko-KR"/>
        </w:rPr>
        <w:t>:</w:t>
      </w:r>
      <w:r w:rsidR="00AF6BA4" w:rsidRPr="004625C2">
        <w:rPr>
          <w:rFonts w:ascii="Arial" w:eastAsia="Batang" w:hAnsi="Arial" w:cs="Arial"/>
          <w:sz w:val="20"/>
          <w:szCs w:val="20"/>
          <w:lang w:eastAsia="ko-KR"/>
        </w:rPr>
        <w:tab/>
      </w:r>
      <w:r w:rsidR="00AF6BA4" w:rsidRPr="004625C2">
        <w:rPr>
          <w:rFonts w:ascii="Arial" w:hAnsi="Arial" w:cs="Arial"/>
          <w:sz w:val="20"/>
          <w:szCs w:val="20"/>
        </w:rPr>
        <w:t>Zavarovanje za dobro izvedbo pogodbenih obveznosti</w:t>
      </w:r>
    </w:p>
    <w:p w14:paraId="07CD432A" w14:textId="64B39D0F" w:rsidR="00AF6BA4" w:rsidRPr="004625C2" w:rsidRDefault="00AF6BA4" w:rsidP="00AF6BA4">
      <w:pPr>
        <w:tabs>
          <w:tab w:val="left" w:pos="0"/>
        </w:tabs>
        <w:autoSpaceDE w:val="0"/>
        <w:autoSpaceDN w:val="0"/>
        <w:adjustRightInd w:val="0"/>
        <w:spacing w:line="360" w:lineRule="auto"/>
        <w:ind w:left="284" w:hanging="284"/>
        <w:jc w:val="both"/>
        <w:rPr>
          <w:rFonts w:ascii="Arial" w:eastAsia="Batang" w:hAnsi="Arial" w:cs="Arial"/>
          <w:b/>
          <w:noProof/>
          <w:sz w:val="20"/>
          <w:szCs w:val="20"/>
          <w:lang w:eastAsia="ko-KR"/>
        </w:rPr>
      </w:pPr>
      <w:r w:rsidRPr="004625C2">
        <w:rPr>
          <w:rFonts w:ascii="Arial" w:eastAsia="Batang" w:hAnsi="Arial" w:cs="Arial"/>
          <w:sz w:val="20"/>
          <w:szCs w:val="20"/>
          <w:lang w:eastAsia="ko-KR"/>
        </w:rPr>
        <w:t xml:space="preserve">Obrazec </w:t>
      </w:r>
      <w:r w:rsidR="00366D8B" w:rsidRPr="004625C2">
        <w:rPr>
          <w:rFonts w:ascii="Arial" w:eastAsia="Batang" w:hAnsi="Arial" w:cs="Arial"/>
          <w:sz w:val="20"/>
          <w:szCs w:val="20"/>
          <w:lang w:eastAsia="ko-KR"/>
        </w:rPr>
        <w:t>7</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Izjava ponudnika, da ne nastopa s podizvajalci</w:t>
      </w:r>
    </w:p>
    <w:p w14:paraId="68964EEA" w14:textId="7F302069"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366D8B" w:rsidRPr="004625C2">
        <w:rPr>
          <w:rFonts w:ascii="Arial" w:eastAsia="Batang" w:hAnsi="Arial" w:cs="Arial"/>
          <w:sz w:val="20"/>
          <w:szCs w:val="20"/>
          <w:lang w:eastAsia="ko-KR"/>
        </w:rPr>
        <w:t>8</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Podatki o podizvajalcu</w:t>
      </w:r>
    </w:p>
    <w:p w14:paraId="695E4ABC" w14:textId="7AB96CA6"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366D8B" w:rsidRPr="004625C2">
        <w:rPr>
          <w:rFonts w:ascii="Arial" w:eastAsia="Batang" w:hAnsi="Arial" w:cs="Arial"/>
          <w:sz w:val="20"/>
          <w:szCs w:val="20"/>
          <w:lang w:eastAsia="ko-KR"/>
        </w:rPr>
        <w:t>9</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Soglasje podizvajalca</w:t>
      </w:r>
    </w:p>
    <w:p w14:paraId="6166056E" w14:textId="690D54A6"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366D8B" w:rsidRPr="004625C2">
        <w:rPr>
          <w:rFonts w:ascii="Arial" w:eastAsia="Batang" w:hAnsi="Arial" w:cs="Arial"/>
          <w:sz w:val="20"/>
          <w:szCs w:val="20"/>
          <w:lang w:eastAsia="ko-KR"/>
        </w:rPr>
        <w:t>10</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Seznam podizvajalcev</w:t>
      </w:r>
    </w:p>
    <w:p w14:paraId="300A27B4" w14:textId="10C6B8A4" w:rsidR="00184244" w:rsidRPr="004625C2" w:rsidRDefault="0018424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366D8B" w:rsidRPr="004625C2">
        <w:rPr>
          <w:rFonts w:ascii="Arial" w:eastAsia="Batang" w:hAnsi="Arial" w:cs="Arial"/>
          <w:sz w:val="20"/>
          <w:szCs w:val="20"/>
          <w:lang w:eastAsia="ko-KR"/>
        </w:rPr>
        <w:t>11</w:t>
      </w:r>
      <w:r w:rsidRPr="004625C2">
        <w:rPr>
          <w:rFonts w:ascii="Arial" w:eastAsia="Batang" w:hAnsi="Arial" w:cs="Arial"/>
          <w:sz w:val="20"/>
          <w:szCs w:val="20"/>
          <w:lang w:eastAsia="ko-KR"/>
        </w:rPr>
        <w:t xml:space="preserve">: </w:t>
      </w:r>
      <w:r w:rsidRPr="004625C2">
        <w:rPr>
          <w:rFonts w:ascii="Arial" w:eastAsia="Batang" w:hAnsi="Arial" w:cs="Arial"/>
          <w:sz w:val="20"/>
          <w:szCs w:val="20"/>
          <w:lang w:eastAsia="ko-KR"/>
        </w:rPr>
        <w:tab/>
        <w:t>Reference</w:t>
      </w:r>
    </w:p>
    <w:p w14:paraId="59E2629A" w14:textId="2BA8BAC0"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1</w:t>
      </w:r>
      <w:r w:rsidR="00366D8B" w:rsidRPr="004625C2">
        <w:rPr>
          <w:rFonts w:ascii="Arial" w:eastAsia="Batang" w:hAnsi="Arial" w:cs="Arial"/>
          <w:sz w:val="20"/>
          <w:szCs w:val="20"/>
          <w:lang w:eastAsia="ko-KR"/>
        </w:rPr>
        <w:t>2</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Tehnične zahteve</w:t>
      </w:r>
    </w:p>
    <w:p w14:paraId="40B45A69" w14:textId="099AE8EE" w:rsidR="00F2358A" w:rsidRPr="004625C2" w:rsidRDefault="00F2358A" w:rsidP="00392C07">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br w:type="page"/>
      </w:r>
    </w:p>
    <w:p w14:paraId="00133EDA" w14:textId="6DE421A5" w:rsidR="003E2E91" w:rsidRPr="004625C2" w:rsidRDefault="0075604B" w:rsidP="000157CB">
      <w:pPr>
        <w:pStyle w:val="Naslov2"/>
        <w:rPr>
          <w:i w:val="0"/>
          <w:sz w:val="20"/>
          <w:szCs w:val="20"/>
        </w:rPr>
      </w:pPr>
      <w:bookmarkStart w:id="1" w:name="_Toc532533793"/>
      <w:bookmarkStart w:id="2" w:name="_Toc534885129"/>
      <w:bookmarkStart w:id="3" w:name="_Toc534885880"/>
      <w:bookmarkStart w:id="4" w:name="_Toc129936991"/>
      <w:r w:rsidRPr="004625C2">
        <w:rPr>
          <w:i w:val="0"/>
          <w:sz w:val="20"/>
          <w:szCs w:val="20"/>
        </w:rPr>
        <w:lastRenderedPageBreak/>
        <w:t>Razpisni obrazec 1: Podatki o ponudniku</w:t>
      </w:r>
      <w:bookmarkEnd w:id="1"/>
      <w:bookmarkEnd w:id="2"/>
      <w:bookmarkEnd w:id="3"/>
      <w:bookmarkEnd w:id="4"/>
    </w:p>
    <w:p w14:paraId="0FF564AC" w14:textId="77777777" w:rsidR="003E2E91" w:rsidRPr="004625C2" w:rsidRDefault="003E2E91" w:rsidP="007124B4">
      <w:pPr>
        <w:autoSpaceDE w:val="0"/>
        <w:autoSpaceDN w:val="0"/>
        <w:adjustRightInd w:val="0"/>
        <w:rPr>
          <w:rFonts w:ascii="Arial" w:hAnsi="Arial" w:cs="Arial"/>
          <w:b/>
          <w:sz w:val="20"/>
          <w:szCs w:val="20"/>
        </w:rPr>
      </w:pPr>
    </w:p>
    <w:p w14:paraId="3E2978A1" w14:textId="77777777" w:rsidR="003E2E91" w:rsidRPr="004625C2" w:rsidRDefault="003E2E91" w:rsidP="007124B4">
      <w:pPr>
        <w:autoSpaceDE w:val="0"/>
        <w:autoSpaceDN w:val="0"/>
        <w:adjustRightInd w:val="0"/>
        <w:rPr>
          <w:rFonts w:ascii="Arial" w:hAnsi="Arial" w:cs="Arial"/>
          <w:b/>
          <w:sz w:val="20"/>
          <w:szCs w:val="20"/>
        </w:rPr>
      </w:pPr>
    </w:p>
    <w:p w14:paraId="698369E9" w14:textId="7182EDD4" w:rsidR="003E2E91" w:rsidRPr="004625C2" w:rsidRDefault="003E2E91" w:rsidP="003E2E91">
      <w:pPr>
        <w:autoSpaceDE w:val="0"/>
        <w:autoSpaceDN w:val="0"/>
        <w:adjustRightInd w:val="0"/>
        <w:jc w:val="center"/>
        <w:rPr>
          <w:rFonts w:ascii="Arial" w:hAnsi="Arial" w:cs="Arial"/>
          <w:b/>
          <w:sz w:val="20"/>
          <w:szCs w:val="20"/>
        </w:rPr>
      </w:pPr>
      <w:r w:rsidRPr="004625C2">
        <w:rPr>
          <w:rFonts w:ascii="Arial" w:hAnsi="Arial" w:cs="Arial"/>
          <w:b/>
          <w:sz w:val="20"/>
          <w:szCs w:val="20"/>
        </w:rPr>
        <w:t>Podatki o ponudniku</w:t>
      </w:r>
    </w:p>
    <w:p w14:paraId="003A3CF8" w14:textId="77777777" w:rsidR="003E2E91" w:rsidRPr="004625C2"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4625C2" w14:paraId="4485A3FB" w14:textId="77777777" w:rsidTr="003E2E91">
        <w:trPr>
          <w:trHeight w:val="798"/>
          <w:jc w:val="center"/>
        </w:trPr>
        <w:tc>
          <w:tcPr>
            <w:tcW w:w="5093" w:type="dxa"/>
            <w:vAlign w:val="center"/>
          </w:tcPr>
          <w:p w14:paraId="1FE95CC7"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Naziv ponudnika</w:t>
            </w:r>
          </w:p>
        </w:tc>
        <w:tc>
          <w:tcPr>
            <w:tcW w:w="4620" w:type="dxa"/>
          </w:tcPr>
          <w:p w14:paraId="5698F1E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7CD9A244" w14:textId="77777777" w:rsidTr="003E2E91">
        <w:trPr>
          <w:trHeight w:val="680"/>
          <w:jc w:val="center"/>
        </w:trPr>
        <w:tc>
          <w:tcPr>
            <w:tcW w:w="5093" w:type="dxa"/>
            <w:vAlign w:val="center"/>
          </w:tcPr>
          <w:p w14:paraId="55F0A554"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Naslov in kraj ponudnika</w:t>
            </w:r>
          </w:p>
        </w:tc>
        <w:tc>
          <w:tcPr>
            <w:tcW w:w="4620" w:type="dxa"/>
          </w:tcPr>
          <w:p w14:paraId="0C037CD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B7276A" w14:textId="77777777" w:rsidTr="003E2E91">
        <w:trPr>
          <w:trHeight w:val="717"/>
          <w:jc w:val="center"/>
        </w:trPr>
        <w:tc>
          <w:tcPr>
            <w:tcW w:w="5093" w:type="dxa"/>
            <w:vAlign w:val="center"/>
          </w:tcPr>
          <w:p w14:paraId="4432FA32"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ponudnika</w:t>
            </w:r>
          </w:p>
        </w:tc>
        <w:tc>
          <w:tcPr>
            <w:tcW w:w="4620" w:type="dxa"/>
          </w:tcPr>
          <w:p w14:paraId="72B534CA"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9C7F96F" w14:textId="77777777" w:rsidTr="003E2E91">
        <w:trPr>
          <w:trHeight w:val="699"/>
          <w:jc w:val="center"/>
        </w:trPr>
        <w:tc>
          <w:tcPr>
            <w:tcW w:w="5093" w:type="dxa"/>
            <w:vAlign w:val="center"/>
          </w:tcPr>
          <w:p w14:paraId="096FD511"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Telefon:</w:t>
            </w:r>
          </w:p>
        </w:tc>
        <w:tc>
          <w:tcPr>
            <w:tcW w:w="4620" w:type="dxa"/>
          </w:tcPr>
          <w:p w14:paraId="224DB290"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DE0B93B" w14:textId="77777777" w:rsidTr="003E2E91">
        <w:trPr>
          <w:trHeight w:val="695"/>
          <w:jc w:val="center"/>
        </w:trPr>
        <w:tc>
          <w:tcPr>
            <w:tcW w:w="5093" w:type="dxa"/>
            <w:vAlign w:val="center"/>
          </w:tcPr>
          <w:p w14:paraId="27B8D6DD"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Elektronski naslov:</w:t>
            </w:r>
          </w:p>
        </w:tc>
        <w:tc>
          <w:tcPr>
            <w:tcW w:w="4620" w:type="dxa"/>
          </w:tcPr>
          <w:p w14:paraId="7917B75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1912883" w14:textId="77777777" w:rsidTr="003E2E91">
        <w:trPr>
          <w:trHeight w:val="833"/>
          <w:jc w:val="center"/>
        </w:trPr>
        <w:tc>
          <w:tcPr>
            <w:tcW w:w="5093" w:type="dxa"/>
            <w:vAlign w:val="center"/>
          </w:tcPr>
          <w:p w14:paraId="512ECA66"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Matična številka podjetja</w:t>
            </w:r>
          </w:p>
        </w:tc>
        <w:tc>
          <w:tcPr>
            <w:tcW w:w="4620" w:type="dxa"/>
          </w:tcPr>
          <w:p w14:paraId="0B178D37" w14:textId="77777777" w:rsidR="003E2E91" w:rsidRPr="004625C2" w:rsidRDefault="003E2E91" w:rsidP="003E2E91">
            <w:pPr>
              <w:spacing w:before="120"/>
              <w:rPr>
                <w:rFonts w:ascii="Arial" w:eastAsia="Batang" w:hAnsi="Arial" w:cs="Arial"/>
                <w:sz w:val="20"/>
                <w:szCs w:val="20"/>
                <w:lang w:eastAsia="ko-KR"/>
              </w:rPr>
            </w:pPr>
          </w:p>
        </w:tc>
      </w:tr>
      <w:tr w:rsidR="003E2E91" w:rsidRPr="004625C2" w14:paraId="0BDD529E" w14:textId="77777777" w:rsidTr="003E2E91">
        <w:trPr>
          <w:trHeight w:val="703"/>
          <w:jc w:val="center"/>
        </w:trPr>
        <w:tc>
          <w:tcPr>
            <w:tcW w:w="5093" w:type="dxa"/>
            <w:vAlign w:val="center"/>
          </w:tcPr>
          <w:p w14:paraId="58CBDF89"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Identifikacijska št. za DDV</w:t>
            </w:r>
          </w:p>
        </w:tc>
        <w:tc>
          <w:tcPr>
            <w:tcW w:w="4620" w:type="dxa"/>
          </w:tcPr>
          <w:p w14:paraId="204B8295"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302CB9A8" w14:textId="77777777" w:rsidTr="003E2E91">
        <w:trPr>
          <w:trHeight w:val="699"/>
          <w:jc w:val="center"/>
        </w:trPr>
        <w:tc>
          <w:tcPr>
            <w:tcW w:w="5093" w:type="dxa"/>
            <w:vAlign w:val="center"/>
          </w:tcPr>
          <w:p w14:paraId="44B72BA0"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Št. vpisa v sodni register (št. vložka)</w:t>
            </w:r>
          </w:p>
        </w:tc>
        <w:tc>
          <w:tcPr>
            <w:tcW w:w="4620" w:type="dxa"/>
          </w:tcPr>
          <w:p w14:paraId="421163C1"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6A9C371" w14:textId="77777777" w:rsidTr="003E2E91">
        <w:trPr>
          <w:trHeight w:val="695"/>
          <w:jc w:val="center"/>
        </w:trPr>
        <w:tc>
          <w:tcPr>
            <w:tcW w:w="5093" w:type="dxa"/>
            <w:vAlign w:val="center"/>
          </w:tcPr>
          <w:p w14:paraId="3EDB3401" w14:textId="1619928D"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Transakcijski račun</w:t>
            </w:r>
            <w:r w:rsidR="005A15E5"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SWIFT CODE</w:t>
            </w:r>
          </w:p>
        </w:tc>
        <w:tc>
          <w:tcPr>
            <w:tcW w:w="4620" w:type="dxa"/>
          </w:tcPr>
          <w:p w14:paraId="7A66D94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EAB547" w14:textId="77777777" w:rsidTr="003E2E91">
        <w:trPr>
          <w:trHeight w:val="695"/>
          <w:jc w:val="center"/>
        </w:trPr>
        <w:tc>
          <w:tcPr>
            <w:tcW w:w="5093" w:type="dxa"/>
            <w:vAlign w:val="center"/>
          </w:tcPr>
          <w:p w14:paraId="49BBB9AA" w14:textId="77777777" w:rsidR="003E2E91" w:rsidRPr="004625C2" w:rsidRDefault="003E2E91" w:rsidP="003E2E91">
            <w:pPr>
              <w:spacing w:before="120" w:after="120"/>
              <w:ind w:left="-62"/>
              <w:rPr>
                <w:rFonts w:ascii="Arial" w:eastAsia="Batang" w:hAnsi="Arial" w:cs="Arial"/>
                <w:sz w:val="20"/>
                <w:szCs w:val="20"/>
                <w:lang w:eastAsia="ko-KR"/>
              </w:rPr>
            </w:pPr>
            <w:r w:rsidRPr="004625C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4625C2" w:rsidRDefault="003E2E91" w:rsidP="003E2E91">
            <w:pPr>
              <w:jc w:val="center"/>
              <w:rPr>
                <w:rFonts w:ascii="Arial" w:eastAsia="Batang" w:hAnsi="Arial" w:cs="Arial"/>
                <w:sz w:val="20"/>
                <w:szCs w:val="20"/>
                <w:lang w:eastAsia="ko-KR"/>
              </w:rPr>
            </w:pPr>
            <w:r w:rsidRPr="004625C2">
              <w:rPr>
                <w:rFonts w:ascii="Arial" w:eastAsia="Batang" w:hAnsi="Arial" w:cs="Arial"/>
                <w:sz w:val="20"/>
                <w:szCs w:val="20"/>
                <w:lang w:eastAsia="ko-KR"/>
              </w:rPr>
              <w:t>DA / NE</w:t>
            </w:r>
          </w:p>
        </w:tc>
      </w:tr>
      <w:tr w:rsidR="003E2E91" w:rsidRPr="004625C2" w14:paraId="43DC52E6" w14:textId="77777777" w:rsidTr="003E2E91">
        <w:trPr>
          <w:trHeight w:val="691"/>
          <w:jc w:val="center"/>
        </w:trPr>
        <w:tc>
          <w:tcPr>
            <w:tcW w:w="5093" w:type="dxa"/>
            <w:vAlign w:val="center"/>
          </w:tcPr>
          <w:p w14:paraId="433940CE"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za podpis pogodbe:</w:t>
            </w:r>
          </w:p>
        </w:tc>
        <w:tc>
          <w:tcPr>
            <w:tcW w:w="4620" w:type="dxa"/>
          </w:tcPr>
          <w:p w14:paraId="0677FAC7"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2D18A8B" w14:textId="77777777" w:rsidTr="003E2E91">
        <w:trPr>
          <w:trHeight w:val="715"/>
          <w:jc w:val="center"/>
        </w:trPr>
        <w:tc>
          <w:tcPr>
            <w:tcW w:w="5093" w:type="dxa"/>
            <w:vAlign w:val="center"/>
          </w:tcPr>
          <w:p w14:paraId="76651AA4"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Kontaktna oseba za izvedbo javnega naročila</w:t>
            </w:r>
          </w:p>
          <w:p w14:paraId="1FBC04A9" w14:textId="77777777" w:rsidR="003E2E91" w:rsidRPr="004625C2" w:rsidRDefault="003E2E91" w:rsidP="003E2E91">
            <w:pPr>
              <w:ind w:left="-62"/>
              <w:rPr>
                <w:rFonts w:ascii="Arial" w:eastAsia="Batang" w:hAnsi="Arial" w:cs="Arial"/>
                <w:sz w:val="20"/>
                <w:szCs w:val="20"/>
                <w:lang w:eastAsia="ko-KR"/>
              </w:rPr>
            </w:pPr>
            <w:r w:rsidRPr="004625C2">
              <w:rPr>
                <w:rFonts w:ascii="Arial" w:eastAsia="Batang" w:hAnsi="Arial" w:cs="Arial"/>
                <w:sz w:val="20"/>
                <w:szCs w:val="20"/>
                <w:lang w:eastAsia="ko-KR"/>
              </w:rPr>
              <w:t>(ime in priimek, telefon in naslov elektronske pošte):</w:t>
            </w:r>
          </w:p>
        </w:tc>
        <w:tc>
          <w:tcPr>
            <w:tcW w:w="4620" w:type="dxa"/>
          </w:tcPr>
          <w:p w14:paraId="0B0B7D46" w14:textId="77777777" w:rsidR="003E2E91" w:rsidRPr="004625C2"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Kraj in datum:</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Žig:</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Podpis ponudnika:</w:t>
      </w:r>
      <w:r w:rsidRPr="004625C2">
        <w:rPr>
          <w:rFonts w:ascii="Arial" w:eastAsia="Batang" w:hAnsi="Arial" w:cs="Arial"/>
          <w:sz w:val="20"/>
          <w:szCs w:val="20"/>
          <w:lang w:eastAsia="ko-KR"/>
        </w:rPr>
        <w:t> </w:t>
      </w:r>
    </w:p>
    <w:p w14:paraId="5FE0EB63" w14:textId="4893E5BC" w:rsidR="0030017E" w:rsidRPr="004625C2" w:rsidRDefault="003E2E91" w:rsidP="007124B4">
      <w:pPr>
        <w:autoSpaceDE w:val="0"/>
        <w:autoSpaceDN w:val="0"/>
        <w:adjustRightInd w:val="0"/>
        <w:rPr>
          <w:rFonts w:ascii="Arial" w:hAnsi="Arial" w:cs="Arial"/>
          <w:b/>
          <w:sz w:val="20"/>
          <w:szCs w:val="20"/>
        </w:rPr>
      </w:pPr>
      <w:r w:rsidRPr="004625C2">
        <w:rPr>
          <w:rFonts w:ascii="Arial" w:hAnsi="Arial" w:cs="Arial"/>
          <w:b/>
          <w:sz w:val="20"/>
          <w:szCs w:val="20"/>
        </w:rPr>
        <w:br w:type="page"/>
      </w:r>
      <w:r w:rsidR="0075604B" w:rsidRPr="004625C2">
        <w:rPr>
          <w:rFonts w:ascii="Arial" w:hAnsi="Arial" w:cs="Arial"/>
          <w:b/>
          <w:sz w:val="20"/>
          <w:szCs w:val="20"/>
        </w:rPr>
        <w:lastRenderedPageBreak/>
        <w:t xml:space="preserve">Razpisni obrazec 2: Ponudba s ponudbenim predračunom </w:t>
      </w:r>
    </w:p>
    <w:p w14:paraId="029F034B" w14:textId="77777777" w:rsidR="00564547" w:rsidRPr="004625C2" w:rsidRDefault="00564547" w:rsidP="007124B4">
      <w:pPr>
        <w:autoSpaceDE w:val="0"/>
        <w:autoSpaceDN w:val="0"/>
        <w:adjustRightInd w:val="0"/>
        <w:rPr>
          <w:rFonts w:ascii="Arial" w:hAnsi="Arial" w:cs="Arial"/>
          <w:sz w:val="20"/>
          <w:szCs w:val="20"/>
        </w:rPr>
      </w:pPr>
    </w:p>
    <w:p w14:paraId="5D96D35A" w14:textId="5E320AB4" w:rsidR="007124B4" w:rsidRPr="004625C2" w:rsidRDefault="00BE2358" w:rsidP="007124B4">
      <w:pPr>
        <w:autoSpaceDE w:val="0"/>
        <w:autoSpaceDN w:val="0"/>
        <w:adjustRightInd w:val="0"/>
        <w:rPr>
          <w:rFonts w:ascii="Arial" w:hAnsi="Arial" w:cs="Arial"/>
          <w:sz w:val="20"/>
          <w:szCs w:val="20"/>
        </w:rPr>
      </w:pPr>
      <w:r w:rsidRPr="004625C2">
        <w:rPr>
          <w:rFonts w:ascii="Arial" w:hAnsi="Arial" w:cs="Arial"/>
          <w:sz w:val="20"/>
          <w:szCs w:val="20"/>
        </w:rPr>
        <w:t>Ponudnik</w:t>
      </w:r>
      <w:r w:rsidR="007124B4" w:rsidRPr="004625C2">
        <w:rPr>
          <w:rFonts w:ascii="Arial" w:hAnsi="Arial" w:cs="Arial"/>
          <w:sz w:val="20"/>
          <w:szCs w:val="20"/>
        </w:rPr>
        <w:t>:</w:t>
      </w:r>
    </w:p>
    <w:p w14:paraId="21A0204D" w14:textId="5384D474"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0DF6AC8D" w14:textId="43733E33" w:rsidR="007124B4" w:rsidRPr="004625C2" w:rsidRDefault="00275B3E" w:rsidP="007124B4">
      <w:pPr>
        <w:autoSpaceDE w:val="0"/>
        <w:autoSpaceDN w:val="0"/>
        <w:adjustRightInd w:val="0"/>
        <w:rPr>
          <w:rFonts w:ascii="Arial" w:hAnsi="Arial" w:cs="Arial"/>
          <w:sz w:val="20"/>
          <w:szCs w:val="20"/>
        </w:rPr>
      </w:pPr>
      <w:r w:rsidRPr="004625C2">
        <w:rPr>
          <w:rFonts w:ascii="Arial" w:hAnsi="Arial" w:cs="Arial"/>
          <w:sz w:val="20"/>
          <w:szCs w:val="20"/>
        </w:rPr>
        <w:t>__</w:t>
      </w:r>
      <w:r w:rsidR="007124B4" w:rsidRPr="004625C2">
        <w:rPr>
          <w:rFonts w:ascii="Arial" w:hAnsi="Arial" w:cs="Arial"/>
          <w:sz w:val="20"/>
          <w:szCs w:val="20"/>
        </w:rPr>
        <w:t>_____________</w:t>
      </w:r>
      <w:r w:rsidRPr="004625C2">
        <w:rPr>
          <w:rFonts w:ascii="Arial" w:hAnsi="Arial" w:cs="Arial"/>
          <w:sz w:val="20"/>
          <w:szCs w:val="20"/>
        </w:rPr>
        <w:t>___</w:t>
      </w:r>
    </w:p>
    <w:p w14:paraId="64A0E88A" w14:textId="0619C462"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258F9C53" w14:textId="2CD295DB" w:rsidR="002D49DC" w:rsidRPr="004625C2" w:rsidRDefault="002D49DC" w:rsidP="007124B4">
      <w:pPr>
        <w:autoSpaceDE w:val="0"/>
        <w:autoSpaceDN w:val="0"/>
        <w:adjustRightInd w:val="0"/>
        <w:rPr>
          <w:rFonts w:ascii="Arial" w:hAnsi="Arial" w:cs="Arial"/>
          <w:sz w:val="20"/>
          <w:szCs w:val="20"/>
        </w:rPr>
      </w:pPr>
    </w:p>
    <w:p w14:paraId="16A99403" w14:textId="77777777" w:rsidR="002D49DC" w:rsidRPr="004625C2" w:rsidRDefault="002D49DC" w:rsidP="002D49DC">
      <w:pPr>
        <w:rPr>
          <w:rFonts w:ascii="Arial" w:hAnsi="Arial" w:cs="Arial"/>
          <w:sz w:val="20"/>
          <w:szCs w:val="20"/>
        </w:rPr>
      </w:pPr>
      <w:r w:rsidRPr="004625C2">
        <w:rPr>
          <w:rFonts w:ascii="Arial" w:hAnsi="Arial" w:cs="Arial"/>
          <w:sz w:val="20"/>
          <w:szCs w:val="20"/>
        </w:rPr>
        <w:t>Številka predračuna: …………………</w:t>
      </w:r>
    </w:p>
    <w:p w14:paraId="02A006AB" w14:textId="77777777" w:rsidR="002D49DC" w:rsidRPr="004625C2" w:rsidRDefault="002D49DC" w:rsidP="002D49DC">
      <w:pPr>
        <w:rPr>
          <w:rFonts w:ascii="Arial" w:hAnsi="Arial" w:cs="Arial"/>
          <w:sz w:val="20"/>
          <w:szCs w:val="20"/>
        </w:rPr>
      </w:pPr>
      <w:r w:rsidRPr="004625C2">
        <w:rPr>
          <w:rFonts w:ascii="Arial" w:hAnsi="Arial" w:cs="Arial"/>
          <w:sz w:val="20"/>
          <w:szCs w:val="20"/>
        </w:rPr>
        <w:t>Datum: …………………………………</w:t>
      </w:r>
    </w:p>
    <w:p w14:paraId="502C7DDA" w14:textId="77777777" w:rsidR="002D49DC" w:rsidRPr="004625C2" w:rsidRDefault="002D49DC" w:rsidP="002D49DC">
      <w:pPr>
        <w:rPr>
          <w:rFonts w:ascii="Arial" w:hAnsi="Arial" w:cs="Arial"/>
          <w:sz w:val="20"/>
          <w:szCs w:val="20"/>
        </w:rPr>
      </w:pPr>
    </w:p>
    <w:p w14:paraId="55E4E2B9" w14:textId="71EFC3D3" w:rsidR="002D49DC" w:rsidRPr="004625C2" w:rsidRDefault="002D49DC" w:rsidP="002D49DC">
      <w:pPr>
        <w:jc w:val="both"/>
        <w:rPr>
          <w:rFonts w:ascii="Arial" w:hAnsi="Arial" w:cs="Arial"/>
          <w:sz w:val="20"/>
          <w:szCs w:val="20"/>
        </w:rPr>
      </w:pPr>
      <w:r w:rsidRPr="004625C2">
        <w:rPr>
          <w:rFonts w:ascii="Arial" w:hAnsi="Arial" w:cs="Arial"/>
          <w:sz w:val="20"/>
          <w:szCs w:val="20"/>
        </w:rPr>
        <w:t>Na podlagi javnega razpisa za oddajo javnega naročila za: »Dobava kamnitih</w:t>
      </w:r>
      <w:r w:rsidR="006272D0">
        <w:rPr>
          <w:rFonts w:ascii="Arial" w:hAnsi="Arial" w:cs="Arial"/>
          <w:sz w:val="20"/>
          <w:szCs w:val="20"/>
        </w:rPr>
        <w:t xml:space="preserve"> agregatov 2023</w:t>
      </w:r>
      <w:r w:rsidRPr="004625C2">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4625C2" w:rsidRDefault="002D49DC" w:rsidP="002D49DC">
      <w:pPr>
        <w:rPr>
          <w:rFonts w:ascii="Arial" w:hAnsi="Arial" w:cs="Arial"/>
          <w:sz w:val="20"/>
          <w:szCs w:val="20"/>
        </w:rPr>
      </w:pPr>
    </w:p>
    <w:p w14:paraId="07F119C0" w14:textId="77777777" w:rsidR="002D49DC" w:rsidRPr="004625C2" w:rsidRDefault="002D49DC" w:rsidP="002D49DC">
      <w:pPr>
        <w:rPr>
          <w:rFonts w:ascii="Arial" w:hAnsi="Arial" w:cs="Arial"/>
          <w:sz w:val="20"/>
          <w:szCs w:val="20"/>
        </w:rPr>
      </w:pPr>
      <w:r w:rsidRPr="004625C2">
        <w:rPr>
          <w:rFonts w:ascii="Arial" w:hAnsi="Arial" w:cs="Arial"/>
          <w:sz w:val="20"/>
          <w:szCs w:val="20"/>
        </w:rPr>
        <w:t>I. Ponudbo dajemo (ustrezno obkrožiti):</w:t>
      </w:r>
    </w:p>
    <w:p w14:paraId="47759797" w14:textId="77777777" w:rsidR="002D49DC" w:rsidRPr="004625C2" w:rsidRDefault="002D49DC" w:rsidP="002D49DC">
      <w:pPr>
        <w:rPr>
          <w:rFonts w:ascii="Arial" w:hAnsi="Arial" w:cs="Arial"/>
          <w:sz w:val="20"/>
          <w:szCs w:val="20"/>
        </w:rPr>
      </w:pPr>
      <w:r w:rsidRPr="004625C2">
        <w:rPr>
          <w:rFonts w:ascii="Arial" w:hAnsi="Arial" w:cs="Arial"/>
          <w:sz w:val="20"/>
          <w:szCs w:val="20"/>
        </w:rPr>
        <w:t>a) samostojno</w:t>
      </w:r>
    </w:p>
    <w:p w14:paraId="25CBCDF9" w14:textId="38F3949F" w:rsidR="002D49DC" w:rsidRPr="004625C2" w:rsidRDefault="002D49DC" w:rsidP="00665103">
      <w:pPr>
        <w:rPr>
          <w:rFonts w:ascii="Arial" w:hAnsi="Arial" w:cs="Arial"/>
          <w:sz w:val="20"/>
          <w:szCs w:val="20"/>
        </w:rPr>
      </w:pPr>
      <w:r w:rsidRPr="004625C2">
        <w:rPr>
          <w:rFonts w:ascii="Arial" w:hAnsi="Arial" w:cs="Arial"/>
          <w:sz w:val="20"/>
          <w:szCs w:val="20"/>
        </w:rPr>
        <w:t>b) skupno ponudbo v skupini izvajalcev:_________________________________</w:t>
      </w:r>
    </w:p>
    <w:p w14:paraId="40D19287" w14:textId="77777777" w:rsidR="00BE2358" w:rsidRPr="004625C2" w:rsidRDefault="00BE2358" w:rsidP="007124B4">
      <w:pPr>
        <w:autoSpaceDE w:val="0"/>
        <w:autoSpaceDN w:val="0"/>
        <w:adjustRightInd w:val="0"/>
        <w:jc w:val="center"/>
        <w:rPr>
          <w:rFonts w:ascii="Arial" w:hAnsi="Arial" w:cs="Arial"/>
          <w:b/>
          <w:sz w:val="20"/>
          <w:szCs w:val="20"/>
        </w:rPr>
      </w:pPr>
    </w:p>
    <w:p w14:paraId="0C05F225" w14:textId="50C0DEC6" w:rsidR="007124B4" w:rsidRDefault="00D86756" w:rsidP="007124B4">
      <w:pPr>
        <w:autoSpaceDE w:val="0"/>
        <w:autoSpaceDN w:val="0"/>
        <w:adjustRightInd w:val="0"/>
        <w:jc w:val="center"/>
        <w:rPr>
          <w:rFonts w:ascii="Arial" w:hAnsi="Arial" w:cs="Arial"/>
          <w:b/>
          <w:sz w:val="20"/>
          <w:szCs w:val="20"/>
        </w:rPr>
      </w:pPr>
      <w:r w:rsidRPr="004625C2">
        <w:rPr>
          <w:rFonts w:ascii="Arial" w:hAnsi="Arial" w:cs="Arial"/>
          <w:b/>
          <w:sz w:val="20"/>
          <w:szCs w:val="20"/>
        </w:rPr>
        <w:t>PREDRAČUN</w:t>
      </w:r>
      <w:r w:rsidR="002A14C7" w:rsidRPr="004625C2">
        <w:rPr>
          <w:rFonts w:ascii="Arial" w:hAnsi="Arial" w:cs="Arial"/>
          <w:b/>
          <w:sz w:val="20"/>
          <w:szCs w:val="20"/>
        </w:rPr>
        <w:t xml:space="preserve"> št. ………..</w:t>
      </w:r>
    </w:p>
    <w:p w14:paraId="3335E797" w14:textId="41AD8C22" w:rsidR="00D84CAE" w:rsidRDefault="00D84CAE" w:rsidP="00D84CAE">
      <w:pPr>
        <w:autoSpaceDE w:val="0"/>
        <w:autoSpaceDN w:val="0"/>
        <w:adjustRightInd w:val="0"/>
        <w:rPr>
          <w:rFonts w:ascii="Arial" w:hAnsi="Arial" w:cs="Arial"/>
          <w:b/>
          <w:sz w:val="20"/>
          <w:szCs w:val="20"/>
        </w:rPr>
      </w:pPr>
      <w:r>
        <w:rPr>
          <w:rFonts w:ascii="Arial" w:hAnsi="Arial" w:cs="Arial"/>
          <w:b/>
          <w:sz w:val="20"/>
          <w:szCs w:val="20"/>
        </w:rPr>
        <w:t>SKLOP I : Pisarna vzdrževanja CELJE</w:t>
      </w:r>
    </w:p>
    <w:p w14:paraId="77FCAAEB" w14:textId="77777777" w:rsidR="00D84CAE" w:rsidRPr="004625C2" w:rsidRDefault="00D84CAE" w:rsidP="007124B4">
      <w:pPr>
        <w:autoSpaceDE w:val="0"/>
        <w:autoSpaceDN w:val="0"/>
        <w:adjustRightInd w:val="0"/>
        <w:jc w:val="center"/>
        <w:rPr>
          <w:rFonts w:ascii="Arial" w:hAnsi="Arial" w:cs="Arial"/>
          <w:b/>
          <w:sz w:val="20"/>
          <w:szCs w:val="20"/>
        </w:rPr>
      </w:pP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E176C7" w:rsidRPr="004625C2" w14:paraId="5FA7C9F7" w14:textId="77777777" w:rsidTr="006272D0">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E176C7" w:rsidRPr="006272D0" w:rsidRDefault="00E176C7">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288D828F"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57D6720D" w14:textId="2D05B49F" w:rsidR="00E176C7" w:rsidRPr="006272D0" w:rsidRDefault="00E176C7">
            <w:pPr>
              <w:jc w:val="center"/>
              <w:rPr>
                <w:rFonts w:ascii="Arial" w:hAnsi="Arial" w:cs="Arial"/>
                <w:b/>
                <w:bCs/>
                <w:iCs/>
                <w:color w:val="00B050"/>
                <w:sz w:val="18"/>
                <w:szCs w:val="18"/>
              </w:rPr>
            </w:pPr>
            <w:r w:rsidRPr="006272D0">
              <w:rPr>
                <w:rFonts w:ascii="Arial" w:hAnsi="Arial" w:cs="Arial"/>
                <w:b/>
                <w:bCs/>
                <w:iCs/>
                <w:sz w:val="18"/>
                <w:szCs w:val="18"/>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8E24F36"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E176C7" w:rsidRPr="004625C2" w14:paraId="5BBC0315" w14:textId="77777777" w:rsidTr="006272D0">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42FBDF46" w14:textId="77777777" w:rsidR="00E176C7" w:rsidRPr="006272D0" w:rsidRDefault="00E176C7">
            <w:pPr>
              <w:rPr>
                <w:rFonts w:ascii="Arial" w:hAnsi="Arial" w:cs="Arial"/>
                <w:b/>
                <w:bCs/>
                <w:iCs/>
                <w:sz w:val="18"/>
                <w:szCs w:val="18"/>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54B30851" w14:textId="77777777" w:rsidR="00E176C7" w:rsidRPr="006272D0" w:rsidRDefault="00E176C7">
            <w:pPr>
              <w:rPr>
                <w:rFonts w:ascii="Arial" w:hAnsi="Arial" w:cs="Arial"/>
                <w:b/>
                <w:bCs/>
                <w:iCs/>
                <w:sz w:val="18"/>
                <w:szCs w:val="18"/>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352EF87" w14:textId="77777777" w:rsidR="00E176C7" w:rsidRPr="006272D0" w:rsidRDefault="00E176C7">
            <w:pPr>
              <w:rPr>
                <w:rFonts w:ascii="Arial" w:hAnsi="Arial" w:cs="Arial"/>
                <w:b/>
                <w:bCs/>
                <w:iCs/>
                <w:sz w:val="18"/>
                <w:szCs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BC01A8" w14:textId="77777777" w:rsidR="00E176C7" w:rsidRPr="006272D0" w:rsidRDefault="00E176C7">
            <w:pPr>
              <w:rPr>
                <w:rFonts w:ascii="Arial" w:hAnsi="Arial" w:cs="Arial"/>
                <w:b/>
                <w:bCs/>
                <w:iCs/>
                <w:sz w:val="18"/>
                <w:szCs w:val="18"/>
              </w:rPr>
            </w:pPr>
          </w:p>
        </w:tc>
        <w:tc>
          <w:tcPr>
            <w:tcW w:w="1369" w:type="dxa"/>
            <w:tcBorders>
              <w:top w:val="nil"/>
              <w:left w:val="nil"/>
              <w:bottom w:val="single" w:sz="4" w:space="0" w:color="auto"/>
              <w:right w:val="single" w:sz="4" w:space="0" w:color="auto"/>
            </w:tcBorders>
            <w:shd w:val="clear" w:color="000000" w:fill="B8CCE4"/>
            <w:vAlign w:val="bottom"/>
            <w:hideMark/>
          </w:tcPr>
          <w:p w14:paraId="7A986E5B"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44CEA194" w14:textId="77777777" w:rsidR="00E176C7" w:rsidRPr="006272D0" w:rsidRDefault="00E176C7">
            <w:pPr>
              <w:rPr>
                <w:rFonts w:ascii="Arial" w:hAnsi="Arial" w:cs="Arial"/>
                <w:b/>
                <w:bCs/>
                <w:i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982CE" w14:textId="77777777" w:rsidR="00E176C7" w:rsidRPr="006272D0" w:rsidRDefault="00E176C7">
            <w:pPr>
              <w:rPr>
                <w:rFonts w:ascii="Arial" w:hAnsi="Arial" w:cs="Arial"/>
                <w:b/>
                <w:bCs/>
                <w:iCs/>
                <w:sz w:val="18"/>
                <w:szCs w:val="18"/>
              </w:rPr>
            </w:pPr>
          </w:p>
        </w:tc>
      </w:tr>
      <w:tr w:rsidR="00F2003B" w:rsidRPr="004625C2" w14:paraId="32317744" w14:textId="77777777" w:rsidTr="00BD57E7">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6CF2C3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FBD62" w14:textId="74D7B746" w:rsidR="00F2003B" w:rsidRPr="00F2003B" w:rsidRDefault="00F2003B" w:rsidP="00F2003B">
            <w:pPr>
              <w:rPr>
                <w:rFonts w:ascii="Arial" w:hAnsi="Arial" w:cs="Arial"/>
                <w:iCs/>
                <w:sz w:val="18"/>
                <w:szCs w:val="18"/>
              </w:rPr>
            </w:pPr>
            <w:r w:rsidRPr="00F2003B">
              <w:rPr>
                <w:rFonts w:ascii="Arial" w:hAnsi="Arial" w:cs="Arial"/>
                <w:sz w:val="18"/>
                <w:szCs w:val="18"/>
              </w:rPr>
              <w:t xml:space="preserve">Tolčenec I 31,5 - 63 mm D (sedimentni) </w:t>
            </w:r>
            <w:r w:rsidRPr="00F2003B">
              <w:rPr>
                <w:rFonts w:ascii="Arial" w:hAnsi="Arial" w:cs="Arial"/>
                <w:sz w:val="18"/>
                <w:szCs w:val="18"/>
              </w:rPr>
              <w:br/>
              <w:t>za tirno gredo 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332146B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EA3E7A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0FBACF8" w14:textId="58D3F06B"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7.280,00</w:t>
            </w:r>
          </w:p>
        </w:tc>
        <w:tc>
          <w:tcPr>
            <w:tcW w:w="1470" w:type="dxa"/>
            <w:tcBorders>
              <w:top w:val="nil"/>
              <w:left w:val="nil"/>
              <w:bottom w:val="single" w:sz="4" w:space="0" w:color="auto"/>
              <w:right w:val="single" w:sz="4" w:space="0" w:color="auto"/>
            </w:tcBorders>
            <w:shd w:val="clear" w:color="000000" w:fill="DCE6F1"/>
            <w:noWrap/>
            <w:vAlign w:val="bottom"/>
            <w:hideMark/>
          </w:tcPr>
          <w:p w14:paraId="222766C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9DF0F3"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310F634B" w14:textId="77777777" w:rsidTr="00BD57E7">
        <w:trPr>
          <w:trHeight w:val="72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EB92F2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B1B18B4" w14:textId="78E8C2D5" w:rsidR="00F2003B" w:rsidRPr="00F2003B" w:rsidRDefault="00F2003B" w:rsidP="00F2003B">
            <w:pPr>
              <w:rPr>
                <w:rFonts w:ascii="Arial" w:hAnsi="Arial" w:cs="Arial"/>
                <w:iCs/>
                <w:sz w:val="18"/>
                <w:szCs w:val="18"/>
              </w:rPr>
            </w:pPr>
            <w:r w:rsidRPr="00F2003B">
              <w:rPr>
                <w:rFonts w:ascii="Arial" w:hAnsi="Arial" w:cs="Arial"/>
                <w:sz w:val="18"/>
                <w:szCs w:val="18"/>
              </w:rPr>
              <w:t xml:space="preserve">Tolčenec I 31,5 - 63 mm D (eruptivni) </w:t>
            </w:r>
            <w:r w:rsidRPr="00F2003B">
              <w:rPr>
                <w:rFonts w:ascii="Arial" w:hAnsi="Arial" w:cs="Arial"/>
                <w:sz w:val="18"/>
                <w:szCs w:val="18"/>
              </w:rPr>
              <w:br/>
              <w:t>za tirno gredo 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798F82A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19576DA"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2DFD45AA" w14:textId="042E68C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3.100,00</w:t>
            </w:r>
          </w:p>
        </w:tc>
        <w:tc>
          <w:tcPr>
            <w:tcW w:w="1470" w:type="dxa"/>
            <w:tcBorders>
              <w:top w:val="nil"/>
              <w:left w:val="nil"/>
              <w:bottom w:val="single" w:sz="4" w:space="0" w:color="auto"/>
              <w:right w:val="single" w:sz="4" w:space="0" w:color="auto"/>
            </w:tcBorders>
            <w:shd w:val="clear" w:color="000000" w:fill="DCE6F1"/>
            <w:noWrap/>
            <w:vAlign w:val="bottom"/>
            <w:hideMark/>
          </w:tcPr>
          <w:p w14:paraId="686654A3"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8C9CECD"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6D7D3FE2"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660FF66"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31EFC794" w14:textId="287F0065" w:rsidR="00F2003B" w:rsidRPr="00F2003B" w:rsidRDefault="00F2003B" w:rsidP="00F2003B">
            <w:pPr>
              <w:rPr>
                <w:rFonts w:ascii="Arial" w:hAnsi="Arial" w:cs="Arial"/>
                <w:iCs/>
                <w:sz w:val="18"/>
                <w:szCs w:val="18"/>
              </w:rPr>
            </w:pPr>
            <w:r w:rsidRPr="00F2003B">
              <w:rPr>
                <w:rFonts w:ascii="Arial" w:hAnsi="Arial" w:cs="Arial"/>
                <w:sz w:val="18"/>
                <w:szCs w:val="18"/>
              </w:rPr>
              <w:t>Gramoz sejani 0 - 32 mm (tampon)</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56C84A4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CD6C456"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3636EDB6" w14:textId="6B5BDE34"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4.400,00</w:t>
            </w:r>
          </w:p>
        </w:tc>
        <w:tc>
          <w:tcPr>
            <w:tcW w:w="1470" w:type="dxa"/>
            <w:tcBorders>
              <w:top w:val="nil"/>
              <w:left w:val="nil"/>
              <w:bottom w:val="single" w:sz="4" w:space="0" w:color="auto"/>
              <w:right w:val="single" w:sz="4" w:space="0" w:color="auto"/>
            </w:tcBorders>
            <w:shd w:val="clear" w:color="000000" w:fill="DCE6F1"/>
            <w:noWrap/>
            <w:vAlign w:val="bottom"/>
            <w:hideMark/>
          </w:tcPr>
          <w:p w14:paraId="744A2A1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3EBA48"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305151AF"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908B83C"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745A9C29" w14:textId="25C7947E" w:rsidR="00F2003B" w:rsidRPr="00F2003B" w:rsidRDefault="00F2003B" w:rsidP="00F2003B">
            <w:pPr>
              <w:rPr>
                <w:rFonts w:ascii="Arial" w:hAnsi="Arial" w:cs="Arial"/>
                <w:iCs/>
                <w:sz w:val="18"/>
                <w:szCs w:val="18"/>
              </w:rPr>
            </w:pPr>
            <w:r w:rsidRPr="00F2003B">
              <w:rPr>
                <w:rFonts w:ascii="Arial" w:hAnsi="Arial" w:cs="Arial"/>
                <w:sz w:val="18"/>
                <w:szCs w:val="18"/>
              </w:rPr>
              <w:t xml:space="preserve">Gramoz sejani 8 - 16 mm (premikalne steze) </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5325BD3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69D9C02C"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1AE5137" w14:textId="456BD2A0"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470,00</w:t>
            </w:r>
          </w:p>
        </w:tc>
        <w:tc>
          <w:tcPr>
            <w:tcW w:w="1470" w:type="dxa"/>
            <w:tcBorders>
              <w:top w:val="nil"/>
              <w:left w:val="nil"/>
              <w:bottom w:val="single" w:sz="4" w:space="0" w:color="auto"/>
              <w:right w:val="single" w:sz="4" w:space="0" w:color="auto"/>
            </w:tcBorders>
            <w:shd w:val="clear" w:color="000000" w:fill="DCE6F1"/>
            <w:noWrap/>
            <w:vAlign w:val="bottom"/>
            <w:hideMark/>
          </w:tcPr>
          <w:p w14:paraId="776EA72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B0EC2BA"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50C95CCF"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AB760A5"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5.</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262D4076" w14:textId="15AD0684" w:rsidR="00F2003B" w:rsidRPr="00F2003B" w:rsidRDefault="00F2003B" w:rsidP="00F2003B">
            <w:pPr>
              <w:rPr>
                <w:rFonts w:ascii="Arial" w:hAnsi="Arial" w:cs="Arial"/>
                <w:iCs/>
                <w:sz w:val="18"/>
                <w:szCs w:val="18"/>
              </w:rPr>
            </w:pPr>
            <w:r w:rsidRPr="00F2003B">
              <w:rPr>
                <w:rFonts w:ascii="Arial" w:hAnsi="Arial" w:cs="Arial"/>
                <w:sz w:val="18"/>
                <w:szCs w:val="18"/>
              </w:rPr>
              <w:t>Gramoz sejani 4 - 8 mm</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310EB7B3"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CAA16C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4438DECF" w14:textId="3706D061"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150,00</w:t>
            </w:r>
          </w:p>
        </w:tc>
        <w:tc>
          <w:tcPr>
            <w:tcW w:w="1470" w:type="dxa"/>
            <w:tcBorders>
              <w:top w:val="nil"/>
              <w:left w:val="nil"/>
              <w:bottom w:val="single" w:sz="4" w:space="0" w:color="auto"/>
              <w:right w:val="single" w:sz="4" w:space="0" w:color="auto"/>
            </w:tcBorders>
            <w:shd w:val="clear" w:color="000000" w:fill="DCE6F1"/>
            <w:noWrap/>
            <w:vAlign w:val="bottom"/>
            <w:hideMark/>
          </w:tcPr>
          <w:p w14:paraId="54C8711B"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8A804B5"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18C02D68"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7FA4EDC"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6.</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93CF226" w14:textId="07988E6D" w:rsidR="00F2003B" w:rsidRPr="00F2003B" w:rsidRDefault="00F2003B" w:rsidP="00F2003B">
            <w:pPr>
              <w:rPr>
                <w:rFonts w:ascii="Arial" w:hAnsi="Arial" w:cs="Arial"/>
                <w:iCs/>
                <w:sz w:val="18"/>
                <w:szCs w:val="18"/>
              </w:rPr>
            </w:pPr>
            <w:r w:rsidRPr="00F2003B">
              <w:rPr>
                <w:rFonts w:ascii="Arial" w:hAnsi="Arial" w:cs="Arial"/>
                <w:sz w:val="18"/>
                <w:szCs w:val="18"/>
              </w:rPr>
              <w:t>Gramoz sejani 0 - 16 mm</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12227D2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0277FA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165A197E" w14:textId="70283D3D"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1990C41A"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1BFDE4D"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6A7B050E"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1F9AA4C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7.</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EA0BCFA" w14:textId="4D0B3386" w:rsidR="00F2003B" w:rsidRPr="00F2003B" w:rsidRDefault="00F2003B" w:rsidP="00F2003B">
            <w:pPr>
              <w:rPr>
                <w:rFonts w:ascii="Arial" w:hAnsi="Arial" w:cs="Arial"/>
                <w:iCs/>
                <w:sz w:val="18"/>
                <w:szCs w:val="18"/>
              </w:rPr>
            </w:pPr>
            <w:r w:rsidRPr="00F2003B">
              <w:rPr>
                <w:rFonts w:ascii="Arial" w:hAnsi="Arial" w:cs="Arial"/>
                <w:sz w:val="18"/>
                <w:szCs w:val="18"/>
              </w:rPr>
              <w:t xml:space="preserve">Gramoz sejani 0 - 8 mm </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077E9DC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F77EF21"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571D86ED" w14:textId="7FA0C2AC"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70,00</w:t>
            </w:r>
          </w:p>
        </w:tc>
        <w:tc>
          <w:tcPr>
            <w:tcW w:w="1470" w:type="dxa"/>
            <w:tcBorders>
              <w:top w:val="nil"/>
              <w:left w:val="nil"/>
              <w:bottom w:val="single" w:sz="4" w:space="0" w:color="auto"/>
              <w:right w:val="single" w:sz="4" w:space="0" w:color="auto"/>
            </w:tcBorders>
            <w:shd w:val="clear" w:color="000000" w:fill="DCE6F1"/>
            <w:noWrap/>
            <w:vAlign w:val="bottom"/>
            <w:hideMark/>
          </w:tcPr>
          <w:p w14:paraId="22CE05F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4C6D234"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5908F3A8"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0C7DE71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8.</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40C59AD" w14:textId="2875DCA6" w:rsidR="00F2003B" w:rsidRPr="00F2003B" w:rsidRDefault="00F2003B" w:rsidP="00F2003B">
            <w:pPr>
              <w:rPr>
                <w:rFonts w:ascii="Arial" w:hAnsi="Arial" w:cs="Arial"/>
                <w:iCs/>
                <w:sz w:val="18"/>
                <w:szCs w:val="18"/>
              </w:rPr>
            </w:pPr>
            <w:r w:rsidRPr="00F2003B">
              <w:rPr>
                <w:rFonts w:ascii="Arial" w:hAnsi="Arial" w:cs="Arial"/>
                <w:sz w:val="18"/>
                <w:szCs w:val="18"/>
              </w:rPr>
              <w:t xml:space="preserve">Gramoz sejani 0 - 4 mm </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78D92653"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DA02E3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451AF689" w14:textId="5E5AF781"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3670C2D5"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EEF2FC9"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E176C7" w:rsidRPr="004625C2" w14:paraId="778D7CBE" w14:textId="77777777" w:rsidTr="006272D0">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778525E"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1A92568"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10CC533"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01F5F4C5"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3BBE8BB"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ADC2C7E" w14:textId="77777777" w:rsidR="00E176C7" w:rsidRPr="006272D0" w:rsidRDefault="00E176C7">
            <w:pPr>
              <w:jc w:val="right"/>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1BA3D776" w14:textId="77777777" w:rsidR="00E176C7" w:rsidRPr="006272D0" w:rsidRDefault="00E176C7">
            <w:pPr>
              <w:rPr>
                <w:rFonts w:ascii="Arial" w:hAnsi="Arial" w:cs="Arial"/>
                <w:b/>
                <w:bCs/>
                <w:iCs/>
                <w:sz w:val="18"/>
                <w:szCs w:val="18"/>
              </w:rPr>
            </w:pPr>
            <w:r w:rsidRPr="006272D0">
              <w:rPr>
                <w:rFonts w:ascii="Arial" w:hAnsi="Arial" w:cs="Arial"/>
                <w:b/>
                <w:bCs/>
                <w:iCs/>
                <w:sz w:val="18"/>
                <w:szCs w:val="18"/>
              </w:rPr>
              <w:t> </w:t>
            </w:r>
          </w:p>
        </w:tc>
      </w:tr>
      <w:tr w:rsidR="00E176C7" w:rsidRPr="004625C2" w14:paraId="15764481" w14:textId="77777777" w:rsidTr="006272D0">
        <w:trPr>
          <w:trHeight w:val="360"/>
        </w:trPr>
        <w:tc>
          <w:tcPr>
            <w:tcW w:w="596" w:type="dxa"/>
            <w:tcBorders>
              <w:top w:val="single" w:sz="4" w:space="0" w:color="auto"/>
            </w:tcBorders>
            <w:shd w:val="clear" w:color="auto" w:fill="auto"/>
            <w:noWrap/>
            <w:vAlign w:val="center"/>
          </w:tcPr>
          <w:p w14:paraId="09F76BAE" w14:textId="2D31C5CA" w:rsidR="00E176C7" w:rsidRPr="006272D0" w:rsidRDefault="00E176C7">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0B08AC71" w14:textId="77777777" w:rsidR="00E176C7" w:rsidRPr="006272D0" w:rsidRDefault="00E176C7">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66CC2485" w14:textId="77777777" w:rsidR="00E176C7" w:rsidRPr="006272D0" w:rsidRDefault="00E176C7">
            <w:pPr>
              <w:rPr>
                <w:rFonts w:ascii="Arial" w:hAnsi="Arial" w:cs="Arial"/>
                <w:sz w:val="18"/>
                <w:szCs w:val="18"/>
              </w:rPr>
            </w:pPr>
          </w:p>
        </w:tc>
        <w:tc>
          <w:tcPr>
            <w:tcW w:w="830" w:type="dxa"/>
            <w:tcBorders>
              <w:top w:val="single" w:sz="4" w:space="0" w:color="auto"/>
            </w:tcBorders>
            <w:shd w:val="clear" w:color="auto" w:fill="auto"/>
            <w:noWrap/>
            <w:vAlign w:val="bottom"/>
          </w:tcPr>
          <w:p w14:paraId="40A1E85E" w14:textId="77777777" w:rsidR="00E176C7" w:rsidRPr="006272D0" w:rsidRDefault="00E176C7">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1E5C4720" w14:textId="77777777" w:rsidR="00E176C7" w:rsidRPr="006272D0" w:rsidRDefault="00E176C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55215C75" w14:textId="77777777" w:rsidR="00E176C7" w:rsidRPr="006272D0" w:rsidRDefault="00E176C7">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BE4D96E"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r>
      <w:tr w:rsidR="00E176C7" w:rsidRPr="004625C2" w14:paraId="1A2C35BF" w14:textId="77777777" w:rsidTr="006272D0">
        <w:trPr>
          <w:trHeight w:val="375"/>
        </w:trPr>
        <w:tc>
          <w:tcPr>
            <w:tcW w:w="596" w:type="dxa"/>
            <w:shd w:val="clear" w:color="auto" w:fill="auto"/>
            <w:noWrap/>
            <w:vAlign w:val="bottom"/>
          </w:tcPr>
          <w:p w14:paraId="752EBFEF" w14:textId="161D8989" w:rsidR="00E176C7" w:rsidRPr="006272D0" w:rsidRDefault="00E176C7">
            <w:pPr>
              <w:rPr>
                <w:rFonts w:ascii="Arial" w:hAnsi="Arial" w:cs="Arial"/>
                <w:b/>
                <w:bCs/>
                <w:iCs/>
                <w:sz w:val="18"/>
                <w:szCs w:val="18"/>
              </w:rPr>
            </w:pPr>
          </w:p>
        </w:tc>
        <w:tc>
          <w:tcPr>
            <w:tcW w:w="3538" w:type="dxa"/>
            <w:shd w:val="clear" w:color="auto" w:fill="auto"/>
            <w:noWrap/>
            <w:vAlign w:val="bottom"/>
          </w:tcPr>
          <w:p w14:paraId="3DAF8316" w14:textId="77777777" w:rsidR="00E176C7" w:rsidRPr="006272D0" w:rsidRDefault="00E176C7">
            <w:pPr>
              <w:rPr>
                <w:rFonts w:ascii="Arial" w:hAnsi="Arial" w:cs="Arial"/>
                <w:b/>
                <w:bCs/>
                <w:iCs/>
                <w:sz w:val="18"/>
                <w:szCs w:val="18"/>
              </w:rPr>
            </w:pPr>
          </w:p>
        </w:tc>
        <w:tc>
          <w:tcPr>
            <w:tcW w:w="1007" w:type="dxa"/>
            <w:shd w:val="clear" w:color="auto" w:fill="auto"/>
            <w:noWrap/>
            <w:vAlign w:val="bottom"/>
          </w:tcPr>
          <w:p w14:paraId="1144AAC7" w14:textId="77777777" w:rsidR="00E176C7" w:rsidRPr="006272D0" w:rsidRDefault="00E176C7">
            <w:pPr>
              <w:rPr>
                <w:rFonts w:ascii="Arial" w:hAnsi="Arial" w:cs="Arial"/>
                <w:sz w:val="18"/>
                <w:szCs w:val="18"/>
              </w:rPr>
            </w:pPr>
          </w:p>
        </w:tc>
        <w:tc>
          <w:tcPr>
            <w:tcW w:w="830" w:type="dxa"/>
            <w:shd w:val="clear" w:color="auto" w:fill="auto"/>
            <w:noWrap/>
            <w:vAlign w:val="bottom"/>
          </w:tcPr>
          <w:p w14:paraId="12584839" w14:textId="77777777" w:rsidR="00E176C7" w:rsidRPr="006272D0" w:rsidRDefault="00E176C7">
            <w:pPr>
              <w:jc w:val="center"/>
              <w:rPr>
                <w:rFonts w:ascii="Arial" w:hAnsi="Arial" w:cs="Arial"/>
                <w:sz w:val="18"/>
                <w:szCs w:val="18"/>
              </w:rPr>
            </w:pPr>
          </w:p>
        </w:tc>
        <w:tc>
          <w:tcPr>
            <w:tcW w:w="1369" w:type="dxa"/>
            <w:shd w:val="clear" w:color="auto" w:fill="auto"/>
            <w:noWrap/>
            <w:vAlign w:val="bottom"/>
          </w:tcPr>
          <w:p w14:paraId="5FD76176" w14:textId="77777777" w:rsidR="00E176C7" w:rsidRPr="006272D0" w:rsidRDefault="00E176C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64C2D2E4" w14:textId="77777777" w:rsidR="00E176C7" w:rsidRPr="006272D0" w:rsidRDefault="00E176C7">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1216BAB"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r>
    </w:tbl>
    <w:p w14:paraId="42A1D8EA" w14:textId="77777777" w:rsidR="00BB3A4C" w:rsidRDefault="00BB3A4C" w:rsidP="00BE2358">
      <w:pPr>
        <w:autoSpaceDE w:val="0"/>
        <w:autoSpaceDN w:val="0"/>
        <w:adjustRightInd w:val="0"/>
        <w:spacing w:line="276" w:lineRule="auto"/>
        <w:jc w:val="both"/>
        <w:rPr>
          <w:rFonts w:ascii="Arial" w:eastAsia="Batang" w:hAnsi="Arial" w:cs="Arial"/>
          <w:b/>
          <w:sz w:val="20"/>
          <w:szCs w:val="20"/>
          <w:lang w:eastAsia="ko-KR"/>
        </w:rPr>
      </w:pPr>
    </w:p>
    <w:p w14:paraId="2F851AAE" w14:textId="205D4008" w:rsidR="00D84CAE" w:rsidRDefault="00D84CAE" w:rsidP="00BE235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lastRenderedPageBreak/>
        <w:t>SKLOP II: Pisarna vzdrževanja Ljubljana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D84CAE" w:rsidRPr="004625C2" w14:paraId="3C342D01" w14:textId="77777777" w:rsidTr="00BD57E7">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1D78DA6" w14:textId="77777777" w:rsidR="00D84CAE" w:rsidRPr="006272D0" w:rsidRDefault="00D84CAE" w:rsidP="00BD57E7">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561BCBF"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192C201"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629904F"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0391E86A" w14:textId="77777777" w:rsidR="00D84CAE" w:rsidRPr="006272D0" w:rsidRDefault="00D84CAE" w:rsidP="00BD57E7">
            <w:pPr>
              <w:jc w:val="center"/>
              <w:rPr>
                <w:rFonts w:ascii="Arial" w:hAnsi="Arial" w:cs="Arial"/>
                <w:b/>
                <w:bCs/>
                <w:iCs/>
                <w:color w:val="00B050"/>
                <w:sz w:val="18"/>
                <w:szCs w:val="18"/>
              </w:rPr>
            </w:pPr>
            <w:r w:rsidRPr="006272D0">
              <w:rPr>
                <w:rFonts w:ascii="Arial" w:hAnsi="Arial" w:cs="Arial"/>
                <w:b/>
                <w:bCs/>
                <w:iCs/>
                <w:sz w:val="18"/>
                <w:szCs w:val="18"/>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F8DE973"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241AA6E"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D84CAE" w:rsidRPr="004625C2" w14:paraId="46D9BD23" w14:textId="77777777" w:rsidTr="00BD57E7">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38AF608C" w14:textId="77777777" w:rsidR="00D84CAE" w:rsidRPr="006272D0" w:rsidRDefault="00D84CAE" w:rsidP="00BD57E7">
            <w:pPr>
              <w:rPr>
                <w:rFonts w:ascii="Arial" w:hAnsi="Arial" w:cs="Arial"/>
                <w:b/>
                <w:bCs/>
                <w:iCs/>
                <w:sz w:val="18"/>
                <w:szCs w:val="18"/>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3B17A4E4" w14:textId="77777777" w:rsidR="00D84CAE" w:rsidRPr="006272D0" w:rsidRDefault="00D84CAE" w:rsidP="00BD57E7">
            <w:pPr>
              <w:rPr>
                <w:rFonts w:ascii="Arial" w:hAnsi="Arial" w:cs="Arial"/>
                <w:b/>
                <w:bCs/>
                <w:iCs/>
                <w:sz w:val="18"/>
                <w:szCs w:val="18"/>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51D83FD" w14:textId="77777777" w:rsidR="00D84CAE" w:rsidRPr="006272D0" w:rsidRDefault="00D84CAE" w:rsidP="00BD57E7">
            <w:pPr>
              <w:rPr>
                <w:rFonts w:ascii="Arial" w:hAnsi="Arial" w:cs="Arial"/>
                <w:b/>
                <w:bCs/>
                <w:iCs/>
                <w:sz w:val="18"/>
                <w:szCs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5D4D7D" w14:textId="77777777" w:rsidR="00D84CAE" w:rsidRPr="006272D0" w:rsidRDefault="00D84CAE" w:rsidP="00BD57E7">
            <w:pPr>
              <w:rPr>
                <w:rFonts w:ascii="Arial" w:hAnsi="Arial" w:cs="Arial"/>
                <w:b/>
                <w:bCs/>
                <w:iCs/>
                <w:sz w:val="18"/>
                <w:szCs w:val="18"/>
              </w:rPr>
            </w:pPr>
          </w:p>
        </w:tc>
        <w:tc>
          <w:tcPr>
            <w:tcW w:w="1369" w:type="dxa"/>
            <w:tcBorders>
              <w:top w:val="nil"/>
              <w:left w:val="nil"/>
              <w:bottom w:val="single" w:sz="4" w:space="0" w:color="auto"/>
              <w:right w:val="single" w:sz="4" w:space="0" w:color="auto"/>
            </w:tcBorders>
            <w:shd w:val="clear" w:color="000000" w:fill="B8CCE4"/>
            <w:vAlign w:val="bottom"/>
            <w:hideMark/>
          </w:tcPr>
          <w:p w14:paraId="1E728051"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29B156FA" w14:textId="77777777" w:rsidR="00D84CAE" w:rsidRPr="006272D0" w:rsidRDefault="00D84CAE" w:rsidP="00BD57E7">
            <w:pPr>
              <w:rPr>
                <w:rFonts w:ascii="Arial" w:hAnsi="Arial" w:cs="Arial"/>
                <w:b/>
                <w:bCs/>
                <w:i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3628D77" w14:textId="77777777" w:rsidR="00D84CAE" w:rsidRPr="006272D0" w:rsidRDefault="00D84CAE" w:rsidP="00BD57E7">
            <w:pPr>
              <w:rPr>
                <w:rFonts w:ascii="Arial" w:hAnsi="Arial" w:cs="Arial"/>
                <w:b/>
                <w:bCs/>
                <w:iCs/>
                <w:sz w:val="18"/>
                <w:szCs w:val="18"/>
              </w:rPr>
            </w:pPr>
          </w:p>
        </w:tc>
      </w:tr>
      <w:tr w:rsidR="00F2003B" w:rsidRPr="004625C2" w14:paraId="21BCBBD7" w14:textId="77777777" w:rsidTr="00BD57E7">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A39B651"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1409A9" w14:textId="463A8EF0" w:rsidR="00F2003B" w:rsidRPr="00F2003B" w:rsidRDefault="00F2003B" w:rsidP="00F2003B">
            <w:pPr>
              <w:rPr>
                <w:rFonts w:ascii="Arial" w:hAnsi="Arial" w:cs="Arial"/>
                <w:iCs/>
                <w:sz w:val="18"/>
                <w:szCs w:val="18"/>
              </w:rPr>
            </w:pPr>
            <w:r w:rsidRPr="00F2003B">
              <w:rPr>
                <w:rFonts w:ascii="Arial" w:hAnsi="Arial" w:cs="Arial"/>
                <w:sz w:val="18"/>
                <w:szCs w:val="18"/>
              </w:rPr>
              <w:t xml:space="preserve">Tolčenec I 31,5 - 63 mm D (sedimentni) </w:t>
            </w:r>
            <w:r w:rsidRPr="00F2003B">
              <w:rPr>
                <w:rFonts w:ascii="Arial" w:hAnsi="Arial" w:cs="Arial"/>
                <w:sz w:val="18"/>
                <w:szCs w:val="18"/>
              </w:rPr>
              <w:br/>
              <w:t>za tirno gredo 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32C34FC5"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9D7F4F7"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3CDD5B48" w14:textId="2A30B25A"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8.500,00</w:t>
            </w:r>
          </w:p>
        </w:tc>
        <w:tc>
          <w:tcPr>
            <w:tcW w:w="1470" w:type="dxa"/>
            <w:tcBorders>
              <w:top w:val="nil"/>
              <w:left w:val="nil"/>
              <w:bottom w:val="single" w:sz="4" w:space="0" w:color="auto"/>
              <w:right w:val="single" w:sz="4" w:space="0" w:color="auto"/>
            </w:tcBorders>
            <w:shd w:val="clear" w:color="000000" w:fill="DCE6F1"/>
            <w:noWrap/>
            <w:vAlign w:val="bottom"/>
            <w:hideMark/>
          </w:tcPr>
          <w:p w14:paraId="1303B1C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FC8B462"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03844975" w14:textId="77777777" w:rsidTr="00BD57E7">
        <w:trPr>
          <w:trHeight w:val="72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607EEF56"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00B093FB" w14:textId="0D73D423" w:rsidR="00F2003B" w:rsidRPr="00F2003B" w:rsidRDefault="00F2003B" w:rsidP="00F2003B">
            <w:pPr>
              <w:rPr>
                <w:rFonts w:ascii="Arial" w:hAnsi="Arial" w:cs="Arial"/>
                <w:iCs/>
                <w:sz w:val="18"/>
                <w:szCs w:val="18"/>
              </w:rPr>
            </w:pPr>
            <w:r w:rsidRPr="00F2003B">
              <w:rPr>
                <w:rFonts w:ascii="Arial" w:hAnsi="Arial" w:cs="Arial"/>
                <w:sz w:val="18"/>
                <w:szCs w:val="18"/>
              </w:rPr>
              <w:t xml:space="preserve">Tolčenec I 31,5 - 63 mm D (eruptivni) </w:t>
            </w:r>
            <w:r w:rsidRPr="00F2003B">
              <w:rPr>
                <w:rFonts w:ascii="Arial" w:hAnsi="Arial" w:cs="Arial"/>
                <w:sz w:val="18"/>
                <w:szCs w:val="18"/>
              </w:rPr>
              <w:br/>
              <w:t>za tirno gredo 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1129C09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9CDB0A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32FFCA0F" w14:textId="3BB5351E"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1.250,00</w:t>
            </w:r>
          </w:p>
        </w:tc>
        <w:tc>
          <w:tcPr>
            <w:tcW w:w="1470" w:type="dxa"/>
            <w:tcBorders>
              <w:top w:val="nil"/>
              <w:left w:val="nil"/>
              <w:bottom w:val="single" w:sz="4" w:space="0" w:color="auto"/>
              <w:right w:val="single" w:sz="4" w:space="0" w:color="auto"/>
            </w:tcBorders>
            <w:shd w:val="clear" w:color="000000" w:fill="DCE6F1"/>
            <w:noWrap/>
            <w:vAlign w:val="bottom"/>
            <w:hideMark/>
          </w:tcPr>
          <w:p w14:paraId="19F75E2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1E4D9CC"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6F375DC3"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0502BD5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5255531" w14:textId="5CBAC7C9" w:rsidR="00F2003B" w:rsidRPr="00F2003B" w:rsidRDefault="00F2003B" w:rsidP="00F2003B">
            <w:pPr>
              <w:rPr>
                <w:rFonts w:ascii="Arial" w:hAnsi="Arial" w:cs="Arial"/>
                <w:iCs/>
                <w:sz w:val="18"/>
                <w:szCs w:val="18"/>
              </w:rPr>
            </w:pPr>
            <w:r w:rsidRPr="00F2003B">
              <w:rPr>
                <w:rFonts w:ascii="Arial" w:hAnsi="Arial" w:cs="Arial"/>
                <w:sz w:val="18"/>
                <w:szCs w:val="18"/>
              </w:rPr>
              <w:t>Gramoz sejani 0 - 32 mm (tampon)</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14421C4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4744BE91"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334F9F89" w14:textId="37CB3AE2"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1.350,00</w:t>
            </w:r>
          </w:p>
        </w:tc>
        <w:tc>
          <w:tcPr>
            <w:tcW w:w="1470" w:type="dxa"/>
            <w:tcBorders>
              <w:top w:val="nil"/>
              <w:left w:val="nil"/>
              <w:bottom w:val="single" w:sz="4" w:space="0" w:color="auto"/>
              <w:right w:val="single" w:sz="4" w:space="0" w:color="auto"/>
            </w:tcBorders>
            <w:shd w:val="clear" w:color="000000" w:fill="DCE6F1"/>
            <w:noWrap/>
            <w:vAlign w:val="bottom"/>
            <w:hideMark/>
          </w:tcPr>
          <w:p w14:paraId="10A822F7"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D520931"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24BD1CDE"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A14EE3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0027417" w14:textId="0B05143D" w:rsidR="00F2003B" w:rsidRPr="00F2003B" w:rsidRDefault="00F2003B" w:rsidP="00F2003B">
            <w:pPr>
              <w:rPr>
                <w:rFonts w:ascii="Arial" w:hAnsi="Arial" w:cs="Arial"/>
                <w:iCs/>
                <w:sz w:val="18"/>
                <w:szCs w:val="18"/>
              </w:rPr>
            </w:pPr>
            <w:r w:rsidRPr="00F2003B">
              <w:rPr>
                <w:rFonts w:ascii="Arial" w:hAnsi="Arial" w:cs="Arial"/>
                <w:sz w:val="18"/>
                <w:szCs w:val="18"/>
              </w:rPr>
              <w:t xml:space="preserve">Gramoz sejani 8 - 16 mm (premikalne steze) </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092C693B"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7CDABD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7847164C" w14:textId="0A4E21DD"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500,00</w:t>
            </w:r>
          </w:p>
        </w:tc>
        <w:tc>
          <w:tcPr>
            <w:tcW w:w="1470" w:type="dxa"/>
            <w:tcBorders>
              <w:top w:val="nil"/>
              <w:left w:val="nil"/>
              <w:bottom w:val="single" w:sz="4" w:space="0" w:color="auto"/>
              <w:right w:val="single" w:sz="4" w:space="0" w:color="auto"/>
            </w:tcBorders>
            <w:shd w:val="clear" w:color="000000" w:fill="DCE6F1"/>
            <w:noWrap/>
            <w:vAlign w:val="bottom"/>
            <w:hideMark/>
          </w:tcPr>
          <w:p w14:paraId="5A2F59B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591C846"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3835B95E"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060938A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5.</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2ACF4DDD" w14:textId="0390E473" w:rsidR="00F2003B" w:rsidRPr="00F2003B" w:rsidRDefault="00F2003B" w:rsidP="00F2003B">
            <w:pPr>
              <w:rPr>
                <w:rFonts w:ascii="Arial" w:hAnsi="Arial" w:cs="Arial"/>
                <w:iCs/>
                <w:sz w:val="18"/>
                <w:szCs w:val="18"/>
              </w:rPr>
            </w:pPr>
            <w:r w:rsidRPr="00F2003B">
              <w:rPr>
                <w:rFonts w:ascii="Arial" w:hAnsi="Arial" w:cs="Arial"/>
                <w:sz w:val="18"/>
                <w:szCs w:val="18"/>
              </w:rPr>
              <w:t>Gramoz sejani 4 - 8 mm</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6DEAE00A"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66A1C7C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77A3013" w14:textId="2B02F21A"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130,00</w:t>
            </w:r>
          </w:p>
        </w:tc>
        <w:tc>
          <w:tcPr>
            <w:tcW w:w="1470" w:type="dxa"/>
            <w:tcBorders>
              <w:top w:val="nil"/>
              <w:left w:val="nil"/>
              <w:bottom w:val="single" w:sz="4" w:space="0" w:color="auto"/>
              <w:right w:val="single" w:sz="4" w:space="0" w:color="auto"/>
            </w:tcBorders>
            <w:shd w:val="clear" w:color="000000" w:fill="DCE6F1"/>
            <w:noWrap/>
            <w:vAlign w:val="bottom"/>
            <w:hideMark/>
          </w:tcPr>
          <w:p w14:paraId="559342BC"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D740D7A"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D84CAE" w:rsidRPr="004625C2" w14:paraId="04A84E15" w14:textId="77777777" w:rsidTr="00BD57E7">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0A4E23A"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208792EE"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0C1C6F5C"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39E8C70F"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32294B7D"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541C75C" w14:textId="77777777" w:rsidR="00D84CAE" w:rsidRPr="006272D0" w:rsidRDefault="00D84CAE" w:rsidP="00BD57E7">
            <w:pPr>
              <w:jc w:val="right"/>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778A032A"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 </w:t>
            </w:r>
          </w:p>
        </w:tc>
      </w:tr>
      <w:tr w:rsidR="00D84CAE" w:rsidRPr="004625C2" w14:paraId="5C65C48C" w14:textId="77777777" w:rsidTr="00BD57E7">
        <w:trPr>
          <w:trHeight w:val="360"/>
        </w:trPr>
        <w:tc>
          <w:tcPr>
            <w:tcW w:w="596" w:type="dxa"/>
            <w:tcBorders>
              <w:top w:val="single" w:sz="4" w:space="0" w:color="auto"/>
            </w:tcBorders>
            <w:shd w:val="clear" w:color="auto" w:fill="auto"/>
            <w:noWrap/>
            <w:vAlign w:val="center"/>
          </w:tcPr>
          <w:p w14:paraId="47C83DCA" w14:textId="77777777" w:rsidR="00D84CAE" w:rsidRPr="006272D0" w:rsidRDefault="00D84CAE" w:rsidP="00BD57E7">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67F75721" w14:textId="77777777" w:rsidR="00D84CAE" w:rsidRPr="006272D0" w:rsidRDefault="00D84CAE" w:rsidP="00BD57E7">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16D68AA5" w14:textId="77777777" w:rsidR="00D84CAE" w:rsidRPr="006272D0" w:rsidRDefault="00D84CAE" w:rsidP="00BD57E7">
            <w:pPr>
              <w:rPr>
                <w:rFonts w:ascii="Arial" w:hAnsi="Arial" w:cs="Arial"/>
                <w:sz w:val="18"/>
                <w:szCs w:val="18"/>
              </w:rPr>
            </w:pPr>
          </w:p>
        </w:tc>
        <w:tc>
          <w:tcPr>
            <w:tcW w:w="830" w:type="dxa"/>
            <w:tcBorders>
              <w:top w:val="single" w:sz="4" w:space="0" w:color="auto"/>
            </w:tcBorders>
            <w:shd w:val="clear" w:color="auto" w:fill="auto"/>
            <w:noWrap/>
            <w:vAlign w:val="bottom"/>
          </w:tcPr>
          <w:p w14:paraId="3F91A6DF" w14:textId="77777777" w:rsidR="00D84CAE" w:rsidRPr="006272D0" w:rsidRDefault="00D84CAE" w:rsidP="00BD57E7">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51BB8510" w14:textId="77777777" w:rsidR="00D84CAE" w:rsidRPr="006272D0" w:rsidRDefault="00D84CAE" w:rsidP="00BD57E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21EC9EAA"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D8FB029"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r>
      <w:tr w:rsidR="00D84CAE" w:rsidRPr="004625C2" w14:paraId="3AA3287B" w14:textId="77777777" w:rsidTr="00BD57E7">
        <w:trPr>
          <w:trHeight w:val="375"/>
        </w:trPr>
        <w:tc>
          <w:tcPr>
            <w:tcW w:w="596" w:type="dxa"/>
            <w:shd w:val="clear" w:color="auto" w:fill="auto"/>
            <w:noWrap/>
            <w:vAlign w:val="bottom"/>
          </w:tcPr>
          <w:p w14:paraId="47321CC7" w14:textId="77777777" w:rsidR="00D84CAE" w:rsidRPr="006272D0" w:rsidRDefault="00D84CAE" w:rsidP="00BD57E7">
            <w:pPr>
              <w:rPr>
                <w:rFonts w:ascii="Arial" w:hAnsi="Arial" w:cs="Arial"/>
                <w:b/>
                <w:bCs/>
                <w:iCs/>
                <w:sz w:val="18"/>
                <w:szCs w:val="18"/>
              </w:rPr>
            </w:pPr>
          </w:p>
        </w:tc>
        <w:tc>
          <w:tcPr>
            <w:tcW w:w="3538" w:type="dxa"/>
            <w:shd w:val="clear" w:color="auto" w:fill="auto"/>
            <w:noWrap/>
            <w:vAlign w:val="bottom"/>
          </w:tcPr>
          <w:p w14:paraId="6886EA0A" w14:textId="77777777" w:rsidR="00D84CAE" w:rsidRPr="006272D0" w:rsidRDefault="00D84CAE" w:rsidP="00BD57E7">
            <w:pPr>
              <w:rPr>
                <w:rFonts w:ascii="Arial" w:hAnsi="Arial" w:cs="Arial"/>
                <w:b/>
                <w:bCs/>
                <w:iCs/>
                <w:sz w:val="18"/>
                <w:szCs w:val="18"/>
              </w:rPr>
            </w:pPr>
          </w:p>
        </w:tc>
        <w:tc>
          <w:tcPr>
            <w:tcW w:w="1007" w:type="dxa"/>
            <w:shd w:val="clear" w:color="auto" w:fill="auto"/>
            <w:noWrap/>
            <w:vAlign w:val="bottom"/>
          </w:tcPr>
          <w:p w14:paraId="1ACD631E" w14:textId="77777777" w:rsidR="00D84CAE" w:rsidRPr="006272D0" w:rsidRDefault="00D84CAE" w:rsidP="00BD57E7">
            <w:pPr>
              <w:rPr>
                <w:rFonts w:ascii="Arial" w:hAnsi="Arial" w:cs="Arial"/>
                <w:sz w:val="18"/>
                <w:szCs w:val="18"/>
              </w:rPr>
            </w:pPr>
          </w:p>
        </w:tc>
        <w:tc>
          <w:tcPr>
            <w:tcW w:w="830" w:type="dxa"/>
            <w:shd w:val="clear" w:color="auto" w:fill="auto"/>
            <w:noWrap/>
            <w:vAlign w:val="bottom"/>
          </w:tcPr>
          <w:p w14:paraId="54603570" w14:textId="77777777" w:rsidR="00D84CAE" w:rsidRPr="006272D0" w:rsidRDefault="00D84CAE" w:rsidP="00BD57E7">
            <w:pPr>
              <w:jc w:val="center"/>
              <w:rPr>
                <w:rFonts w:ascii="Arial" w:hAnsi="Arial" w:cs="Arial"/>
                <w:sz w:val="18"/>
                <w:szCs w:val="18"/>
              </w:rPr>
            </w:pPr>
          </w:p>
        </w:tc>
        <w:tc>
          <w:tcPr>
            <w:tcW w:w="1369" w:type="dxa"/>
            <w:shd w:val="clear" w:color="auto" w:fill="auto"/>
            <w:noWrap/>
            <w:vAlign w:val="bottom"/>
          </w:tcPr>
          <w:p w14:paraId="09EEE4BB" w14:textId="77777777" w:rsidR="00D84CAE" w:rsidRPr="006272D0" w:rsidRDefault="00D84CAE" w:rsidP="00BD57E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2CC981A6"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497F7B1F"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r>
    </w:tbl>
    <w:p w14:paraId="5433A0BC" w14:textId="77777777" w:rsidR="00D84CAE"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43111821" w14:textId="07310129" w:rsidR="00D84CAE" w:rsidRDefault="00D84CAE" w:rsidP="00BE235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SKLOP III: Pisarna vzdrževanja Postojna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D84CAE" w:rsidRPr="004625C2" w14:paraId="19D6ADA1" w14:textId="77777777" w:rsidTr="00BD57E7">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88F8AEA" w14:textId="77777777" w:rsidR="00D84CAE" w:rsidRPr="006272D0" w:rsidRDefault="00D84CAE" w:rsidP="00BD57E7">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5D0D88D"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38104CC6"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645E2091"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0A145650" w14:textId="77777777" w:rsidR="00D84CAE" w:rsidRPr="006272D0" w:rsidRDefault="00D84CAE" w:rsidP="00BD57E7">
            <w:pPr>
              <w:jc w:val="center"/>
              <w:rPr>
                <w:rFonts w:ascii="Arial" w:hAnsi="Arial" w:cs="Arial"/>
                <w:b/>
                <w:bCs/>
                <w:iCs/>
                <w:color w:val="00B050"/>
                <w:sz w:val="18"/>
                <w:szCs w:val="18"/>
              </w:rPr>
            </w:pPr>
            <w:r w:rsidRPr="006272D0">
              <w:rPr>
                <w:rFonts w:ascii="Arial" w:hAnsi="Arial" w:cs="Arial"/>
                <w:b/>
                <w:bCs/>
                <w:iCs/>
                <w:sz w:val="18"/>
                <w:szCs w:val="18"/>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493FE34C"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32FFC934"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D84CAE" w:rsidRPr="004625C2" w14:paraId="6725D863" w14:textId="77777777" w:rsidTr="00BD57E7">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5BCFB5E1" w14:textId="77777777" w:rsidR="00D84CAE" w:rsidRPr="006272D0" w:rsidRDefault="00D84CAE" w:rsidP="00BD57E7">
            <w:pPr>
              <w:rPr>
                <w:rFonts w:ascii="Arial" w:hAnsi="Arial" w:cs="Arial"/>
                <w:b/>
                <w:bCs/>
                <w:iCs/>
                <w:sz w:val="18"/>
                <w:szCs w:val="18"/>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4A816203" w14:textId="77777777" w:rsidR="00D84CAE" w:rsidRPr="006272D0" w:rsidRDefault="00D84CAE" w:rsidP="00BD57E7">
            <w:pPr>
              <w:rPr>
                <w:rFonts w:ascii="Arial" w:hAnsi="Arial" w:cs="Arial"/>
                <w:b/>
                <w:bCs/>
                <w:iCs/>
                <w:sz w:val="18"/>
                <w:szCs w:val="18"/>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099EECB" w14:textId="77777777" w:rsidR="00D84CAE" w:rsidRPr="006272D0" w:rsidRDefault="00D84CAE" w:rsidP="00BD57E7">
            <w:pPr>
              <w:rPr>
                <w:rFonts w:ascii="Arial" w:hAnsi="Arial" w:cs="Arial"/>
                <w:b/>
                <w:bCs/>
                <w:iCs/>
                <w:sz w:val="18"/>
                <w:szCs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6ADC8F" w14:textId="77777777" w:rsidR="00D84CAE" w:rsidRPr="006272D0" w:rsidRDefault="00D84CAE" w:rsidP="00BD57E7">
            <w:pPr>
              <w:rPr>
                <w:rFonts w:ascii="Arial" w:hAnsi="Arial" w:cs="Arial"/>
                <w:b/>
                <w:bCs/>
                <w:iCs/>
                <w:sz w:val="18"/>
                <w:szCs w:val="18"/>
              </w:rPr>
            </w:pPr>
          </w:p>
        </w:tc>
        <w:tc>
          <w:tcPr>
            <w:tcW w:w="1369" w:type="dxa"/>
            <w:tcBorders>
              <w:top w:val="nil"/>
              <w:left w:val="nil"/>
              <w:bottom w:val="single" w:sz="4" w:space="0" w:color="auto"/>
              <w:right w:val="single" w:sz="4" w:space="0" w:color="auto"/>
            </w:tcBorders>
            <w:shd w:val="clear" w:color="000000" w:fill="B8CCE4"/>
            <w:vAlign w:val="bottom"/>
            <w:hideMark/>
          </w:tcPr>
          <w:p w14:paraId="7A9C0242" w14:textId="77777777" w:rsidR="00D84CAE" w:rsidRPr="006272D0" w:rsidRDefault="00D84CAE" w:rsidP="00BD57E7">
            <w:pPr>
              <w:jc w:val="center"/>
              <w:rPr>
                <w:rFonts w:ascii="Arial" w:hAnsi="Arial" w:cs="Arial"/>
                <w:b/>
                <w:bCs/>
                <w:iCs/>
                <w:sz w:val="18"/>
                <w:szCs w:val="18"/>
              </w:rPr>
            </w:pPr>
            <w:r w:rsidRPr="006272D0">
              <w:rPr>
                <w:rFonts w:ascii="Arial" w:hAnsi="Arial" w:cs="Arial"/>
                <w:b/>
                <w:bCs/>
                <w:iCs/>
                <w:sz w:val="18"/>
                <w:szCs w:val="18"/>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4E0F938A" w14:textId="77777777" w:rsidR="00D84CAE" w:rsidRPr="006272D0" w:rsidRDefault="00D84CAE" w:rsidP="00BD57E7">
            <w:pPr>
              <w:rPr>
                <w:rFonts w:ascii="Arial" w:hAnsi="Arial" w:cs="Arial"/>
                <w:b/>
                <w:bCs/>
                <w:i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9BEED2" w14:textId="77777777" w:rsidR="00D84CAE" w:rsidRPr="006272D0" w:rsidRDefault="00D84CAE" w:rsidP="00BD57E7">
            <w:pPr>
              <w:rPr>
                <w:rFonts w:ascii="Arial" w:hAnsi="Arial" w:cs="Arial"/>
                <w:b/>
                <w:bCs/>
                <w:iCs/>
                <w:sz w:val="18"/>
                <w:szCs w:val="18"/>
              </w:rPr>
            </w:pPr>
          </w:p>
        </w:tc>
      </w:tr>
      <w:tr w:rsidR="00D84CAE" w:rsidRPr="004625C2" w14:paraId="66E1434E" w14:textId="77777777" w:rsidTr="00F2003B">
        <w:trPr>
          <w:trHeight w:val="61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1EB2F99" w14:textId="039FC619" w:rsidR="00D84CAE" w:rsidRPr="006272D0" w:rsidRDefault="00F2003B" w:rsidP="00F2003B">
            <w:pPr>
              <w:rPr>
                <w:rFonts w:ascii="Arial" w:hAnsi="Arial" w:cs="Arial"/>
                <w:iCs/>
                <w:sz w:val="18"/>
                <w:szCs w:val="18"/>
              </w:rPr>
            </w:pPr>
            <w:r>
              <w:rPr>
                <w:rFonts w:ascii="Arial" w:hAnsi="Arial" w:cs="Arial"/>
                <w:iCs/>
                <w:sz w:val="18"/>
                <w:szCs w:val="18"/>
              </w:rPr>
              <w:t xml:space="preserve">   </w:t>
            </w:r>
            <w:r w:rsidR="00D84CAE"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096EBE" w14:textId="77777777" w:rsidR="00F2003B" w:rsidRPr="00F2003B" w:rsidRDefault="00F2003B" w:rsidP="00F2003B">
            <w:pPr>
              <w:rPr>
                <w:rFonts w:ascii="Arial" w:hAnsi="Arial" w:cs="Arial"/>
                <w:sz w:val="18"/>
                <w:szCs w:val="18"/>
              </w:rPr>
            </w:pPr>
            <w:r w:rsidRPr="00F2003B">
              <w:rPr>
                <w:rFonts w:ascii="Arial" w:hAnsi="Arial" w:cs="Arial"/>
                <w:sz w:val="18"/>
                <w:szCs w:val="18"/>
              </w:rPr>
              <w:t xml:space="preserve">Tolčenec I 31,5 - 63 mm D (sedimentni) </w:t>
            </w:r>
            <w:r w:rsidRPr="00F2003B">
              <w:rPr>
                <w:rFonts w:ascii="Arial" w:hAnsi="Arial" w:cs="Arial"/>
                <w:sz w:val="18"/>
                <w:szCs w:val="18"/>
              </w:rPr>
              <w:br/>
              <w:t>za tirno gredo z dobavo na namembno železniško postajo</w:t>
            </w:r>
          </w:p>
          <w:p w14:paraId="268DCE0F" w14:textId="745B43BB" w:rsidR="00D84CAE" w:rsidRPr="00F2003B" w:rsidRDefault="00D84CAE" w:rsidP="00D84CAE">
            <w:pPr>
              <w:rPr>
                <w:rFonts w:ascii="Arial" w:hAnsi="Arial" w:cs="Arial"/>
                <w:iCs/>
                <w:sz w:val="18"/>
                <w:szCs w:val="18"/>
              </w:rPr>
            </w:pPr>
          </w:p>
        </w:tc>
        <w:tc>
          <w:tcPr>
            <w:tcW w:w="1007" w:type="dxa"/>
            <w:tcBorders>
              <w:top w:val="nil"/>
              <w:left w:val="nil"/>
              <w:bottom w:val="single" w:sz="4" w:space="0" w:color="auto"/>
              <w:right w:val="single" w:sz="4" w:space="0" w:color="auto"/>
            </w:tcBorders>
            <w:shd w:val="clear" w:color="auto" w:fill="auto"/>
            <w:noWrap/>
            <w:vAlign w:val="bottom"/>
            <w:hideMark/>
          </w:tcPr>
          <w:p w14:paraId="2926E83F"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4A887B6"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606B2E40" w14:textId="17D13609" w:rsidR="00D84CAE" w:rsidRPr="00D84CAE" w:rsidRDefault="00D84CAE" w:rsidP="00D84CAE">
            <w:pPr>
              <w:jc w:val="center"/>
              <w:rPr>
                <w:rFonts w:ascii="Arial" w:hAnsi="Arial" w:cs="Arial"/>
                <w:iCs/>
                <w:sz w:val="18"/>
                <w:szCs w:val="18"/>
              </w:rPr>
            </w:pPr>
            <w:r w:rsidRPr="00D84CAE">
              <w:rPr>
                <w:rFonts w:ascii="Arial" w:hAnsi="Arial" w:cs="Arial"/>
                <w:b/>
                <w:bCs/>
                <w:sz w:val="18"/>
                <w:szCs w:val="18"/>
              </w:rPr>
              <w:t>12.200,00</w:t>
            </w:r>
          </w:p>
        </w:tc>
        <w:tc>
          <w:tcPr>
            <w:tcW w:w="1470" w:type="dxa"/>
            <w:tcBorders>
              <w:top w:val="nil"/>
              <w:left w:val="nil"/>
              <w:bottom w:val="single" w:sz="4" w:space="0" w:color="auto"/>
              <w:right w:val="single" w:sz="4" w:space="0" w:color="auto"/>
            </w:tcBorders>
            <w:shd w:val="clear" w:color="000000" w:fill="DCE6F1"/>
            <w:noWrap/>
            <w:vAlign w:val="bottom"/>
            <w:hideMark/>
          </w:tcPr>
          <w:p w14:paraId="0ADA44FD"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2955B6C" w14:textId="77777777" w:rsidR="00D84CAE" w:rsidRPr="006272D0" w:rsidRDefault="00D84CAE" w:rsidP="00D84CAE">
            <w:pPr>
              <w:rPr>
                <w:rFonts w:ascii="Arial" w:hAnsi="Arial" w:cs="Arial"/>
                <w:iCs/>
                <w:sz w:val="18"/>
                <w:szCs w:val="18"/>
              </w:rPr>
            </w:pPr>
            <w:r w:rsidRPr="006272D0">
              <w:rPr>
                <w:rFonts w:ascii="Arial" w:hAnsi="Arial" w:cs="Arial"/>
                <w:iCs/>
                <w:sz w:val="18"/>
                <w:szCs w:val="18"/>
              </w:rPr>
              <w:t> </w:t>
            </w:r>
          </w:p>
        </w:tc>
      </w:tr>
      <w:tr w:rsidR="00D84CAE" w:rsidRPr="004625C2" w14:paraId="1D44C58A"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E410CC7" w14:textId="0C5FE754" w:rsidR="00D84CAE" w:rsidRPr="006272D0" w:rsidRDefault="00D84CAE" w:rsidP="00D84CAE">
            <w:pPr>
              <w:jc w:val="center"/>
              <w:rPr>
                <w:rFonts w:ascii="Arial" w:hAnsi="Arial" w:cs="Arial"/>
                <w:iCs/>
                <w:sz w:val="18"/>
                <w:szCs w:val="18"/>
              </w:rPr>
            </w:pPr>
            <w:r>
              <w:rPr>
                <w:rFonts w:ascii="Arial" w:hAnsi="Arial" w:cs="Arial"/>
                <w:iCs/>
                <w:sz w:val="18"/>
                <w:szCs w:val="18"/>
              </w:rPr>
              <w:t>2</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05D214D6" w14:textId="77777777" w:rsidR="00F2003B" w:rsidRPr="00F2003B" w:rsidRDefault="00F2003B" w:rsidP="00F2003B">
            <w:pPr>
              <w:rPr>
                <w:rFonts w:ascii="Arial" w:hAnsi="Arial" w:cs="Arial"/>
                <w:sz w:val="18"/>
                <w:szCs w:val="18"/>
              </w:rPr>
            </w:pPr>
            <w:r w:rsidRPr="00F2003B">
              <w:rPr>
                <w:rFonts w:ascii="Arial" w:hAnsi="Arial" w:cs="Arial"/>
                <w:sz w:val="18"/>
                <w:szCs w:val="18"/>
              </w:rPr>
              <w:t>Gramoz sejani 0 - 32 mm (tampon)</w:t>
            </w:r>
          </w:p>
          <w:p w14:paraId="10940164" w14:textId="677604CC" w:rsidR="00D84CAE" w:rsidRPr="00F2003B" w:rsidRDefault="00F2003B" w:rsidP="00F2003B">
            <w:pPr>
              <w:rPr>
                <w:rFonts w:ascii="Arial" w:hAnsi="Arial" w:cs="Arial"/>
                <w:iCs/>
                <w:sz w:val="18"/>
                <w:szCs w:val="18"/>
              </w:rPr>
            </w:pPr>
            <w:r w:rsidRPr="00F2003B">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19061DAA"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AACCF69"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729DC203" w14:textId="636E1CED" w:rsidR="00D84CAE" w:rsidRPr="00D84CAE" w:rsidRDefault="00D84CAE" w:rsidP="00D84CAE">
            <w:pPr>
              <w:jc w:val="center"/>
              <w:rPr>
                <w:rFonts w:ascii="Arial" w:hAnsi="Arial" w:cs="Arial"/>
                <w:iCs/>
                <w:sz w:val="18"/>
                <w:szCs w:val="18"/>
              </w:rPr>
            </w:pPr>
            <w:r w:rsidRPr="00D84CAE">
              <w:rPr>
                <w:rFonts w:ascii="Arial" w:hAnsi="Arial" w:cs="Arial"/>
                <w:b/>
                <w:bCs/>
                <w:sz w:val="18"/>
                <w:szCs w:val="18"/>
              </w:rPr>
              <w:t>1.500,00</w:t>
            </w:r>
          </w:p>
        </w:tc>
        <w:tc>
          <w:tcPr>
            <w:tcW w:w="1470" w:type="dxa"/>
            <w:tcBorders>
              <w:top w:val="nil"/>
              <w:left w:val="nil"/>
              <w:bottom w:val="single" w:sz="4" w:space="0" w:color="auto"/>
              <w:right w:val="single" w:sz="4" w:space="0" w:color="auto"/>
            </w:tcBorders>
            <w:shd w:val="clear" w:color="000000" w:fill="DCE6F1"/>
            <w:noWrap/>
            <w:vAlign w:val="bottom"/>
            <w:hideMark/>
          </w:tcPr>
          <w:p w14:paraId="2928E93F"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188EEFB" w14:textId="77777777" w:rsidR="00D84CAE" w:rsidRPr="006272D0" w:rsidRDefault="00D84CAE" w:rsidP="00D84CAE">
            <w:pPr>
              <w:rPr>
                <w:rFonts w:ascii="Arial" w:hAnsi="Arial" w:cs="Arial"/>
                <w:iCs/>
                <w:sz w:val="18"/>
                <w:szCs w:val="18"/>
              </w:rPr>
            </w:pPr>
            <w:r w:rsidRPr="006272D0">
              <w:rPr>
                <w:rFonts w:ascii="Arial" w:hAnsi="Arial" w:cs="Arial"/>
                <w:iCs/>
                <w:sz w:val="18"/>
                <w:szCs w:val="18"/>
              </w:rPr>
              <w:t> </w:t>
            </w:r>
          </w:p>
        </w:tc>
      </w:tr>
      <w:tr w:rsidR="00D84CAE" w:rsidRPr="004625C2" w14:paraId="09065B8F"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25AF501" w14:textId="129F7F7B" w:rsidR="00D84CAE" w:rsidRPr="006272D0" w:rsidRDefault="00D84CAE" w:rsidP="00D84CAE">
            <w:pPr>
              <w:jc w:val="center"/>
              <w:rPr>
                <w:rFonts w:ascii="Arial" w:hAnsi="Arial" w:cs="Arial"/>
                <w:iCs/>
                <w:sz w:val="18"/>
                <w:szCs w:val="18"/>
              </w:rPr>
            </w:pPr>
            <w:r>
              <w:rPr>
                <w:rFonts w:ascii="Arial" w:hAnsi="Arial" w:cs="Arial"/>
                <w:iCs/>
                <w:sz w:val="18"/>
                <w:szCs w:val="18"/>
              </w:rPr>
              <w:t>3</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F37B784" w14:textId="77777777" w:rsidR="00F2003B" w:rsidRPr="00F2003B" w:rsidRDefault="00F2003B" w:rsidP="00F2003B">
            <w:pPr>
              <w:rPr>
                <w:rFonts w:ascii="Arial" w:hAnsi="Arial" w:cs="Arial"/>
                <w:sz w:val="18"/>
                <w:szCs w:val="18"/>
              </w:rPr>
            </w:pPr>
            <w:r w:rsidRPr="00F2003B">
              <w:rPr>
                <w:rFonts w:ascii="Arial" w:hAnsi="Arial" w:cs="Arial"/>
                <w:sz w:val="18"/>
                <w:szCs w:val="18"/>
              </w:rPr>
              <w:t xml:space="preserve">Gramoz sejani 8 - 16 mm (premikalne steze) </w:t>
            </w:r>
          </w:p>
          <w:p w14:paraId="26761835" w14:textId="27883299" w:rsidR="00D84CAE" w:rsidRPr="00F2003B" w:rsidRDefault="00F2003B" w:rsidP="00F2003B">
            <w:pPr>
              <w:rPr>
                <w:rFonts w:ascii="Arial" w:hAnsi="Arial" w:cs="Arial"/>
                <w:iCs/>
                <w:sz w:val="18"/>
                <w:szCs w:val="18"/>
              </w:rPr>
            </w:pPr>
            <w:r w:rsidRPr="00F2003B">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1B8B7203"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4FA19EE0"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0658E3A6" w14:textId="6C3470E3" w:rsidR="00D84CAE" w:rsidRPr="00D84CAE" w:rsidRDefault="00D84CAE" w:rsidP="00D84CAE">
            <w:pPr>
              <w:jc w:val="center"/>
              <w:rPr>
                <w:rFonts w:ascii="Arial" w:hAnsi="Arial" w:cs="Arial"/>
                <w:iCs/>
                <w:sz w:val="18"/>
                <w:szCs w:val="18"/>
              </w:rPr>
            </w:pPr>
            <w:r w:rsidRPr="00D84CAE">
              <w:rPr>
                <w:rFonts w:ascii="Arial" w:hAnsi="Arial" w:cs="Arial"/>
                <w:b/>
                <w:bCs/>
                <w:sz w:val="18"/>
                <w:szCs w:val="18"/>
              </w:rPr>
              <w:t>860,00</w:t>
            </w:r>
          </w:p>
        </w:tc>
        <w:tc>
          <w:tcPr>
            <w:tcW w:w="1470" w:type="dxa"/>
            <w:tcBorders>
              <w:top w:val="nil"/>
              <w:left w:val="nil"/>
              <w:bottom w:val="single" w:sz="4" w:space="0" w:color="auto"/>
              <w:right w:val="single" w:sz="4" w:space="0" w:color="auto"/>
            </w:tcBorders>
            <w:shd w:val="clear" w:color="000000" w:fill="DCE6F1"/>
            <w:noWrap/>
            <w:vAlign w:val="bottom"/>
            <w:hideMark/>
          </w:tcPr>
          <w:p w14:paraId="1B221CD7"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6B92D2A" w14:textId="77777777" w:rsidR="00D84CAE" w:rsidRPr="006272D0" w:rsidRDefault="00D84CAE" w:rsidP="00D84CAE">
            <w:pPr>
              <w:rPr>
                <w:rFonts w:ascii="Arial" w:hAnsi="Arial" w:cs="Arial"/>
                <w:iCs/>
                <w:sz w:val="18"/>
                <w:szCs w:val="18"/>
              </w:rPr>
            </w:pPr>
            <w:r w:rsidRPr="006272D0">
              <w:rPr>
                <w:rFonts w:ascii="Arial" w:hAnsi="Arial" w:cs="Arial"/>
                <w:iCs/>
                <w:sz w:val="18"/>
                <w:szCs w:val="18"/>
              </w:rPr>
              <w:t> </w:t>
            </w:r>
          </w:p>
        </w:tc>
      </w:tr>
      <w:tr w:rsidR="00D84CAE" w:rsidRPr="004625C2" w14:paraId="4CB0850F"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6D2C87DE" w14:textId="38F85EB3" w:rsidR="00D84CAE" w:rsidRPr="006272D0" w:rsidRDefault="00D84CAE" w:rsidP="00D84CAE">
            <w:pPr>
              <w:jc w:val="center"/>
              <w:rPr>
                <w:rFonts w:ascii="Arial" w:hAnsi="Arial" w:cs="Arial"/>
                <w:iCs/>
                <w:sz w:val="18"/>
                <w:szCs w:val="18"/>
              </w:rPr>
            </w:pPr>
            <w:r>
              <w:rPr>
                <w:rFonts w:ascii="Arial" w:hAnsi="Arial" w:cs="Arial"/>
                <w:iCs/>
                <w:sz w:val="18"/>
                <w:szCs w:val="18"/>
              </w:rPr>
              <w:t>4</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29061CE3" w14:textId="77777777" w:rsidR="00F2003B" w:rsidRPr="00F2003B" w:rsidRDefault="00F2003B" w:rsidP="00F2003B">
            <w:pPr>
              <w:rPr>
                <w:rFonts w:ascii="Arial" w:hAnsi="Arial" w:cs="Arial"/>
                <w:sz w:val="18"/>
                <w:szCs w:val="18"/>
              </w:rPr>
            </w:pPr>
            <w:r w:rsidRPr="00F2003B">
              <w:rPr>
                <w:rFonts w:ascii="Arial" w:hAnsi="Arial" w:cs="Arial"/>
                <w:sz w:val="18"/>
                <w:szCs w:val="18"/>
              </w:rPr>
              <w:t>Gramoz sejani 0 - 16 mm</w:t>
            </w:r>
          </w:p>
          <w:p w14:paraId="60653600" w14:textId="6A8EEB82" w:rsidR="00D84CAE" w:rsidRPr="00F2003B" w:rsidRDefault="00F2003B" w:rsidP="00F2003B">
            <w:pPr>
              <w:rPr>
                <w:rFonts w:ascii="Arial" w:hAnsi="Arial" w:cs="Arial"/>
                <w:iCs/>
                <w:sz w:val="18"/>
                <w:szCs w:val="18"/>
              </w:rPr>
            </w:pPr>
            <w:r w:rsidRPr="00F2003B">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25D57CA3"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A1B3C81"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51ECD8AF" w14:textId="5780DD20" w:rsidR="00D84CAE" w:rsidRPr="00D84CAE" w:rsidRDefault="00D84CAE" w:rsidP="00D84CAE">
            <w:pPr>
              <w:jc w:val="center"/>
              <w:rPr>
                <w:rFonts w:ascii="Arial" w:hAnsi="Arial" w:cs="Arial"/>
                <w:iCs/>
                <w:sz w:val="18"/>
                <w:szCs w:val="18"/>
              </w:rPr>
            </w:pPr>
            <w:r w:rsidRPr="00D84CAE">
              <w:rPr>
                <w:rFonts w:ascii="Arial" w:hAnsi="Arial" w:cs="Arial"/>
                <w:b/>
                <w:b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064197C8"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D687DD8" w14:textId="77777777" w:rsidR="00D84CAE" w:rsidRPr="006272D0" w:rsidRDefault="00D84CAE" w:rsidP="00D84CAE">
            <w:pPr>
              <w:rPr>
                <w:rFonts w:ascii="Arial" w:hAnsi="Arial" w:cs="Arial"/>
                <w:iCs/>
                <w:sz w:val="18"/>
                <w:szCs w:val="18"/>
              </w:rPr>
            </w:pPr>
            <w:r w:rsidRPr="006272D0">
              <w:rPr>
                <w:rFonts w:ascii="Arial" w:hAnsi="Arial" w:cs="Arial"/>
                <w:iCs/>
                <w:sz w:val="18"/>
                <w:szCs w:val="18"/>
              </w:rPr>
              <w:t> </w:t>
            </w:r>
          </w:p>
        </w:tc>
      </w:tr>
      <w:tr w:rsidR="00D84CAE" w:rsidRPr="004625C2" w14:paraId="32D92DE2"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A7F2400" w14:textId="16C69D7A" w:rsidR="00D84CAE" w:rsidRPr="006272D0" w:rsidRDefault="00D84CAE" w:rsidP="00D84CAE">
            <w:pPr>
              <w:jc w:val="center"/>
              <w:rPr>
                <w:rFonts w:ascii="Arial" w:hAnsi="Arial" w:cs="Arial"/>
                <w:iCs/>
                <w:sz w:val="18"/>
                <w:szCs w:val="18"/>
              </w:rPr>
            </w:pPr>
            <w:r>
              <w:rPr>
                <w:rFonts w:ascii="Arial" w:hAnsi="Arial" w:cs="Arial"/>
                <w:iCs/>
                <w:sz w:val="18"/>
                <w:szCs w:val="18"/>
              </w:rPr>
              <w:t>5</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8F6A94E" w14:textId="77777777" w:rsidR="00F2003B" w:rsidRPr="00F2003B" w:rsidRDefault="00F2003B" w:rsidP="00F2003B">
            <w:pPr>
              <w:rPr>
                <w:rFonts w:ascii="Arial" w:hAnsi="Arial" w:cs="Arial"/>
                <w:sz w:val="18"/>
                <w:szCs w:val="18"/>
              </w:rPr>
            </w:pPr>
            <w:r w:rsidRPr="00F2003B">
              <w:rPr>
                <w:rFonts w:ascii="Arial" w:hAnsi="Arial" w:cs="Arial"/>
                <w:sz w:val="18"/>
                <w:szCs w:val="18"/>
              </w:rPr>
              <w:t xml:space="preserve">Gramoz sejani 0 - 4 mm </w:t>
            </w:r>
          </w:p>
          <w:p w14:paraId="7A94FE05" w14:textId="39C9ED3A" w:rsidR="00D84CAE" w:rsidRPr="00F2003B" w:rsidRDefault="00F2003B" w:rsidP="00F2003B">
            <w:pPr>
              <w:rPr>
                <w:rFonts w:ascii="Arial" w:hAnsi="Arial" w:cs="Arial"/>
                <w:iCs/>
                <w:sz w:val="18"/>
                <w:szCs w:val="18"/>
              </w:rPr>
            </w:pPr>
            <w:r w:rsidRPr="00F2003B">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40E206EB"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A303E03"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67C7CE5B" w14:textId="61F7D982" w:rsidR="00D84CAE" w:rsidRPr="00D84CAE" w:rsidRDefault="00D84CAE" w:rsidP="00D84CAE">
            <w:pPr>
              <w:jc w:val="center"/>
              <w:rPr>
                <w:rFonts w:ascii="Arial" w:hAnsi="Arial" w:cs="Arial"/>
                <w:iCs/>
                <w:sz w:val="18"/>
                <w:szCs w:val="18"/>
              </w:rPr>
            </w:pPr>
            <w:r w:rsidRPr="00D84CAE">
              <w:rPr>
                <w:rFonts w:ascii="Arial" w:hAnsi="Arial" w:cs="Arial"/>
                <w:b/>
                <w:b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77446E05" w14:textId="77777777" w:rsidR="00D84CAE" w:rsidRPr="006272D0" w:rsidRDefault="00D84CAE" w:rsidP="00D84CA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73DA46A" w14:textId="77777777" w:rsidR="00D84CAE" w:rsidRPr="006272D0" w:rsidRDefault="00D84CAE" w:rsidP="00D84CAE">
            <w:pPr>
              <w:rPr>
                <w:rFonts w:ascii="Arial" w:hAnsi="Arial" w:cs="Arial"/>
                <w:iCs/>
                <w:sz w:val="18"/>
                <w:szCs w:val="18"/>
              </w:rPr>
            </w:pPr>
            <w:r w:rsidRPr="006272D0">
              <w:rPr>
                <w:rFonts w:ascii="Arial" w:hAnsi="Arial" w:cs="Arial"/>
                <w:iCs/>
                <w:sz w:val="18"/>
                <w:szCs w:val="18"/>
              </w:rPr>
              <w:t> </w:t>
            </w:r>
          </w:p>
        </w:tc>
      </w:tr>
      <w:tr w:rsidR="00D84CAE" w:rsidRPr="004625C2" w14:paraId="33857966" w14:textId="77777777" w:rsidTr="00BD57E7">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0C1F37E"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3BA7120C"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136C3812"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39AFB89F"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254A7A70"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3547E9E3" w14:textId="77777777" w:rsidR="00D84CAE" w:rsidRPr="006272D0" w:rsidRDefault="00D84CAE" w:rsidP="00BD57E7">
            <w:pPr>
              <w:jc w:val="right"/>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22E48315"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 </w:t>
            </w:r>
          </w:p>
        </w:tc>
      </w:tr>
      <w:tr w:rsidR="00D84CAE" w:rsidRPr="004625C2" w14:paraId="76EF5C55" w14:textId="77777777" w:rsidTr="00BD57E7">
        <w:trPr>
          <w:trHeight w:val="360"/>
        </w:trPr>
        <w:tc>
          <w:tcPr>
            <w:tcW w:w="596" w:type="dxa"/>
            <w:tcBorders>
              <w:top w:val="single" w:sz="4" w:space="0" w:color="auto"/>
            </w:tcBorders>
            <w:shd w:val="clear" w:color="auto" w:fill="auto"/>
            <w:noWrap/>
            <w:vAlign w:val="center"/>
          </w:tcPr>
          <w:p w14:paraId="228EFD72" w14:textId="77777777" w:rsidR="00D84CAE" w:rsidRPr="006272D0" w:rsidRDefault="00D84CAE" w:rsidP="00BD57E7">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629DCB83" w14:textId="77777777" w:rsidR="00D84CAE" w:rsidRPr="006272D0" w:rsidRDefault="00D84CAE" w:rsidP="00BD57E7">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5A955D45" w14:textId="77777777" w:rsidR="00D84CAE" w:rsidRPr="006272D0" w:rsidRDefault="00D84CAE" w:rsidP="00BD57E7">
            <w:pPr>
              <w:rPr>
                <w:rFonts w:ascii="Arial" w:hAnsi="Arial" w:cs="Arial"/>
                <w:sz w:val="18"/>
                <w:szCs w:val="18"/>
              </w:rPr>
            </w:pPr>
          </w:p>
        </w:tc>
        <w:tc>
          <w:tcPr>
            <w:tcW w:w="830" w:type="dxa"/>
            <w:tcBorders>
              <w:top w:val="single" w:sz="4" w:space="0" w:color="auto"/>
            </w:tcBorders>
            <w:shd w:val="clear" w:color="auto" w:fill="auto"/>
            <w:noWrap/>
            <w:vAlign w:val="bottom"/>
          </w:tcPr>
          <w:p w14:paraId="2F28037F" w14:textId="77777777" w:rsidR="00D84CAE" w:rsidRPr="006272D0" w:rsidRDefault="00D84CAE" w:rsidP="00BD57E7">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2D1AFA67" w14:textId="77777777" w:rsidR="00D84CAE" w:rsidRPr="006272D0" w:rsidRDefault="00D84CAE" w:rsidP="00BD57E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7F04FE08"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D927715"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r>
      <w:tr w:rsidR="00D84CAE" w:rsidRPr="004625C2" w14:paraId="2E3A21D7" w14:textId="77777777" w:rsidTr="00BD57E7">
        <w:trPr>
          <w:trHeight w:val="375"/>
        </w:trPr>
        <w:tc>
          <w:tcPr>
            <w:tcW w:w="596" w:type="dxa"/>
            <w:shd w:val="clear" w:color="auto" w:fill="auto"/>
            <w:noWrap/>
            <w:vAlign w:val="bottom"/>
          </w:tcPr>
          <w:p w14:paraId="57B624E2" w14:textId="77777777" w:rsidR="00D84CAE" w:rsidRPr="006272D0" w:rsidRDefault="00D84CAE" w:rsidP="00BD57E7">
            <w:pPr>
              <w:rPr>
                <w:rFonts w:ascii="Arial" w:hAnsi="Arial" w:cs="Arial"/>
                <w:b/>
                <w:bCs/>
                <w:iCs/>
                <w:sz w:val="18"/>
                <w:szCs w:val="18"/>
              </w:rPr>
            </w:pPr>
          </w:p>
        </w:tc>
        <w:tc>
          <w:tcPr>
            <w:tcW w:w="3538" w:type="dxa"/>
            <w:shd w:val="clear" w:color="auto" w:fill="auto"/>
            <w:noWrap/>
            <w:vAlign w:val="bottom"/>
          </w:tcPr>
          <w:p w14:paraId="01B1E39F" w14:textId="77777777" w:rsidR="00D84CAE" w:rsidRPr="006272D0" w:rsidRDefault="00D84CAE" w:rsidP="00BD57E7">
            <w:pPr>
              <w:rPr>
                <w:rFonts w:ascii="Arial" w:hAnsi="Arial" w:cs="Arial"/>
                <w:b/>
                <w:bCs/>
                <w:iCs/>
                <w:sz w:val="18"/>
                <w:szCs w:val="18"/>
              </w:rPr>
            </w:pPr>
          </w:p>
        </w:tc>
        <w:tc>
          <w:tcPr>
            <w:tcW w:w="1007" w:type="dxa"/>
            <w:shd w:val="clear" w:color="auto" w:fill="auto"/>
            <w:noWrap/>
            <w:vAlign w:val="bottom"/>
          </w:tcPr>
          <w:p w14:paraId="2076055C" w14:textId="77777777" w:rsidR="00D84CAE" w:rsidRPr="006272D0" w:rsidRDefault="00D84CAE" w:rsidP="00BD57E7">
            <w:pPr>
              <w:rPr>
                <w:rFonts w:ascii="Arial" w:hAnsi="Arial" w:cs="Arial"/>
                <w:sz w:val="18"/>
                <w:szCs w:val="18"/>
              </w:rPr>
            </w:pPr>
          </w:p>
        </w:tc>
        <w:tc>
          <w:tcPr>
            <w:tcW w:w="830" w:type="dxa"/>
            <w:shd w:val="clear" w:color="auto" w:fill="auto"/>
            <w:noWrap/>
            <w:vAlign w:val="bottom"/>
          </w:tcPr>
          <w:p w14:paraId="6AB84F8C" w14:textId="77777777" w:rsidR="00D84CAE" w:rsidRPr="006272D0" w:rsidRDefault="00D84CAE" w:rsidP="00BD57E7">
            <w:pPr>
              <w:jc w:val="center"/>
              <w:rPr>
                <w:rFonts w:ascii="Arial" w:hAnsi="Arial" w:cs="Arial"/>
                <w:sz w:val="18"/>
                <w:szCs w:val="18"/>
              </w:rPr>
            </w:pPr>
          </w:p>
        </w:tc>
        <w:tc>
          <w:tcPr>
            <w:tcW w:w="1369" w:type="dxa"/>
            <w:shd w:val="clear" w:color="auto" w:fill="auto"/>
            <w:noWrap/>
            <w:vAlign w:val="bottom"/>
          </w:tcPr>
          <w:p w14:paraId="3BD09663" w14:textId="77777777" w:rsidR="00D84CAE" w:rsidRPr="006272D0" w:rsidRDefault="00D84CAE" w:rsidP="00BD57E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4C26165A"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C3451FC"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r>
    </w:tbl>
    <w:p w14:paraId="3920AE66" w14:textId="77777777" w:rsidR="00D84CAE"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7A03EB24" w14:textId="77777777" w:rsidR="00D84CAE" w:rsidRPr="004625C2"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4625C2"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4625C2">
        <w:rPr>
          <w:rFonts w:ascii="Arial" w:eastAsia="Batang" w:hAnsi="Arial" w:cs="Arial"/>
          <w:b/>
          <w:sz w:val="20"/>
          <w:szCs w:val="20"/>
          <w:lang w:eastAsia="ko-KR"/>
        </w:rPr>
        <w:t xml:space="preserve">II. </w:t>
      </w:r>
      <w:r w:rsidRPr="004625C2">
        <w:rPr>
          <w:rFonts w:ascii="Arial" w:eastAsia="Batang" w:hAnsi="Arial" w:cs="Arial"/>
          <w:b/>
          <w:sz w:val="20"/>
          <w:szCs w:val="20"/>
          <w:lang w:eastAsia="ko-KR"/>
        </w:rPr>
        <w:tab/>
        <w:t>Ponudbeni pogoji:</w:t>
      </w:r>
    </w:p>
    <w:p w14:paraId="403796F0" w14:textId="1DC38663" w:rsidR="00016386" w:rsidRDefault="003657D0" w:rsidP="000E74B2">
      <w:pPr>
        <w:autoSpaceDE w:val="0"/>
        <w:autoSpaceDN w:val="0"/>
        <w:adjustRightInd w:val="0"/>
        <w:spacing w:before="120" w:line="276" w:lineRule="auto"/>
        <w:jc w:val="both"/>
        <w:rPr>
          <w:rFonts w:ascii="Arial" w:hAnsi="Arial" w:cs="Arial"/>
          <w:iCs/>
          <w:sz w:val="20"/>
          <w:szCs w:val="20"/>
        </w:rPr>
      </w:pPr>
      <w:r w:rsidRPr="004625C2">
        <w:rPr>
          <w:rFonts w:ascii="Arial" w:hAnsi="Arial" w:cs="Arial"/>
          <w:iCs/>
          <w:color w:val="000000" w:themeColor="text1"/>
          <w:sz w:val="20"/>
          <w:szCs w:val="20"/>
        </w:rPr>
        <w:t>*</w:t>
      </w:r>
      <w:r w:rsidRPr="004625C2">
        <w:rPr>
          <w:rFonts w:ascii="Arial" w:hAnsi="Arial" w:cs="Arial"/>
          <w:color w:val="000000" w:themeColor="text1"/>
          <w:sz w:val="20"/>
          <w:szCs w:val="20"/>
        </w:rPr>
        <w:t xml:space="preserve"> </w:t>
      </w:r>
      <w:r w:rsidRPr="004625C2">
        <w:rPr>
          <w:rFonts w:ascii="Arial" w:hAnsi="Arial" w:cs="Arial"/>
          <w:iCs/>
          <w:color w:val="000000" w:themeColor="text1"/>
          <w:sz w:val="20"/>
          <w:szCs w:val="20"/>
        </w:rPr>
        <w:t>Okvirne količine kamnitih agregatov so bile določene na podlagi pretekle porabe in planov del za leto 202</w:t>
      </w:r>
      <w:r w:rsidR="006272D0">
        <w:rPr>
          <w:rFonts w:ascii="Arial" w:hAnsi="Arial" w:cs="Arial"/>
          <w:iCs/>
          <w:color w:val="000000" w:themeColor="text1"/>
          <w:sz w:val="20"/>
          <w:szCs w:val="20"/>
        </w:rPr>
        <w:t>3</w:t>
      </w:r>
      <w:r w:rsidRPr="004625C2">
        <w:rPr>
          <w:rFonts w:ascii="Arial" w:hAnsi="Arial" w:cs="Arial"/>
          <w:iCs/>
          <w:color w:val="000000" w:themeColor="text1"/>
          <w:sz w:val="20"/>
          <w:szCs w:val="20"/>
        </w:rPr>
        <w:t xml:space="preserve"> ter so namenjene zgolj pripravi naročila. Naročnik ne more natančno predvideti količin kamnitih agregatov, katere bo potreboval za realizacijo del, zato pri realizaciji naročil lahko pride do odstopanja od okvirnih količin. </w:t>
      </w:r>
      <w:r w:rsidR="00016386" w:rsidRPr="004625C2">
        <w:rPr>
          <w:rFonts w:ascii="Arial" w:hAnsi="Arial" w:cs="Arial"/>
          <w:iCs/>
          <w:color w:val="000000" w:themeColor="text1"/>
          <w:sz w:val="20"/>
          <w:szCs w:val="20"/>
        </w:rPr>
        <w:t xml:space="preserve">Naročnik si v času pogodbenega razmerja pridržuje pravico povečati oziroma zmanjšati pogodbeno </w:t>
      </w:r>
      <w:r w:rsidR="00016386" w:rsidRPr="004625C2">
        <w:rPr>
          <w:rFonts w:ascii="Arial" w:hAnsi="Arial" w:cs="Arial"/>
          <w:iCs/>
          <w:sz w:val="20"/>
          <w:szCs w:val="20"/>
        </w:rPr>
        <w:t>količino do 30% po ceni, ponujeni na javnem razpisu.</w:t>
      </w:r>
    </w:p>
    <w:p w14:paraId="2D908EAF" w14:textId="5E033F55" w:rsidR="00665103" w:rsidRDefault="00665103" w:rsidP="000E74B2">
      <w:pPr>
        <w:autoSpaceDE w:val="0"/>
        <w:autoSpaceDN w:val="0"/>
        <w:adjustRightInd w:val="0"/>
        <w:spacing w:before="120" w:line="276" w:lineRule="auto"/>
        <w:jc w:val="both"/>
        <w:rPr>
          <w:rFonts w:ascii="Arial" w:hAnsi="Arial" w:cs="Arial"/>
          <w:b/>
          <w:iCs/>
          <w:sz w:val="20"/>
          <w:szCs w:val="20"/>
        </w:rPr>
      </w:pPr>
      <w:r w:rsidRPr="00665103">
        <w:rPr>
          <w:rFonts w:ascii="Arial" w:hAnsi="Arial" w:cs="Arial"/>
          <w:b/>
          <w:iCs/>
          <w:sz w:val="20"/>
          <w:szCs w:val="20"/>
        </w:rPr>
        <w:t xml:space="preserve">Ponudnik mora oddati ponudbo za vse postavke v sklopu  - za celoten sklop. Pri vrednotenju ponudb se upošteva seštevek vseh postavk v EUR brez DDV.  </w:t>
      </w:r>
    </w:p>
    <w:p w14:paraId="480D7D50" w14:textId="1DBEA525" w:rsidR="00E176C7" w:rsidRPr="004625C2" w:rsidRDefault="00E176C7" w:rsidP="000E74B2">
      <w:pPr>
        <w:autoSpaceDE w:val="0"/>
        <w:autoSpaceDN w:val="0"/>
        <w:adjustRightInd w:val="0"/>
        <w:spacing w:before="120" w:line="276" w:lineRule="auto"/>
        <w:jc w:val="both"/>
        <w:rPr>
          <w:rFonts w:ascii="Arial" w:hAnsi="Arial" w:cs="Arial"/>
          <w:b/>
          <w:iCs/>
          <w:sz w:val="20"/>
          <w:szCs w:val="20"/>
        </w:rPr>
      </w:pPr>
      <w:r w:rsidRPr="004625C2">
        <w:rPr>
          <w:rFonts w:ascii="Arial" w:hAnsi="Arial" w:cs="Arial"/>
          <w:b/>
          <w:iCs/>
          <w:sz w:val="20"/>
          <w:szCs w:val="20"/>
        </w:rPr>
        <w:t xml:space="preserve">Dostava kamnitih agregatov na mesto vgradnje po javni železniški infrastrukturi z ustreznimi vagoni (vagoni </w:t>
      </w:r>
      <w:proofErr w:type="spellStart"/>
      <w:r w:rsidRPr="004625C2">
        <w:rPr>
          <w:rFonts w:ascii="Arial" w:hAnsi="Arial" w:cs="Arial"/>
          <w:b/>
          <w:iCs/>
          <w:sz w:val="20"/>
          <w:szCs w:val="20"/>
        </w:rPr>
        <w:t>samosipniki</w:t>
      </w:r>
      <w:proofErr w:type="spellEnd"/>
      <w:r w:rsidRPr="004625C2">
        <w:rPr>
          <w:rFonts w:ascii="Arial" w:hAnsi="Arial" w:cs="Arial"/>
          <w:b/>
          <w:iCs/>
          <w:sz w:val="20"/>
          <w:szCs w:val="20"/>
        </w:rPr>
        <w:t xml:space="preserve"> »FACCS«) in s tovornjaki (glede na zahtevo naročnika).</w:t>
      </w:r>
    </w:p>
    <w:p w14:paraId="1A030479" w14:textId="6152CAB6" w:rsidR="0075604B" w:rsidRPr="004625C2" w:rsidRDefault="0075604B" w:rsidP="000E74B2">
      <w:pPr>
        <w:autoSpaceDE w:val="0"/>
        <w:autoSpaceDN w:val="0"/>
        <w:adjustRightInd w:val="0"/>
        <w:spacing w:before="120" w:line="276" w:lineRule="auto"/>
        <w:jc w:val="both"/>
        <w:rPr>
          <w:rFonts w:ascii="Arial" w:hAnsi="Arial" w:cs="Arial"/>
          <w:b/>
          <w:bCs/>
          <w:iCs/>
          <w:sz w:val="20"/>
          <w:szCs w:val="20"/>
        </w:rPr>
      </w:pPr>
      <w:r w:rsidRPr="004625C2">
        <w:rPr>
          <w:rFonts w:ascii="Arial" w:hAnsi="Arial" w:cs="Arial"/>
          <w:iCs/>
          <w:sz w:val="20"/>
          <w:szCs w:val="20"/>
        </w:rPr>
        <w:t xml:space="preserve">Cene morajo biti oblikovane na pariteto </w:t>
      </w:r>
      <w:r w:rsidRPr="004625C2">
        <w:rPr>
          <w:rFonts w:ascii="Arial" w:hAnsi="Arial" w:cs="Arial"/>
          <w:b/>
          <w:bCs/>
          <w:iCs/>
          <w:sz w:val="20"/>
          <w:szCs w:val="20"/>
        </w:rPr>
        <w:t>DDP</w:t>
      </w:r>
      <w:r w:rsidR="00163C75" w:rsidRPr="004625C2">
        <w:rPr>
          <w:rFonts w:ascii="Arial" w:hAnsi="Arial" w:cs="Arial"/>
          <w:b/>
          <w:bCs/>
          <w:iCs/>
          <w:sz w:val="20"/>
          <w:szCs w:val="20"/>
        </w:rPr>
        <w:t>.</w:t>
      </w:r>
      <w:r w:rsidR="00DE0AD5" w:rsidRPr="004625C2">
        <w:rPr>
          <w:rFonts w:ascii="Arial" w:hAnsi="Arial" w:cs="Arial"/>
          <w:b/>
          <w:bCs/>
          <w:iCs/>
          <w:sz w:val="20"/>
          <w:szCs w:val="20"/>
        </w:rPr>
        <w:t xml:space="preserve"> </w:t>
      </w:r>
    </w:p>
    <w:p w14:paraId="6E2126C5" w14:textId="69DBAFCD" w:rsidR="003657D0" w:rsidRPr="004625C2" w:rsidRDefault="0075604B" w:rsidP="0075604B">
      <w:pPr>
        <w:autoSpaceDE w:val="0"/>
        <w:autoSpaceDN w:val="0"/>
        <w:adjustRightInd w:val="0"/>
        <w:spacing w:before="120" w:line="276" w:lineRule="auto"/>
        <w:jc w:val="both"/>
        <w:rPr>
          <w:rFonts w:ascii="Arial" w:hAnsi="Arial" w:cs="Arial"/>
          <w:iCs/>
          <w:strike/>
          <w:sz w:val="20"/>
          <w:szCs w:val="20"/>
        </w:rPr>
      </w:pPr>
      <w:r w:rsidRPr="004625C2">
        <w:rPr>
          <w:rFonts w:ascii="Arial" w:hAnsi="Arial" w:cs="Arial"/>
          <w:iCs/>
          <w:sz w:val="20"/>
          <w:szCs w:val="20"/>
        </w:rPr>
        <w:t>Cene ponudnikov morajo biti navedene v EUR brez DDV. Cena je</w:t>
      </w:r>
      <w:r w:rsidR="006332A2" w:rsidRPr="004625C2">
        <w:rPr>
          <w:rFonts w:ascii="Arial" w:hAnsi="Arial" w:cs="Arial"/>
          <w:iCs/>
          <w:sz w:val="20"/>
          <w:szCs w:val="20"/>
        </w:rPr>
        <w:t xml:space="preserve"> </w:t>
      </w:r>
      <w:r w:rsidRPr="004625C2">
        <w:rPr>
          <w:rFonts w:ascii="Arial" w:hAnsi="Arial" w:cs="Arial"/>
          <w:iCs/>
          <w:sz w:val="20"/>
          <w:szCs w:val="20"/>
        </w:rPr>
        <w:t>nespremenljiva</w:t>
      </w:r>
      <w:r w:rsidR="002155A9" w:rsidRPr="004625C2">
        <w:rPr>
          <w:rFonts w:ascii="Arial" w:hAnsi="Arial" w:cs="Arial"/>
          <w:iCs/>
          <w:color w:val="000000" w:themeColor="text1"/>
          <w:sz w:val="20"/>
          <w:szCs w:val="20"/>
        </w:rPr>
        <w:t>.</w:t>
      </w:r>
      <w:r w:rsidRPr="004625C2">
        <w:rPr>
          <w:rFonts w:ascii="Arial" w:hAnsi="Arial" w:cs="Arial"/>
          <w:iCs/>
          <w:color w:val="000000" w:themeColor="text1"/>
          <w:sz w:val="20"/>
          <w:szCs w:val="20"/>
        </w:rPr>
        <w:t xml:space="preserve"> </w:t>
      </w:r>
    </w:p>
    <w:p w14:paraId="574D7FC3" w14:textId="238B94A3" w:rsidR="00BE2358" w:rsidRPr="004625C2"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Ponudba velja </w:t>
      </w:r>
      <w:r w:rsidR="00D73513" w:rsidRPr="004625C2">
        <w:rPr>
          <w:rFonts w:ascii="Arial" w:eastAsia="Batang" w:hAnsi="Arial" w:cs="Arial"/>
          <w:b/>
          <w:color w:val="000000" w:themeColor="text1"/>
          <w:sz w:val="20"/>
          <w:szCs w:val="20"/>
          <w:lang w:eastAsia="ko-KR"/>
        </w:rPr>
        <w:t>150</w:t>
      </w:r>
      <w:r w:rsidR="00D73513" w:rsidRPr="004625C2">
        <w:rPr>
          <w:rFonts w:ascii="Arial" w:eastAsia="Batang" w:hAnsi="Arial" w:cs="Arial"/>
          <w:color w:val="000000" w:themeColor="text1"/>
          <w:sz w:val="20"/>
          <w:szCs w:val="20"/>
          <w:lang w:eastAsia="ko-KR"/>
        </w:rPr>
        <w:t xml:space="preserve"> </w:t>
      </w:r>
      <w:r w:rsidRPr="004625C2">
        <w:rPr>
          <w:rFonts w:ascii="Arial" w:eastAsia="Batang" w:hAnsi="Arial" w:cs="Arial"/>
          <w:b/>
          <w:color w:val="000000" w:themeColor="text1"/>
          <w:sz w:val="20"/>
          <w:szCs w:val="20"/>
          <w:lang w:eastAsia="ko-KR"/>
        </w:rPr>
        <w:t>dni</w:t>
      </w:r>
      <w:r w:rsidRPr="004625C2">
        <w:rPr>
          <w:rFonts w:ascii="Arial" w:eastAsia="Batang" w:hAnsi="Arial" w:cs="Arial"/>
          <w:color w:val="000000" w:themeColor="text1"/>
          <w:sz w:val="20"/>
          <w:szCs w:val="20"/>
          <w:lang w:eastAsia="ko-KR"/>
        </w:rPr>
        <w:t>, od skrajnega roka za predložitev ponudb</w:t>
      </w:r>
      <w:r w:rsidR="004A2A48" w:rsidRPr="004625C2">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4625C2"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4625C2" w:rsidRDefault="00BE2358" w:rsidP="00BE235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Rok plačila je </w:t>
      </w:r>
      <w:r w:rsidRPr="004625C2">
        <w:rPr>
          <w:rFonts w:ascii="Arial" w:eastAsia="Batang" w:hAnsi="Arial" w:cs="Arial"/>
          <w:b/>
          <w:color w:val="000000" w:themeColor="text1"/>
          <w:sz w:val="20"/>
          <w:szCs w:val="20"/>
          <w:lang w:eastAsia="ko-KR"/>
        </w:rPr>
        <w:t>30 dni</w:t>
      </w:r>
      <w:r w:rsidRPr="004625C2">
        <w:rPr>
          <w:rFonts w:ascii="Arial" w:eastAsia="Batang" w:hAnsi="Arial" w:cs="Arial"/>
          <w:color w:val="000000" w:themeColor="text1"/>
          <w:sz w:val="20"/>
          <w:szCs w:val="20"/>
          <w:lang w:eastAsia="ko-KR"/>
        </w:rPr>
        <w:t xml:space="preserve"> od dneva prejema računa.</w:t>
      </w:r>
    </w:p>
    <w:p w14:paraId="40B98F15" w14:textId="153D3596"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Zavedamo se, da si kot naročnik pridržujete pravico, da naše ponudbe ne izberete.</w:t>
      </w:r>
    </w:p>
    <w:p w14:paraId="683D86DE" w14:textId="77965033"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Dokler se ne pripravi in ne podpiše uradna pogodba med nami, ta ponudba, skupaj z vašim obvestilom o izboru ponudnika tvori med nami obvezujočo </w:t>
      </w:r>
      <w:r w:rsidR="00665103">
        <w:rPr>
          <w:rFonts w:ascii="Arial" w:eastAsia="Batang" w:hAnsi="Arial" w:cs="Arial"/>
          <w:color w:val="000000" w:themeColor="text1"/>
          <w:sz w:val="20"/>
          <w:szCs w:val="20"/>
          <w:lang w:eastAsia="ko-KR"/>
        </w:rPr>
        <w:t>ponudbo</w:t>
      </w:r>
      <w:r w:rsidRPr="004625C2">
        <w:rPr>
          <w:rFonts w:ascii="Arial" w:eastAsia="Batang" w:hAnsi="Arial" w:cs="Arial"/>
          <w:color w:val="000000" w:themeColor="text1"/>
          <w:sz w:val="20"/>
          <w:szCs w:val="20"/>
          <w:lang w:eastAsia="ko-KR"/>
        </w:rPr>
        <w:t>.</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4625C2" w14:paraId="74D846D6" w14:textId="77777777">
        <w:trPr>
          <w:trHeight w:val="383"/>
        </w:trPr>
        <w:tc>
          <w:tcPr>
            <w:tcW w:w="1659" w:type="dxa"/>
          </w:tcPr>
          <w:p w14:paraId="0DF37FB9" w14:textId="2964D810" w:rsidR="005F0F9C" w:rsidRPr="004625C2"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4625C2"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4625C2"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4625C2" w:rsidRDefault="00BE2358" w:rsidP="00BE2358">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Kraj in datum:</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Žig:</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Podpis ponudnika:</w:t>
      </w:r>
      <w:r w:rsidRPr="004625C2">
        <w:rPr>
          <w:rFonts w:ascii="Arial" w:eastAsia="Batang" w:hAnsi="Arial" w:cs="Arial"/>
          <w:sz w:val="20"/>
          <w:szCs w:val="20"/>
          <w:lang w:eastAsia="ko-KR"/>
        </w:rPr>
        <w:t> </w:t>
      </w:r>
    </w:p>
    <w:p w14:paraId="790EC9BB" w14:textId="527EB332" w:rsidR="00BE2358" w:rsidRPr="004625C2" w:rsidRDefault="00BE2358" w:rsidP="00BE2358">
      <w:pPr>
        <w:tabs>
          <w:tab w:val="left" w:pos="2730"/>
        </w:tabs>
        <w:spacing w:line="180" w:lineRule="atLeast"/>
        <w:rPr>
          <w:rFonts w:ascii="Arial" w:eastAsia="Batang" w:hAnsi="Arial" w:cs="Arial"/>
          <w:b/>
          <w:sz w:val="20"/>
          <w:szCs w:val="20"/>
          <w:lang w:eastAsia="ko-KR"/>
        </w:rPr>
      </w:pPr>
      <w:r w:rsidRPr="004625C2">
        <w:rPr>
          <w:rFonts w:ascii="Arial" w:eastAsia="Batang" w:hAnsi="Arial" w:cs="Arial"/>
          <w:b/>
          <w:sz w:val="20"/>
          <w:szCs w:val="20"/>
          <w:lang w:eastAsia="ko-KR"/>
        </w:rPr>
        <w:br w:type="page"/>
      </w:r>
    </w:p>
    <w:p w14:paraId="089A1ED2" w14:textId="5F62306B" w:rsidR="00832598" w:rsidRPr="004625C2" w:rsidRDefault="007078B8" w:rsidP="00EF6FDA">
      <w:pPr>
        <w:pStyle w:val="Naslov2"/>
        <w:rPr>
          <w:i w:val="0"/>
          <w:sz w:val="20"/>
          <w:szCs w:val="20"/>
        </w:rPr>
      </w:pPr>
      <w:bookmarkStart w:id="5" w:name="_Toc534885131"/>
      <w:bookmarkStart w:id="6" w:name="_Toc534885882"/>
      <w:bookmarkStart w:id="7" w:name="_Toc129936992"/>
      <w:r w:rsidRPr="004625C2">
        <w:rPr>
          <w:i w:val="0"/>
          <w:sz w:val="20"/>
          <w:szCs w:val="20"/>
        </w:rPr>
        <w:lastRenderedPageBreak/>
        <w:t>Razpisni obrazec 3</w:t>
      </w:r>
      <w:r w:rsidR="00FB7750" w:rsidRPr="004625C2">
        <w:rPr>
          <w:i w:val="0"/>
          <w:sz w:val="20"/>
          <w:szCs w:val="20"/>
        </w:rPr>
        <w:t xml:space="preserve">: </w:t>
      </w:r>
      <w:r w:rsidR="002135C7" w:rsidRPr="004625C2">
        <w:rPr>
          <w:i w:val="0"/>
          <w:sz w:val="20"/>
          <w:szCs w:val="20"/>
        </w:rPr>
        <w:t>Pooblastilo za pridobitev podatkov iz kazenske evidence za pravno osebo</w:t>
      </w:r>
      <w:bookmarkEnd w:id="5"/>
      <w:bookmarkEnd w:id="6"/>
      <w:bookmarkEnd w:id="7"/>
    </w:p>
    <w:p w14:paraId="1B9D234D" w14:textId="77777777" w:rsidR="00832598" w:rsidRPr="004625C2" w:rsidRDefault="00832598" w:rsidP="00832598">
      <w:pPr>
        <w:keepNext/>
        <w:keepLines/>
        <w:spacing w:line="200" w:lineRule="atLeast"/>
        <w:ind w:left="360"/>
        <w:jc w:val="right"/>
        <w:outlineLvl w:val="1"/>
        <w:rPr>
          <w:rFonts w:ascii="Arial" w:hAnsi="Arial" w:cs="Arial"/>
          <w:b/>
          <w:spacing w:val="-10"/>
          <w:kern w:val="28"/>
          <w:sz w:val="20"/>
          <w:szCs w:val="20"/>
        </w:rPr>
      </w:pPr>
    </w:p>
    <w:p w14:paraId="765FFF9C"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5BDDFE2E"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6E6D03F3"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673D67ED"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39C8E99B"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6BB6B879" w14:textId="77777777" w:rsidR="00832598" w:rsidRPr="004625C2" w:rsidRDefault="00832598" w:rsidP="00832598">
      <w:pPr>
        <w:autoSpaceDE w:val="0"/>
        <w:autoSpaceDN w:val="0"/>
        <w:adjustRightInd w:val="0"/>
        <w:jc w:val="center"/>
        <w:rPr>
          <w:rFonts w:ascii="Arial" w:hAnsi="Arial" w:cs="Arial"/>
          <w:b/>
          <w:sz w:val="20"/>
          <w:szCs w:val="20"/>
        </w:rPr>
      </w:pPr>
      <w:r w:rsidRPr="004625C2">
        <w:rPr>
          <w:rFonts w:ascii="Arial" w:hAnsi="Arial" w:cs="Arial"/>
          <w:b/>
          <w:sz w:val="20"/>
          <w:szCs w:val="20"/>
        </w:rPr>
        <w:t>POOBLASTILO</w:t>
      </w:r>
    </w:p>
    <w:p w14:paraId="5BCFD9A4" w14:textId="77777777" w:rsidR="00832598" w:rsidRPr="004625C2" w:rsidRDefault="00832598" w:rsidP="00832598">
      <w:pPr>
        <w:autoSpaceDE w:val="0"/>
        <w:autoSpaceDN w:val="0"/>
        <w:adjustRightInd w:val="0"/>
        <w:jc w:val="center"/>
        <w:rPr>
          <w:rFonts w:ascii="Arial" w:hAnsi="Arial" w:cs="Arial"/>
          <w:b/>
          <w:sz w:val="20"/>
          <w:szCs w:val="20"/>
        </w:rPr>
      </w:pPr>
    </w:p>
    <w:p w14:paraId="4FDD40C5" w14:textId="77777777" w:rsidR="00832598" w:rsidRPr="004625C2" w:rsidRDefault="00832598" w:rsidP="00832598">
      <w:pPr>
        <w:autoSpaceDE w:val="0"/>
        <w:autoSpaceDN w:val="0"/>
        <w:adjustRightInd w:val="0"/>
        <w:jc w:val="center"/>
        <w:rPr>
          <w:rFonts w:ascii="Arial" w:hAnsi="Arial" w:cs="Arial"/>
          <w:b/>
          <w:sz w:val="20"/>
          <w:szCs w:val="20"/>
        </w:rPr>
      </w:pPr>
      <w:r w:rsidRPr="004625C2">
        <w:rPr>
          <w:rFonts w:ascii="Arial" w:hAnsi="Arial" w:cs="Arial"/>
          <w:b/>
          <w:sz w:val="20"/>
          <w:szCs w:val="20"/>
        </w:rPr>
        <w:t xml:space="preserve">ZA PRIDOBITEV PODATKOV IZ KAZENSKE EVIDENCE ZA PRAVNO OSEBO </w:t>
      </w:r>
    </w:p>
    <w:p w14:paraId="760A9763" w14:textId="77777777" w:rsidR="00832598" w:rsidRPr="004625C2" w:rsidRDefault="00832598" w:rsidP="00832598">
      <w:pPr>
        <w:autoSpaceDE w:val="0"/>
        <w:autoSpaceDN w:val="0"/>
        <w:adjustRightInd w:val="0"/>
        <w:jc w:val="center"/>
        <w:rPr>
          <w:rFonts w:ascii="Arial" w:hAnsi="Arial" w:cs="Arial"/>
          <w:b/>
          <w:sz w:val="20"/>
          <w:szCs w:val="20"/>
        </w:rPr>
      </w:pPr>
    </w:p>
    <w:p w14:paraId="0F5E984B" w14:textId="77777777" w:rsidR="00832598" w:rsidRPr="004625C2" w:rsidRDefault="00832598" w:rsidP="00832598">
      <w:pPr>
        <w:autoSpaceDE w:val="0"/>
        <w:autoSpaceDN w:val="0"/>
        <w:adjustRightInd w:val="0"/>
        <w:jc w:val="center"/>
        <w:rPr>
          <w:rFonts w:ascii="Arial" w:hAnsi="Arial" w:cs="Arial"/>
          <w:b/>
          <w:sz w:val="20"/>
          <w:szCs w:val="20"/>
        </w:rPr>
      </w:pPr>
    </w:p>
    <w:p w14:paraId="3B053B4E" w14:textId="52C3CDB0" w:rsidR="00832598" w:rsidRPr="004625C2" w:rsidRDefault="00832598" w:rsidP="00832598">
      <w:pPr>
        <w:tabs>
          <w:tab w:val="left" w:pos="3969"/>
        </w:tabs>
        <w:spacing w:after="100" w:afterAutospacing="1"/>
        <w:jc w:val="both"/>
        <w:rPr>
          <w:rFonts w:ascii="Arial" w:hAnsi="Arial" w:cs="Arial"/>
          <w:sz w:val="20"/>
          <w:szCs w:val="20"/>
        </w:rPr>
      </w:pPr>
      <w:r w:rsidRPr="004625C2">
        <w:rPr>
          <w:rFonts w:ascii="Arial" w:hAnsi="Arial" w:cs="Arial"/>
          <w:sz w:val="20"/>
          <w:szCs w:val="20"/>
        </w:rPr>
        <w:t xml:space="preserve">Pooblaščam družbo SŽ – </w:t>
      </w:r>
      <w:r w:rsidR="004A22AF" w:rsidRPr="004625C2">
        <w:rPr>
          <w:rFonts w:ascii="Arial" w:hAnsi="Arial" w:cs="Arial"/>
          <w:sz w:val="20"/>
          <w:szCs w:val="20"/>
        </w:rPr>
        <w:t>Infrastruktura</w:t>
      </w:r>
      <w:r w:rsidRPr="004625C2">
        <w:rPr>
          <w:rFonts w:ascii="Arial" w:hAnsi="Arial" w:cs="Arial"/>
          <w:sz w:val="20"/>
          <w:szCs w:val="20"/>
        </w:rPr>
        <w:t xml:space="preserve">, d.o.o., da za potrebe preverjanja izpolnjevanja pogojev v postopku oddaje javnega naročila za </w:t>
      </w:r>
      <w:r w:rsidRPr="004625C2">
        <w:rPr>
          <w:rFonts w:ascii="Arial" w:hAnsi="Arial" w:cs="Arial"/>
          <w:iCs/>
          <w:sz w:val="20"/>
          <w:szCs w:val="20"/>
        </w:rPr>
        <w:t>»</w:t>
      </w:r>
      <w:r w:rsidR="00366D8B" w:rsidRPr="004625C2">
        <w:rPr>
          <w:rFonts w:ascii="Arial" w:eastAsia="Batang" w:hAnsi="Arial" w:cs="Arial"/>
          <w:bCs/>
          <w:sz w:val="20"/>
          <w:szCs w:val="20"/>
          <w:lang w:eastAsia="ko-KR"/>
        </w:rPr>
        <w:t>Dobava kamnitih agregatov 202</w:t>
      </w:r>
      <w:r w:rsidR="006272D0">
        <w:rPr>
          <w:rFonts w:ascii="Arial" w:eastAsia="Batang" w:hAnsi="Arial" w:cs="Arial"/>
          <w:bCs/>
          <w:sz w:val="20"/>
          <w:szCs w:val="20"/>
          <w:lang w:eastAsia="ko-KR"/>
        </w:rPr>
        <w:t>3</w:t>
      </w:r>
      <w:r w:rsidRPr="004625C2">
        <w:rPr>
          <w:rFonts w:ascii="Arial" w:hAnsi="Arial" w:cs="Arial"/>
          <w:sz w:val="20"/>
          <w:szCs w:val="20"/>
        </w:rPr>
        <w:t xml:space="preserve">« </w:t>
      </w:r>
      <w:r w:rsidRPr="004625C2">
        <w:rPr>
          <w:rFonts w:ascii="Arial" w:hAnsi="Arial" w:cs="Arial"/>
          <w:iCs/>
          <w:sz w:val="20"/>
          <w:szCs w:val="20"/>
        </w:rPr>
        <w:t>od</w:t>
      </w:r>
      <w:r w:rsidRPr="004625C2">
        <w:rPr>
          <w:rFonts w:ascii="Arial" w:hAnsi="Arial" w:cs="Arial"/>
          <w:b/>
          <w:iCs/>
          <w:sz w:val="20"/>
          <w:szCs w:val="20"/>
        </w:rPr>
        <w:t xml:space="preserve"> </w:t>
      </w:r>
      <w:r w:rsidRPr="004625C2">
        <w:rPr>
          <w:rFonts w:ascii="Arial" w:hAnsi="Arial" w:cs="Arial"/>
          <w:sz w:val="20"/>
          <w:szCs w:val="20"/>
        </w:rPr>
        <w:t>Ministrstva za pravosodje pridobi potrdilo iz kazenske evidence.</w:t>
      </w:r>
    </w:p>
    <w:p w14:paraId="52C0F2CE" w14:textId="77777777" w:rsidR="00832598" w:rsidRPr="004625C2" w:rsidRDefault="00832598" w:rsidP="00832598">
      <w:pPr>
        <w:autoSpaceDE w:val="0"/>
        <w:autoSpaceDN w:val="0"/>
        <w:adjustRightInd w:val="0"/>
        <w:rPr>
          <w:rFonts w:ascii="Arial" w:hAnsi="Arial" w:cs="Arial"/>
          <w:sz w:val="20"/>
          <w:szCs w:val="20"/>
        </w:rPr>
      </w:pPr>
    </w:p>
    <w:p w14:paraId="4F2FB003" w14:textId="306E3D2B"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Polno ime podjetja:</w:t>
      </w:r>
      <w:r w:rsidR="00AA4B66" w:rsidRPr="004625C2">
        <w:rPr>
          <w:rFonts w:ascii="Arial" w:hAnsi="Arial" w:cs="Arial"/>
          <w:sz w:val="20"/>
          <w:szCs w:val="20"/>
        </w:rPr>
        <w:tab/>
        <w:t>______</w:t>
      </w:r>
      <w:r w:rsidRPr="004625C2">
        <w:rPr>
          <w:rFonts w:ascii="Arial" w:hAnsi="Arial" w:cs="Arial"/>
          <w:sz w:val="20"/>
          <w:szCs w:val="20"/>
        </w:rPr>
        <w:t>______________________________________________________</w:t>
      </w:r>
    </w:p>
    <w:p w14:paraId="7380417F" w14:textId="3CBD6AA6"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Sedež podjetja:</w:t>
      </w:r>
      <w:r w:rsidR="00AA4B66" w:rsidRPr="004625C2">
        <w:rPr>
          <w:rFonts w:ascii="Arial" w:hAnsi="Arial" w:cs="Arial"/>
          <w:sz w:val="20"/>
          <w:szCs w:val="20"/>
        </w:rPr>
        <w:tab/>
      </w:r>
      <w:r w:rsidRPr="004625C2">
        <w:rPr>
          <w:rFonts w:ascii="Arial" w:hAnsi="Arial" w:cs="Arial"/>
          <w:sz w:val="20"/>
          <w:szCs w:val="20"/>
        </w:rPr>
        <w:t>_</w:t>
      </w:r>
      <w:r w:rsidR="00AA4B66" w:rsidRPr="004625C2">
        <w:rPr>
          <w:rFonts w:ascii="Arial" w:hAnsi="Arial" w:cs="Arial"/>
          <w:sz w:val="20"/>
          <w:szCs w:val="20"/>
        </w:rPr>
        <w:t>__</w:t>
      </w:r>
      <w:r w:rsidRPr="004625C2">
        <w:rPr>
          <w:rFonts w:ascii="Arial" w:hAnsi="Arial" w:cs="Arial"/>
          <w:sz w:val="20"/>
          <w:szCs w:val="20"/>
        </w:rPr>
        <w:t>_________________________________________________________</w:t>
      </w:r>
    </w:p>
    <w:p w14:paraId="1A5DA03F" w14:textId="1A5D8580"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Občina sedeža podjetja:</w:t>
      </w:r>
      <w:r w:rsidR="00AA4B66" w:rsidRPr="004625C2">
        <w:rPr>
          <w:rFonts w:ascii="Arial" w:hAnsi="Arial" w:cs="Arial"/>
          <w:sz w:val="20"/>
          <w:szCs w:val="20"/>
        </w:rPr>
        <w:tab/>
      </w:r>
      <w:r w:rsidRPr="004625C2">
        <w:rPr>
          <w:rFonts w:ascii="Arial" w:hAnsi="Arial" w:cs="Arial"/>
          <w:sz w:val="20"/>
          <w:szCs w:val="20"/>
        </w:rPr>
        <w:t>_</w:t>
      </w:r>
      <w:r w:rsidR="00AA4B66" w:rsidRPr="004625C2">
        <w:rPr>
          <w:rFonts w:ascii="Arial" w:hAnsi="Arial" w:cs="Arial"/>
          <w:sz w:val="20"/>
          <w:szCs w:val="20"/>
        </w:rPr>
        <w:t>___</w:t>
      </w:r>
      <w:r w:rsidRPr="004625C2">
        <w:rPr>
          <w:rFonts w:ascii="Arial" w:hAnsi="Arial" w:cs="Arial"/>
          <w:sz w:val="20"/>
          <w:szCs w:val="20"/>
        </w:rPr>
        <w:t>__________________________________________________</w:t>
      </w:r>
    </w:p>
    <w:p w14:paraId="14D95526" w14:textId="7ED1C104"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Številka vpisa v sodni register (št. vložka):</w:t>
      </w:r>
      <w:r w:rsidR="00AA4B66" w:rsidRPr="004625C2">
        <w:rPr>
          <w:rFonts w:ascii="Arial" w:hAnsi="Arial" w:cs="Arial"/>
          <w:sz w:val="20"/>
          <w:szCs w:val="20"/>
        </w:rPr>
        <w:tab/>
      </w:r>
      <w:r w:rsidRPr="004625C2">
        <w:rPr>
          <w:rFonts w:ascii="Arial" w:hAnsi="Arial" w:cs="Arial"/>
          <w:sz w:val="20"/>
          <w:szCs w:val="20"/>
        </w:rPr>
        <w:t>_</w:t>
      </w:r>
      <w:r w:rsidR="00AA4B66" w:rsidRPr="004625C2">
        <w:rPr>
          <w:rFonts w:ascii="Arial" w:hAnsi="Arial" w:cs="Arial"/>
          <w:sz w:val="20"/>
          <w:szCs w:val="20"/>
        </w:rPr>
        <w:t>______</w:t>
      </w:r>
      <w:r w:rsidRPr="004625C2">
        <w:rPr>
          <w:rFonts w:ascii="Arial" w:hAnsi="Arial" w:cs="Arial"/>
          <w:sz w:val="20"/>
          <w:szCs w:val="20"/>
        </w:rPr>
        <w:t>___________________________________</w:t>
      </w:r>
    </w:p>
    <w:p w14:paraId="70A4587C" w14:textId="5E7ED948"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Matična številka podjetja:</w:t>
      </w:r>
      <w:r w:rsidR="00AA4B66" w:rsidRPr="004625C2">
        <w:rPr>
          <w:rFonts w:ascii="Arial" w:hAnsi="Arial" w:cs="Arial"/>
          <w:sz w:val="20"/>
          <w:szCs w:val="20"/>
        </w:rPr>
        <w:tab/>
      </w:r>
      <w:r w:rsidRPr="004625C2">
        <w:rPr>
          <w:rFonts w:ascii="Arial" w:hAnsi="Arial" w:cs="Arial"/>
          <w:sz w:val="20"/>
          <w:szCs w:val="20"/>
        </w:rPr>
        <w:t>_</w:t>
      </w:r>
      <w:r w:rsidR="00AA4B66" w:rsidRPr="004625C2">
        <w:rPr>
          <w:rFonts w:ascii="Arial" w:hAnsi="Arial" w:cs="Arial"/>
          <w:sz w:val="20"/>
          <w:szCs w:val="20"/>
        </w:rPr>
        <w:t>____</w:t>
      </w:r>
      <w:r w:rsidRPr="004625C2">
        <w:rPr>
          <w:rFonts w:ascii="Arial" w:hAnsi="Arial" w:cs="Arial"/>
          <w:sz w:val="20"/>
          <w:szCs w:val="20"/>
        </w:rPr>
        <w:t>_________________________________________________</w:t>
      </w:r>
    </w:p>
    <w:p w14:paraId="6BE38A66" w14:textId="77777777" w:rsidR="00832598" w:rsidRPr="004625C2" w:rsidRDefault="00832598" w:rsidP="00832598">
      <w:pPr>
        <w:autoSpaceDE w:val="0"/>
        <w:autoSpaceDN w:val="0"/>
        <w:adjustRightInd w:val="0"/>
        <w:rPr>
          <w:rFonts w:ascii="Arial" w:hAnsi="Arial" w:cs="Arial"/>
          <w:sz w:val="20"/>
          <w:szCs w:val="20"/>
        </w:rPr>
      </w:pPr>
    </w:p>
    <w:p w14:paraId="134166EA" w14:textId="77777777" w:rsidR="00832598" w:rsidRPr="004625C2" w:rsidRDefault="00832598" w:rsidP="00832598">
      <w:pPr>
        <w:autoSpaceDE w:val="0"/>
        <w:autoSpaceDN w:val="0"/>
        <w:adjustRightInd w:val="0"/>
        <w:rPr>
          <w:rFonts w:ascii="Arial" w:hAnsi="Arial" w:cs="Arial"/>
          <w:sz w:val="20"/>
          <w:szCs w:val="20"/>
        </w:rPr>
      </w:pPr>
    </w:p>
    <w:p w14:paraId="4F15DC39" w14:textId="77777777" w:rsidR="00832598" w:rsidRPr="004625C2" w:rsidRDefault="00832598" w:rsidP="00832598">
      <w:pPr>
        <w:autoSpaceDE w:val="0"/>
        <w:autoSpaceDN w:val="0"/>
        <w:adjustRightInd w:val="0"/>
        <w:rPr>
          <w:rFonts w:ascii="Arial" w:hAnsi="Arial" w:cs="Arial"/>
          <w:sz w:val="20"/>
          <w:szCs w:val="20"/>
        </w:rPr>
      </w:pPr>
    </w:p>
    <w:p w14:paraId="14AE5FE9" w14:textId="35EA79C3" w:rsidR="00832598" w:rsidRPr="004625C2" w:rsidRDefault="00832598" w:rsidP="00832598">
      <w:pPr>
        <w:autoSpaceDE w:val="0"/>
        <w:autoSpaceDN w:val="0"/>
        <w:adjustRightInd w:val="0"/>
        <w:rPr>
          <w:rFonts w:ascii="Arial" w:hAnsi="Arial" w:cs="Arial"/>
          <w:sz w:val="20"/>
          <w:szCs w:val="20"/>
        </w:rPr>
      </w:pPr>
      <w:r w:rsidRPr="004625C2">
        <w:rPr>
          <w:rFonts w:ascii="Arial" w:hAnsi="Arial" w:cs="Arial"/>
          <w:sz w:val="20"/>
          <w:szCs w:val="20"/>
        </w:rPr>
        <w:t>Kraj in datum:</w:t>
      </w:r>
      <w:r w:rsidR="004A5775"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t>Žig</w:t>
      </w:r>
      <w:r w:rsidR="004A5775" w:rsidRPr="004625C2">
        <w:rPr>
          <w:rFonts w:ascii="Arial" w:hAnsi="Arial" w:cs="Arial"/>
          <w:sz w:val="20"/>
          <w:szCs w:val="20"/>
        </w:rPr>
        <w:t>:</w:t>
      </w:r>
      <w:r w:rsidR="004A5775" w:rsidRPr="004625C2">
        <w:rPr>
          <w:rFonts w:ascii="Arial" w:hAnsi="Arial" w:cs="Arial"/>
          <w:sz w:val="20"/>
          <w:szCs w:val="20"/>
        </w:rPr>
        <w:tab/>
      </w:r>
      <w:r w:rsidR="004A5775" w:rsidRPr="004625C2">
        <w:rPr>
          <w:rFonts w:ascii="Arial" w:hAnsi="Arial" w:cs="Arial"/>
          <w:sz w:val="20"/>
          <w:szCs w:val="20"/>
        </w:rPr>
        <w:tab/>
      </w:r>
      <w:r w:rsidR="004A5775" w:rsidRPr="004625C2">
        <w:rPr>
          <w:rFonts w:ascii="Arial" w:hAnsi="Arial" w:cs="Arial"/>
          <w:sz w:val="20"/>
          <w:szCs w:val="20"/>
        </w:rPr>
        <w:tab/>
      </w:r>
      <w:r w:rsidR="004A5775" w:rsidRPr="004625C2">
        <w:rPr>
          <w:rFonts w:ascii="Arial" w:hAnsi="Arial" w:cs="Arial"/>
          <w:sz w:val="20"/>
          <w:szCs w:val="20"/>
        </w:rPr>
        <w:tab/>
        <w:t>Podpis ponudnika:</w:t>
      </w:r>
    </w:p>
    <w:p w14:paraId="00A22206" w14:textId="77777777" w:rsidR="00832598" w:rsidRPr="004625C2" w:rsidRDefault="00832598" w:rsidP="00832598">
      <w:pPr>
        <w:autoSpaceDE w:val="0"/>
        <w:autoSpaceDN w:val="0"/>
        <w:adjustRightInd w:val="0"/>
        <w:rPr>
          <w:rFonts w:ascii="Arial" w:hAnsi="Arial" w:cs="Arial"/>
          <w:sz w:val="20"/>
          <w:szCs w:val="20"/>
        </w:rPr>
      </w:pPr>
    </w:p>
    <w:p w14:paraId="66FFF261" w14:textId="77777777" w:rsidR="00832598" w:rsidRPr="004625C2" w:rsidRDefault="00832598" w:rsidP="00832598">
      <w:pPr>
        <w:rPr>
          <w:rFonts w:ascii="Arial" w:hAnsi="Arial" w:cs="Arial"/>
          <w:b/>
          <w:sz w:val="20"/>
          <w:szCs w:val="20"/>
        </w:rPr>
      </w:pPr>
    </w:p>
    <w:p w14:paraId="040267E8" w14:textId="77777777" w:rsidR="00832598" w:rsidRPr="004625C2" w:rsidRDefault="00832598" w:rsidP="00832598">
      <w:pPr>
        <w:rPr>
          <w:rFonts w:ascii="Arial" w:hAnsi="Arial" w:cs="Arial"/>
          <w:b/>
          <w:sz w:val="20"/>
          <w:szCs w:val="20"/>
        </w:rPr>
      </w:pPr>
    </w:p>
    <w:p w14:paraId="6B58E71A" w14:textId="77777777" w:rsidR="00832598" w:rsidRPr="004625C2" w:rsidRDefault="00832598" w:rsidP="00832598">
      <w:pPr>
        <w:rPr>
          <w:rFonts w:ascii="Arial" w:hAnsi="Arial" w:cs="Arial"/>
          <w:b/>
          <w:sz w:val="20"/>
          <w:szCs w:val="20"/>
        </w:rPr>
      </w:pPr>
    </w:p>
    <w:p w14:paraId="4CA6B6A6" w14:textId="77777777" w:rsidR="00832598" w:rsidRPr="004625C2" w:rsidRDefault="00832598" w:rsidP="00832598">
      <w:pPr>
        <w:rPr>
          <w:rFonts w:ascii="Arial" w:hAnsi="Arial" w:cs="Arial"/>
          <w:b/>
          <w:sz w:val="20"/>
          <w:szCs w:val="20"/>
        </w:rPr>
      </w:pPr>
    </w:p>
    <w:p w14:paraId="32B9CEDB" w14:textId="77777777" w:rsidR="00832598" w:rsidRPr="004625C2" w:rsidRDefault="00832598" w:rsidP="00832598">
      <w:pPr>
        <w:rPr>
          <w:rFonts w:ascii="Arial" w:hAnsi="Arial" w:cs="Arial"/>
          <w:b/>
          <w:sz w:val="20"/>
          <w:szCs w:val="20"/>
        </w:rPr>
      </w:pPr>
    </w:p>
    <w:p w14:paraId="1D416527" w14:textId="77777777" w:rsidR="00832598" w:rsidRPr="004625C2" w:rsidRDefault="00832598" w:rsidP="00832598">
      <w:pPr>
        <w:rPr>
          <w:rFonts w:ascii="Arial" w:hAnsi="Arial" w:cs="Arial"/>
          <w:b/>
          <w:sz w:val="20"/>
          <w:szCs w:val="20"/>
        </w:rPr>
      </w:pPr>
    </w:p>
    <w:p w14:paraId="70D2487B" w14:textId="77777777" w:rsidR="00832598" w:rsidRPr="004625C2" w:rsidRDefault="00832598" w:rsidP="00832598">
      <w:pPr>
        <w:rPr>
          <w:rFonts w:ascii="Arial" w:hAnsi="Arial" w:cs="Arial"/>
          <w:b/>
          <w:sz w:val="20"/>
          <w:szCs w:val="20"/>
        </w:rPr>
      </w:pPr>
    </w:p>
    <w:p w14:paraId="4E33832E" w14:textId="77777777" w:rsidR="00832598" w:rsidRPr="004625C2" w:rsidRDefault="00832598" w:rsidP="00832598">
      <w:pPr>
        <w:rPr>
          <w:rFonts w:ascii="Arial" w:hAnsi="Arial" w:cs="Arial"/>
          <w:b/>
          <w:sz w:val="20"/>
          <w:szCs w:val="20"/>
        </w:rPr>
      </w:pPr>
      <w:r w:rsidRPr="004625C2">
        <w:rPr>
          <w:rFonts w:ascii="Arial" w:hAnsi="Arial" w:cs="Arial"/>
          <w:b/>
          <w:sz w:val="20"/>
          <w:szCs w:val="20"/>
        </w:rPr>
        <w:t>OPOMBA:</w:t>
      </w:r>
    </w:p>
    <w:p w14:paraId="293C5627" w14:textId="77777777" w:rsidR="00832598" w:rsidRPr="004625C2" w:rsidRDefault="00832598" w:rsidP="00832598">
      <w:pPr>
        <w:rPr>
          <w:rFonts w:ascii="Arial" w:hAnsi="Arial" w:cs="Arial"/>
          <w:b/>
          <w:sz w:val="20"/>
          <w:szCs w:val="20"/>
        </w:rPr>
      </w:pPr>
      <w:r w:rsidRPr="004625C2">
        <w:rPr>
          <w:rFonts w:ascii="Arial" w:hAnsi="Arial" w:cs="Arial"/>
          <w:b/>
          <w:sz w:val="20"/>
          <w:szCs w:val="20"/>
        </w:rPr>
        <w:t>Obrazec morajo izpolniti in podpisati ponudnik, vsak partner  v skupnem nastopu in vsak podizvajalec.</w:t>
      </w:r>
    </w:p>
    <w:p w14:paraId="0AC1D2DD" w14:textId="77777777" w:rsidR="00832598" w:rsidRPr="004625C2" w:rsidRDefault="00832598" w:rsidP="00832598">
      <w:pPr>
        <w:keepNext/>
        <w:keepLines/>
        <w:spacing w:line="200" w:lineRule="atLeast"/>
        <w:jc w:val="right"/>
        <w:outlineLvl w:val="1"/>
        <w:rPr>
          <w:rFonts w:ascii="Arial" w:hAnsi="Arial" w:cs="Arial"/>
          <w:b/>
          <w:spacing w:val="-10"/>
          <w:kern w:val="28"/>
          <w:sz w:val="20"/>
          <w:szCs w:val="20"/>
        </w:rPr>
      </w:pPr>
    </w:p>
    <w:p w14:paraId="76289CC3" w14:textId="77777777" w:rsidR="00832598" w:rsidRPr="004625C2" w:rsidRDefault="00832598" w:rsidP="00832598">
      <w:pPr>
        <w:keepNext/>
        <w:keepLines/>
        <w:spacing w:line="200" w:lineRule="atLeast"/>
        <w:jc w:val="right"/>
        <w:outlineLvl w:val="1"/>
        <w:rPr>
          <w:rFonts w:ascii="Arial" w:hAnsi="Arial" w:cs="Arial"/>
          <w:b/>
          <w:spacing w:val="-10"/>
          <w:kern w:val="28"/>
          <w:sz w:val="20"/>
          <w:szCs w:val="20"/>
        </w:rPr>
      </w:pPr>
    </w:p>
    <w:p w14:paraId="0F12CBCC" w14:textId="77777777" w:rsidR="00832598" w:rsidRPr="004625C2" w:rsidRDefault="00832598" w:rsidP="00832598">
      <w:pPr>
        <w:keepNext/>
        <w:keepLines/>
        <w:spacing w:line="200" w:lineRule="atLeast"/>
        <w:jc w:val="right"/>
        <w:outlineLvl w:val="1"/>
        <w:rPr>
          <w:rFonts w:ascii="Arial" w:hAnsi="Arial" w:cs="Arial"/>
          <w:b/>
          <w:spacing w:val="-10"/>
          <w:kern w:val="28"/>
          <w:sz w:val="20"/>
          <w:szCs w:val="20"/>
        </w:rPr>
      </w:pPr>
    </w:p>
    <w:p w14:paraId="6C6D6081" w14:textId="75858A00" w:rsidR="003B2A4B" w:rsidRPr="004625C2" w:rsidRDefault="00832598" w:rsidP="003B2A4B">
      <w:pPr>
        <w:tabs>
          <w:tab w:val="left" w:pos="937"/>
        </w:tabs>
        <w:rPr>
          <w:rFonts w:ascii="Arial" w:hAnsi="Arial" w:cs="Arial"/>
          <w:b/>
          <w:sz w:val="20"/>
          <w:szCs w:val="20"/>
        </w:rPr>
      </w:pPr>
      <w:r w:rsidRPr="004625C2">
        <w:rPr>
          <w:rFonts w:ascii="Arial" w:hAnsi="Arial" w:cs="Arial"/>
          <w:b/>
          <w:sz w:val="20"/>
          <w:szCs w:val="20"/>
        </w:rPr>
        <w:tab/>
      </w:r>
      <w:bookmarkStart w:id="8" w:name="_Toc534885132"/>
      <w:bookmarkStart w:id="9" w:name="_Toc534885883"/>
    </w:p>
    <w:p w14:paraId="154F1B30" w14:textId="77777777" w:rsidR="003B2A4B" w:rsidRDefault="003B2A4B" w:rsidP="003B2A4B">
      <w:pPr>
        <w:tabs>
          <w:tab w:val="left" w:pos="937"/>
        </w:tabs>
        <w:rPr>
          <w:rFonts w:ascii="Arial" w:hAnsi="Arial" w:cs="Arial"/>
          <w:b/>
          <w:sz w:val="20"/>
          <w:szCs w:val="20"/>
        </w:rPr>
      </w:pPr>
    </w:p>
    <w:p w14:paraId="71073D95" w14:textId="77777777" w:rsidR="006272D0" w:rsidRDefault="006272D0" w:rsidP="003B2A4B">
      <w:pPr>
        <w:tabs>
          <w:tab w:val="left" w:pos="937"/>
        </w:tabs>
        <w:rPr>
          <w:rFonts w:ascii="Arial" w:hAnsi="Arial" w:cs="Arial"/>
          <w:b/>
          <w:sz w:val="20"/>
          <w:szCs w:val="20"/>
        </w:rPr>
      </w:pPr>
    </w:p>
    <w:p w14:paraId="3DD2711E" w14:textId="77777777" w:rsidR="006272D0" w:rsidRDefault="006272D0" w:rsidP="003B2A4B">
      <w:pPr>
        <w:tabs>
          <w:tab w:val="left" w:pos="937"/>
        </w:tabs>
        <w:rPr>
          <w:rFonts w:ascii="Arial" w:hAnsi="Arial" w:cs="Arial"/>
          <w:b/>
          <w:sz w:val="20"/>
          <w:szCs w:val="20"/>
        </w:rPr>
      </w:pPr>
    </w:p>
    <w:p w14:paraId="4D4A6CA1" w14:textId="77777777" w:rsidR="006272D0" w:rsidRDefault="006272D0" w:rsidP="003B2A4B">
      <w:pPr>
        <w:tabs>
          <w:tab w:val="left" w:pos="937"/>
        </w:tabs>
        <w:rPr>
          <w:rFonts w:ascii="Arial" w:hAnsi="Arial" w:cs="Arial"/>
          <w:b/>
          <w:sz w:val="20"/>
          <w:szCs w:val="20"/>
        </w:rPr>
      </w:pPr>
    </w:p>
    <w:p w14:paraId="3B36496F" w14:textId="77777777" w:rsidR="006272D0" w:rsidRDefault="006272D0" w:rsidP="003B2A4B">
      <w:pPr>
        <w:tabs>
          <w:tab w:val="left" w:pos="937"/>
        </w:tabs>
        <w:rPr>
          <w:rFonts w:ascii="Arial" w:hAnsi="Arial" w:cs="Arial"/>
          <w:b/>
          <w:sz w:val="20"/>
          <w:szCs w:val="20"/>
        </w:rPr>
      </w:pPr>
    </w:p>
    <w:p w14:paraId="2CAC0536" w14:textId="77777777" w:rsidR="006272D0" w:rsidRDefault="006272D0" w:rsidP="003B2A4B">
      <w:pPr>
        <w:tabs>
          <w:tab w:val="left" w:pos="937"/>
        </w:tabs>
        <w:rPr>
          <w:rFonts w:ascii="Arial" w:hAnsi="Arial" w:cs="Arial"/>
          <w:b/>
          <w:sz w:val="20"/>
          <w:szCs w:val="20"/>
        </w:rPr>
      </w:pPr>
    </w:p>
    <w:p w14:paraId="5E50B2F2" w14:textId="77777777" w:rsidR="006272D0" w:rsidRDefault="006272D0" w:rsidP="003B2A4B">
      <w:pPr>
        <w:tabs>
          <w:tab w:val="left" w:pos="937"/>
        </w:tabs>
        <w:rPr>
          <w:rFonts w:ascii="Arial" w:hAnsi="Arial" w:cs="Arial"/>
          <w:b/>
          <w:sz w:val="20"/>
          <w:szCs w:val="20"/>
        </w:rPr>
      </w:pPr>
    </w:p>
    <w:p w14:paraId="58EDCEF2" w14:textId="77777777" w:rsidR="006272D0" w:rsidRDefault="006272D0" w:rsidP="003B2A4B">
      <w:pPr>
        <w:tabs>
          <w:tab w:val="left" w:pos="937"/>
        </w:tabs>
        <w:rPr>
          <w:rFonts w:ascii="Arial" w:hAnsi="Arial" w:cs="Arial"/>
          <w:b/>
          <w:sz w:val="20"/>
          <w:szCs w:val="20"/>
        </w:rPr>
      </w:pPr>
    </w:p>
    <w:p w14:paraId="3628FC5F" w14:textId="77777777" w:rsidR="006272D0" w:rsidRDefault="006272D0" w:rsidP="003B2A4B">
      <w:pPr>
        <w:tabs>
          <w:tab w:val="left" w:pos="937"/>
        </w:tabs>
        <w:rPr>
          <w:rFonts w:ascii="Arial" w:hAnsi="Arial" w:cs="Arial"/>
          <w:b/>
          <w:sz w:val="20"/>
          <w:szCs w:val="20"/>
        </w:rPr>
      </w:pPr>
    </w:p>
    <w:p w14:paraId="5D6695E9" w14:textId="77777777" w:rsidR="006272D0" w:rsidRPr="004625C2" w:rsidRDefault="006272D0" w:rsidP="003B2A4B">
      <w:pPr>
        <w:tabs>
          <w:tab w:val="left" w:pos="937"/>
        </w:tabs>
        <w:rPr>
          <w:rFonts w:ascii="Arial" w:hAnsi="Arial" w:cs="Arial"/>
          <w:b/>
          <w:sz w:val="20"/>
          <w:szCs w:val="20"/>
        </w:rPr>
      </w:pPr>
    </w:p>
    <w:p w14:paraId="3A866F2A" w14:textId="77777777" w:rsidR="003B2A4B" w:rsidRPr="004625C2" w:rsidRDefault="003B2A4B" w:rsidP="003B2A4B">
      <w:pPr>
        <w:tabs>
          <w:tab w:val="left" w:pos="937"/>
        </w:tabs>
        <w:rPr>
          <w:rFonts w:ascii="Arial" w:hAnsi="Arial" w:cs="Arial"/>
          <w:b/>
          <w:sz w:val="20"/>
          <w:szCs w:val="20"/>
        </w:rPr>
      </w:pPr>
    </w:p>
    <w:p w14:paraId="79F5758D" w14:textId="6FE21FFA" w:rsidR="00832598" w:rsidRPr="004625C2" w:rsidRDefault="007078B8" w:rsidP="00EF6FDA">
      <w:pPr>
        <w:pStyle w:val="Naslov2"/>
        <w:rPr>
          <w:i w:val="0"/>
          <w:sz w:val="20"/>
          <w:szCs w:val="20"/>
        </w:rPr>
      </w:pPr>
      <w:bookmarkStart w:id="10" w:name="_Toc129936993"/>
      <w:r w:rsidRPr="004625C2">
        <w:rPr>
          <w:i w:val="0"/>
          <w:sz w:val="20"/>
          <w:szCs w:val="20"/>
        </w:rPr>
        <w:lastRenderedPageBreak/>
        <w:t>Razpisni obrazec 4</w:t>
      </w:r>
      <w:r w:rsidR="002135C7" w:rsidRPr="004625C2">
        <w:rPr>
          <w:i w:val="0"/>
          <w:sz w:val="20"/>
          <w:szCs w:val="20"/>
        </w:rPr>
        <w:t>: Pooblastilo za pridobitev podatkov iz kazenske evidence za fizično osebo</w:t>
      </w:r>
      <w:bookmarkEnd w:id="8"/>
      <w:bookmarkEnd w:id="9"/>
      <w:bookmarkEnd w:id="10"/>
    </w:p>
    <w:p w14:paraId="58AB8F8B" w14:textId="77777777" w:rsidR="00832598" w:rsidRPr="004625C2" w:rsidRDefault="00832598" w:rsidP="00832598">
      <w:pPr>
        <w:keepNext/>
        <w:keepLines/>
        <w:spacing w:line="200" w:lineRule="atLeast"/>
        <w:jc w:val="right"/>
        <w:outlineLvl w:val="1"/>
        <w:rPr>
          <w:rFonts w:ascii="Arial" w:hAnsi="Arial" w:cs="Arial"/>
          <w:b/>
          <w:spacing w:val="-10"/>
          <w:kern w:val="28"/>
          <w:sz w:val="20"/>
          <w:szCs w:val="20"/>
        </w:rPr>
      </w:pPr>
    </w:p>
    <w:p w14:paraId="48AEA1EF" w14:textId="77777777" w:rsidR="00832598" w:rsidRPr="004625C2" w:rsidRDefault="00832598" w:rsidP="00832598">
      <w:pPr>
        <w:autoSpaceDE w:val="0"/>
        <w:autoSpaceDN w:val="0"/>
        <w:adjustRightInd w:val="0"/>
        <w:jc w:val="center"/>
        <w:rPr>
          <w:rFonts w:ascii="Arial" w:hAnsi="Arial" w:cs="Arial"/>
          <w:sz w:val="20"/>
          <w:szCs w:val="20"/>
        </w:rPr>
      </w:pPr>
    </w:p>
    <w:p w14:paraId="6E8730E0" w14:textId="77777777" w:rsidR="00832598" w:rsidRPr="004625C2" w:rsidRDefault="00832598" w:rsidP="00832598">
      <w:pPr>
        <w:autoSpaceDE w:val="0"/>
        <w:autoSpaceDN w:val="0"/>
        <w:adjustRightInd w:val="0"/>
        <w:jc w:val="center"/>
        <w:rPr>
          <w:rFonts w:ascii="Arial" w:hAnsi="Arial" w:cs="Arial"/>
          <w:sz w:val="20"/>
          <w:szCs w:val="20"/>
        </w:rPr>
      </w:pPr>
    </w:p>
    <w:p w14:paraId="536B0686" w14:textId="77777777" w:rsidR="00832598" w:rsidRPr="004625C2" w:rsidRDefault="00832598" w:rsidP="00832598">
      <w:pPr>
        <w:autoSpaceDE w:val="0"/>
        <w:autoSpaceDN w:val="0"/>
        <w:adjustRightInd w:val="0"/>
        <w:rPr>
          <w:rFonts w:ascii="Arial" w:hAnsi="Arial" w:cs="Arial"/>
          <w:b/>
          <w:sz w:val="20"/>
          <w:szCs w:val="20"/>
        </w:rPr>
      </w:pPr>
    </w:p>
    <w:p w14:paraId="4BE613FA" w14:textId="77777777" w:rsidR="00832598" w:rsidRPr="004625C2" w:rsidRDefault="00832598" w:rsidP="00AD4E75">
      <w:pPr>
        <w:autoSpaceDE w:val="0"/>
        <w:autoSpaceDN w:val="0"/>
        <w:adjustRightInd w:val="0"/>
        <w:spacing w:before="240"/>
        <w:jc w:val="center"/>
        <w:rPr>
          <w:rFonts w:ascii="Arial" w:hAnsi="Arial" w:cs="Arial"/>
          <w:b/>
          <w:sz w:val="20"/>
          <w:szCs w:val="20"/>
        </w:rPr>
      </w:pPr>
      <w:r w:rsidRPr="004625C2">
        <w:rPr>
          <w:rFonts w:ascii="Arial" w:hAnsi="Arial" w:cs="Arial"/>
          <w:b/>
          <w:sz w:val="20"/>
          <w:szCs w:val="20"/>
        </w:rPr>
        <w:t>POOBLASTILO</w:t>
      </w:r>
    </w:p>
    <w:p w14:paraId="54993ABB" w14:textId="77777777" w:rsidR="00832598" w:rsidRPr="004625C2" w:rsidRDefault="00832598" w:rsidP="00AD4E75">
      <w:pPr>
        <w:autoSpaceDE w:val="0"/>
        <w:autoSpaceDN w:val="0"/>
        <w:adjustRightInd w:val="0"/>
        <w:spacing w:before="240"/>
        <w:jc w:val="center"/>
        <w:rPr>
          <w:rFonts w:ascii="Arial" w:hAnsi="Arial" w:cs="Arial"/>
          <w:b/>
          <w:sz w:val="20"/>
          <w:szCs w:val="20"/>
        </w:rPr>
      </w:pPr>
      <w:r w:rsidRPr="004625C2">
        <w:rPr>
          <w:rFonts w:ascii="Arial" w:hAnsi="Arial" w:cs="Arial"/>
          <w:b/>
          <w:sz w:val="20"/>
          <w:szCs w:val="20"/>
        </w:rPr>
        <w:t>ZA PRIDOBITEV PODATKOV IZ KAZENSKE EVIDENCE ZA FIZIČNO OSEBO</w:t>
      </w:r>
    </w:p>
    <w:p w14:paraId="156EFAC4" w14:textId="77777777" w:rsidR="00832598" w:rsidRPr="004625C2" w:rsidRDefault="00832598" w:rsidP="00832598">
      <w:pPr>
        <w:autoSpaceDE w:val="0"/>
        <w:autoSpaceDN w:val="0"/>
        <w:adjustRightInd w:val="0"/>
        <w:jc w:val="center"/>
        <w:rPr>
          <w:rFonts w:ascii="Arial" w:hAnsi="Arial" w:cs="Arial"/>
          <w:b/>
          <w:sz w:val="20"/>
          <w:szCs w:val="20"/>
        </w:rPr>
      </w:pPr>
    </w:p>
    <w:p w14:paraId="1C66C4D5" w14:textId="77777777" w:rsidR="00AD4E75" w:rsidRPr="004625C2" w:rsidRDefault="00AD4E75" w:rsidP="00832598">
      <w:pPr>
        <w:autoSpaceDE w:val="0"/>
        <w:autoSpaceDN w:val="0"/>
        <w:adjustRightInd w:val="0"/>
        <w:jc w:val="center"/>
        <w:rPr>
          <w:rFonts w:ascii="Arial" w:hAnsi="Arial" w:cs="Arial"/>
          <w:b/>
          <w:sz w:val="20"/>
          <w:szCs w:val="20"/>
        </w:rPr>
      </w:pPr>
    </w:p>
    <w:p w14:paraId="5D96FB15" w14:textId="486568EC" w:rsidR="00832598" w:rsidRPr="004625C2" w:rsidRDefault="00832598" w:rsidP="00832598">
      <w:pPr>
        <w:tabs>
          <w:tab w:val="left" w:pos="3969"/>
        </w:tabs>
        <w:spacing w:after="100" w:afterAutospacing="1"/>
        <w:jc w:val="both"/>
        <w:rPr>
          <w:rFonts w:ascii="Arial" w:hAnsi="Arial" w:cs="Arial"/>
          <w:sz w:val="20"/>
          <w:szCs w:val="20"/>
        </w:rPr>
      </w:pPr>
      <w:r w:rsidRPr="004625C2">
        <w:rPr>
          <w:rFonts w:ascii="Arial" w:hAnsi="Arial" w:cs="Arial"/>
          <w:sz w:val="20"/>
          <w:szCs w:val="20"/>
        </w:rPr>
        <w:t xml:space="preserve">Spodaj podpisani _________________________(ime in priimek) pooblaščam SŽ – </w:t>
      </w:r>
      <w:r w:rsidR="004A22AF" w:rsidRPr="004625C2">
        <w:rPr>
          <w:rFonts w:ascii="Arial" w:hAnsi="Arial" w:cs="Arial"/>
          <w:sz w:val="20"/>
          <w:szCs w:val="20"/>
        </w:rPr>
        <w:t>Infrastruktura</w:t>
      </w:r>
      <w:r w:rsidRPr="004625C2">
        <w:rPr>
          <w:rFonts w:ascii="Arial" w:hAnsi="Arial" w:cs="Arial"/>
          <w:sz w:val="20"/>
          <w:szCs w:val="20"/>
        </w:rPr>
        <w:t xml:space="preserve">, d.o.o., da za potrebe preverjanja izpolnjevanja pogojev v postopku oddaje javnega naročila za </w:t>
      </w:r>
      <w:r w:rsidRPr="004625C2">
        <w:rPr>
          <w:rFonts w:ascii="Arial" w:hAnsi="Arial" w:cs="Arial"/>
          <w:iCs/>
          <w:sz w:val="20"/>
          <w:szCs w:val="20"/>
        </w:rPr>
        <w:t>»</w:t>
      </w:r>
      <w:r w:rsidR="00366D8B" w:rsidRPr="004625C2">
        <w:rPr>
          <w:rFonts w:ascii="Arial" w:eastAsia="Batang" w:hAnsi="Arial" w:cs="Arial"/>
          <w:bCs/>
          <w:sz w:val="20"/>
          <w:szCs w:val="20"/>
          <w:lang w:eastAsia="ko-KR"/>
        </w:rPr>
        <w:t>Dobava kamnit</w:t>
      </w:r>
      <w:r w:rsidR="006272D0">
        <w:rPr>
          <w:rFonts w:ascii="Arial" w:eastAsia="Batang" w:hAnsi="Arial" w:cs="Arial"/>
          <w:bCs/>
          <w:sz w:val="20"/>
          <w:szCs w:val="20"/>
          <w:lang w:eastAsia="ko-KR"/>
        </w:rPr>
        <w:t>ih agregatov 2023</w:t>
      </w:r>
      <w:r w:rsidRPr="004625C2">
        <w:rPr>
          <w:rFonts w:ascii="Arial" w:hAnsi="Arial" w:cs="Arial"/>
          <w:sz w:val="20"/>
          <w:szCs w:val="20"/>
        </w:rPr>
        <w:t xml:space="preserve">« </w:t>
      </w:r>
      <w:r w:rsidRPr="004625C2">
        <w:rPr>
          <w:rFonts w:ascii="Arial" w:hAnsi="Arial" w:cs="Arial"/>
          <w:iCs/>
          <w:sz w:val="20"/>
          <w:szCs w:val="20"/>
        </w:rPr>
        <w:t xml:space="preserve">od </w:t>
      </w:r>
      <w:r w:rsidRPr="004625C2">
        <w:rPr>
          <w:rFonts w:ascii="Arial" w:hAnsi="Arial" w:cs="Arial"/>
          <w:sz w:val="20"/>
          <w:szCs w:val="20"/>
        </w:rPr>
        <w:t>Ministrstva za pravosodje pridobi potrdilo iz kazenske evidence fizičnih oseb.</w:t>
      </w:r>
    </w:p>
    <w:p w14:paraId="042B3238" w14:textId="77777777"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Moji osebni podatki so naslednji:</w:t>
      </w:r>
    </w:p>
    <w:p w14:paraId="08323CCE" w14:textId="3306027A"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EMŠO:</w:t>
      </w:r>
      <w:r w:rsidR="00AD4E75" w:rsidRPr="004625C2">
        <w:rPr>
          <w:rFonts w:ascii="Arial" w:hAnsi="Arial" w:cs="Arial"/>
          <w:sz w:val="20"/>
          <w:szCs w:val="20"/>
        </w:rPr>
        <w:tab/>
      </w:r>
      <w:r w:rsidR="00AD4E75" w:rsidRPr="004625C2">
        <w:rPr>
          <w:rFonts w:ascii="Arial" w:hAnsi="Arial" w:cs="Arial"/>
          <w:sz w:val="20"/>
          <w:szCs w:val="20"/>
        </w:rPr>
        <w:tab/>
      </w:r>
      <w:r w:rsidRPr="004625C2">
        <w:rPr>
          <w:rFonts w:ascii="Arial" w:hAnsi="Arial" w:cs="Arial"/>
          <w:sz w:val="20"/>
          <w:szCs w:val="20"/>
        </w:rPr>
        <w:t>_______________</w:t>
      </w:r>
      <w:r w:rsidR="00AD4E75" w:rsidRPr="004625C2">
        <w:rPr>
          <w:rFonts w:ascii="Arial" w:hAnsi="Arial" w:cs="Arial"/>
          <w:sz w:val="20"/>
          <w:szCs w:val="20"/>
        </w:rPr>
        <w:t>_____________________________________________</w:t>
      </w:r>
    </w:p>
    <w:p w14:paraId="0A534FA1" w14:textId="56C7917B"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Datum rojstva:</w:t>
      </w:r>
      <w:r w:rsidR="00AD4E75" w:rsidRPr="004625C2">
        <w:rPr>
          <w:rFonts w:ascii="Arial" w:hAnsi="Arial" w:cs="Arial"/>
          <w:sz w:val="20"/>
          <w:szCs w:val="20"/>
        </w:rPr>
        <w:tab/>
        <w:t>_</w:t>
      </w:r>
      <w:r w:rsidRPr="004625C2">
        <w:rPr>
          <w:rFonts w:ascii="Arial" w:hAnsi="Arial" w:cs="Arial"/>
          <w:sz w:val="20"/>
          <w:szCs w:val="20"/>
        </w:rPr>
        <w:t>_______</w:t>
      </w:r>
      <w:r w:rsidR="00AD4E75" w:rsidRPr="004625C2">
        <w:rPr>
          <w:rFonts w:ascii="Arial" w:hAnsi="Arial" w:cs="Arial"/>
          <w:sz w:val="20"/>
          <w:szCs w:val="20"/>
        </w:rPr>
        <w:t>____________________________________________</w:t>
      </w:r>
      <w:r w:rsidRPr="004625C2">
        <w:rPr>
          <w:rFonts w:ascii="Arial" w:hAnsi="Arial" w:cs="Arial"/>
          <w:sz w:val="20"/>
          <w:szCs w:val="20"/>
        </w:rPr>
        <w:t>________</w:t>
      </w:r>
    </w:p>
    <w:p w14:paraId="39228E15" w14:textId="3510C957"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Kraj rojstva:</w:t>
      </w:r>
      <w:r w:rsidR="00AD4E75" w:rsidRPr="004625C2">
        <w:rPr>
          <w:rFonts w:ascii="Arial" w:hAnsi="Arial" w:cs="Arial"/>
          <w:sz w:val="20"/>
          <w:szCs w:val="20"/>
        </w:rPr>
        <w:tab/>
      </w:r>
      <w:r w:rsidR="00AD4E75" w:rsidRPr="004625C2">
        <w:rPr>
          <w:rFonts w:ascii="Arial" w:hAnsi="Arial" w:cs="Arial"/>
          <w:sz w:val="20"/>
          <w:szCs w:val="20"/>
        </w:rPr>
        <w:tab/>
        <w:t>___________________________________________</w:t>
      </w:r>
      <w:r w:rsidRPr="004625C2">
        <w:rPr>
          <w:rFonts w:ascii="Arial" w:hAnsi="Arial" w:cs="Arial"/>
          <w:sz w:val="20"/>
          <w:szCs w:val="20"/>
        </w:rPr>
        <w:t>_________________</w:t>
      </w:r>
    </w:p>
    <w:p w14:paraId="7DB1971D" w14:textId="6008D5A3"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Občina rojstva:</w:t>
      </w:r>
      <w:r w:rsidR="00AD4E75" w:rsidRPr="004625C2">
        <w:rPr>
          <w:rFonts w:ascii="Arial" w:hAnsi="Arial" w:cs="Arial"/>
          <w:sz w:val="20"/>
          <w:szCs w:val="20"/>
        </w:rPr>
        <w:tab/>
      </w:r>
      <w:r w:rsidRPr="004625C2">
        <w:rPr>
          <w:rFonts w:ascii="Arial" w:hAnsi="Arial" w:cs="Arial"/>
          <w:sz w:val="20"/>
          <w:szCs w:val="20"/>
        </w:rPr>
        <w:t>__</w:t>
      </w:r>
      <w:r w:rsidR="00AD4E75" w:rsidRPr="004625C2">
        <w:rPr>
          <w:rFonts w:ascii="Arial" w:hAnsi="Arial" w:cs="Arial"/>
          <w:sz w:val="20"/>
          <w:szCs w:val="20"/>
        </w:rPr>
        <w:t>_____________________________________________</w:t>
      </w:r>
      <w:r w:rsidRPr="004625C2">
        <w:rPr>
          <w:rFonts w:ascii="Arial" w:hAnsi="Arial" w:cs="Arial"/>
          <w:sz w:val="20"/>
          <w:szCs w:val="20"/>
        </w:rPr>
        <w:t>_____________</w:t>
      </w:r>
    </w:p>
    <w:p w14:paraId="20FF2B6C" w14:textId="5E1632EE"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Država rojstva:</w:t>
      </w:r>
      <w:r w:rsidR="00AD4E75" w:rsidRPr="004625C2">
        <w:rPr>
          <w:rFonts w:ascii="Arial" w:hAnsi="Arial" w:cs="Arial"/>
          <w:sz w:val="20"/>
          <w:szCs w:val="20"/>
        </w:rPr>
        <w:tab/>
      </w:r>
      <w:r w:rsidRPr="004625C2">
        <w:rPr>
          <w:rFonts w:ascii="Arial" w:hAnsi="Arial" w:cs="Arial"/>
          <w:sz w:val="20"/>
          <w:szCs w:val="20"/>
        </w:rPr>
        <w:t>_</w:t>
      </w:r>
      <w:r w:rsidR="00AD4E75" w:rsidRPr="004625C2">
        <w:rPr>
          <w:rFonts w:ascii="Arial" w:hAnsi="Arial" w:cs="Arial"/>
          <w:sz w:val="20"/>
          <w:szCs w:val="20"/>
        </w:rPr>
        <w:t>_____________________________________________</w:t>
      </w:r>
      <w:r w:rsidRPr="004625C2">
        <w:rPr>
          <w:rFonts w:ascii="Arial" w:hAnsi="Arial" w:cs="Arial"/>
          <w:sz w:val="20"/>
          <w:szCs w:val="20"/>
        </w:rPr>
        <w:t>______________</w:t>
      </w:r>
    </w:p>
    <w:p w14:paraId="783199AF" w14:textId="14ACC827"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Naslov stalnega/začasnega bivališča: _______________</w:t>
      </w:r>
      <w:r w:rsidR="00AD4E75" w:rsidRPr="004625C2">
        <w:rPr>
          <w:rFonts w:ascii="Arial" w:hAnsi="Arial" w:cs="Arial"/>
          <w:sz w:val="20"/>
          <w:szCs w:val="20"/>
        </w:rPr>
        <w:t>__________</w:t>
      </w:r>
      <w:r w:rsidRPr="004625C2">
        <w:rPr>
          <w:rFonts w:ascii="Arial" w:hAnsi="Arial" w:cs="Arial"/>
          <w:sz w:val="20"/>
          <w:szCs w:val="20"/>
        </w:rPr>
        <w:t>_______________________</w:t>
      </w:r>
    </w:p>
    <w:p w14:paraId="21E1CB68" w14:textId="1251D4DE"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Državljanstvo:</w:t>
      </w:r>
      <w:r w:rsidR="00AD4E75" w:rsidRPr="004625C2">
        <w:rPr>
          <w:rFonts w:ascii="Arial" w:hAnsi="Arial" w:cs="Arial"/>
          <w:sz w:val="20"/>
          <w:szCs w:val="20"/>
        </w:rPr>
        <w:tab/>
      </w:r>
      <w:r w:rsidR="00AD4E75" w:rsidRPr="004625C2">
        <w:rPr>
          <w:rFonts w:ascii="Arial" w:hAnsi="Arial" w:cs="Arial"/>
          <w:sz w:val="20"/>
          <w:szCs w:val="20"/>
        </w:rPr>
        <w:tab/>
        <w:t>____________________________________________</w:t>
      </w:r>
      <w:r w:rsidRPr="004625C2">
        <w:rPr>
          <w:rFonts w:ascii="Arial" w:hAnsi="Arial" w:cs="Arial"/>
          <w:sz w:val="20"/>
          <w:szCs w:val="20"/>
        </w:rPr>
        <w:t>________________</w:t>
      </w:r>
    </w:p>
    <w:p w14:paraId="6E451FEF" w14:textId="62AC0B19"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Moj prejšnji priimek se je glasil:</w:t>
      </w:r>
      <w:r w:rsidR="00AD4E75" w:rsidRPr="004625C2">
        <w:rPr>
          <w:rFonts w:ascii="Arial" w:hAnsi="Arial" w:cs="Arial"/>
          <w:sz w:val="20"/>
          <w:szCs w:val="20"/>
        </w:rPr>
        <w:tab/>
      </w:r>
      <w:r w:rsidRPr="004625C2">
        <w:rPr>
          <w:rFonts w:ascii="Arial" w:hAnsi="Arial" w:cs="Arial"/>
          <w:sz w:val="20"/>
          <w:szCs w:val="20"/>
        </w:rPr>
        <w:t>_</w:t>
      </w:r>
      <w:r w:rsidR="00AD4E75" w:rsidRPr="004625C2">
        <w:rPr>
          <w:rFonts w:ascii="Arial" w:hAnsi="Arial" w:cs="Arial"/>
          <w:sz w:val="20"/>
          <w:szCs w:val="20"/>
        </w:rPr>
        <w:t>_______________________________</w:t>
      </w:r>
      <w:r w:rsidRPr="004625C2">
        <w:rPr>
          <w:rFonts w:ascii="Arial" w:hAnsi="Arial" w:cs="Arial"/>
          <w:sz w:val="20"/>
          <w:szCs w:val="20"/>
        </w:rPr>
        <w:t>________________</w:t>
      </w:r>
    </w:p>
    <w:p w14:paraId="6CE6F4C7" w14:textId="77777777" w:rsidR="00832598" w:rsidRPr="004625C2" w:rsidRDefault="00832598" w:rsidP="00832598">
      <w:pPr>
        <w:autoSpaceDE w:val="0"/>
        <w:autoSpaceDN w:val="0"/>
        <w:adjustRightInd w:val="0"/>
        <w:rPr>
          <w:rFonts w:ascii="Arial" w:hAnsi="Arial" w:cs="Arial"/>
          <w:sz w:val="20"/>
          <w:szCs w:val="20"/>
        </w:rPr>
      </w:pPr>
    </w:p>
    <w:p w14:paraId="7349784A" w14:textId="77777777" w:rsidR="00832598" w:rsidRPr="004625C2" w:rsidRDefault="00832598" w:rsidP="00832598">
      <w:pPr>
        <w:autoSpaceDE w:val="0"/>
        <w:autoSpaceDN w:val="0"/>
        <w:adjustRightInd w:val="0"/>
        <w:rPr>
          <w:rFonts w:ascii="Arial" w:hAnsi="Arial" w:cs="Arial"/>
          <w:sz w:val="20"/>
          <w:szCs w:val="20"/>
        </w:rPr>
      </w:pPr>
    </w:p>
    <w:p w14:paraId="6498B4C7" w14:textId="77777777" w:rsidR="00832598" w:rsidRPr="004625C2" w:rsidRDefault="00832598" w:rsidP="00832598">
      <w:pPr>
        <w:autoSpaceDE w:val="0"/>
        <w:autoSpaceDN w:val="0"/>
        <w:adjustRightInd w:val="0"/>
        <w:rPr>
          <w:rFonts w:ascii="Arial" w:hAnsi="Arial" w:cs="Arial"/>
          <w:sz w:val="20"/>
          <w:szCs w:val="20"/>
        </w:rPr>
      </w:pPr>
    </w:p>
    <w:p w14:paraId="7A0D8DFA" w14:textId="77777777" w:rsidR="004A5775" w:rsidRPr="004625C2" w:rsidRDefault="004A5775" w:rsidP="004A5775">
      <w:pPr>
        <w:autoSpaceDE w:val="0"/>
        <w:autoSpaceDN w:val="0"/>
        <w:adjustRightInd w:val="0"/>
        <w:rPr>
          <w:rFonts w:ascii="Arial" w:hAnsi="Arial" w:cs="Arial"/>
          <w:sz w:val="20"/>
          <w:szCs w:val="20"/>
        </w:rPr>
      </w:pPr>
      <w:r w:rsidRPr="004625C2">
        <w:rPr>
          <w:rFonts w:ascii="Arial" w:hAnsi="Arial" w:cs="Arial"/>
          <w:sz w:val="20"/>
          <w:szCs w:val="20"/>
        </w:rPr>
        <w:t>Kraj in datum:</w:t>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t>Žig:</w:t>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t>Podpis ponudnika:</w:t>
      </w:r>
    </w:p>
    <w:p w14:paraId="574D92B5" w14:textId="77777777" w:rsidR="00832598" w:rsidRPr="004625C2" w:rsidRDefault="00832598" w:rsidP="00832598">
      <w:pPr>
        <w:autoSpaceDE w:val="0"/>
        <w:autoSpaceDN w:val="0"/>
        <w:adjustRightInd w:val="0"/>
        <w:rPr>
          <w:rFonts w:ascii="Arial" w:hAnsi="Arial" w:cs="Arial"/>
          <w:sz w:val="20"/>
          <w:szCs w:val="20"/>
        </w:rPr>
      </w:pPr>
    </w:p>
    <w:p w14:paraId="56021054" w14:textId="77777777" w:rsidR="00832598" w:rsidRPr="004625C2" w:rsidRDefault="00832598" w:rsidP="00832598">
      <w:pPr>
        <w:autoSpaceDE w:val="0"/>
        <w:autoSpaceDN w:val="0"/>
        <w:adjustRightInd w:val="0"/>
        <w:rPr>
          <w:rFonts w:ascii="Arial" w:hAnsi="Arial" w:cs="Arial"/>
          <w:sz w:val="20"/>
          <w:szCs w:val="20"/>
        </w:rPr>
      </w:pPr>
    </w:p>
    <w:p w14:paraId="3E6A14DF" w14:textId="77777777" w:rsidR="004A5775" w:rsidRPr="004625C2" w:rsidRDefault="004A5775" w:rsidP="00832598">
      <w:pPr>
        <w:autoSpaceDE w:val="0"/>
        <w:autoSpaceDN w:val="0"/>
        <w:adjustRightInd w:val="0"/>
        <w:rPr>
          <w:rFonts w:ascii="Arial" w:hAnsi="Arial" w:cs="Arial"/>
          <w:sz w:val="20"/>
          <w:szCs w:val="20"/>
        </w:rPr>
      </w:pPr>
    </w:p>
    <w:p w14:paraId="06AF8DA6" w14:textId="77777777" w:rsidR="004A5775" w:rsidRPr="004625C2" w:rsidRDefault="004A5775" w:rsidP="00832598">
      <w:pPr>
        <w:autoSpaceDE w:val="0"/>
        <w:autoSpaceDN w:val="0"/>
        <w:adjustRightInd w:val="0"/>
        <w:rPr>
          <w:rFonts w:ascii="Arial" w:hAnsi="Arial" w:cs="Arial"/>
          <w:sz w:val="20"/>
          <w:szCs w:val="20"/>
        </w:rPr>
      </w:pPr>
    </w:p>
    <w:p w14:paraId="283959E8" w14:textId="77777777" w:rsidR="00832598" w:rsidRPr="004625C2" w:rsidRDefault="00832598" w:rsidP="00832598">
      <w:pPr>
        <w:autoSpaceDE w:val="0"/>
        <w:autoSpaceDN w:val="0"/>
        <w:adjustRightInd w:val="0"/>
        <w:rPr>
          <w:rFonts w:ascii="Arial" w:hAnsi="Arial" w:cs="Arial"/>
          <w:b/>
          <w:sz w:val="20"/>
          <w:szCs w:val="20"/>
        </w:rPr>
      </w:pPr>
      <w:r w:rsidRPr="004625C2">
        <w:rPr>
          <w:rFonts w:ascii="Arial" w:hAnsi="Arial" w:cs="Arial"/>
          <w:b/>
          <w:sz w:val="20"/>
          <w:szCs w:val="20"/>
        </w:rPr>
        <w:t xml:space="preserve">Opomba naročnika: </w:t>
      </w:r>
    </w:p>
    <w:p w14:paraId="3B3AE8A2" w14:textId="77777777" w:rsidR="00832598" w:rsidRPr="004625C2" w:rsidRDefault="00832598" w:rsidP="00832598">
      <w:pPr>
        <w:autoSpaceDE w:val="0"/>
        <w:autoSpaceDN w:val="0"/>
        <w:adjustRightInd w:val="0"/>
        <w:jc w:val="both"/>
        <w:rPr>
          <w:rFonts w:ascii="Arial" w:hAnsi="Arial" w:cs="Arial"/>
          <w:b/>
          <w:sz w:val="20"/>
          <w:szCs w:val="20"/>
        </w:rPr>
      </w:pPr>
      <w:r w:rsidRPr="004625C2">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4625C2" w:rsidRDefault="00832598" w:rsidP="00832598">
      <w:pPr>
        <w:autoSpaceDE w:val="0"/>
        <w:autoSpaceDN w:val="0"/>
        <w:adjustRightInd w:val="0"/>
        <w:rPr>
          <w:rFonts w:ascii="Arial" w:hAnsi="Arial" w:cs="Arial"/>
          <w:b/>
          <w:sz w:val="20"/>
          <w:szCs w:val="20"/>
        </w:rPr>
      </w:pPr>
    </w:p>
    <w:p w14:paraId="0D3A6A86" w14:textId="77777777" w:rsidR="00832598" w:rsidRPr="004625C2" w:rsidRDefault="00832598" w:rsidP="00832598">
      <w:pPr>
        <w:autoSpaceDE w:val="0"/>
        <w:autoSpaceDN w:val="0"/>
        <w:adjustRightInd w:val="0"/>
        <w:rPr>
          <w:rFonts w:ascii="Arial" w:hAnsi="Arial" w:cs="Arial"/>
          <w:b/>
          <w:sz w:val="20"/>
          <w:szCs w:val="20"/>
        </w:rPr>
      </w:pPr>
    </w:p>
    <w:p w14:paraId="71974059" w14:textId="61836C11" w:rsidR="003E2E91" w:rsidRPr="004625C2" w:rsidRDefault="00A959CE" w:rsidP="00F32528">
      <w:pPr>
        <w:pStyle w:val="Naslov2"/>
        <w:rPr>
          <w:i w:val="0"/>
          <w:sz w:val="20"/>
          <w:szCs w:val="20"/>
        </w:rPr>
      </w:pPr>
      <w:r w:rsidRPr="004625C2">
        <w:rPr>
          <w:i w:val="0"/>
          <w:sz w:val="20"/>
          <w:szCs w:val="20"/>
        </w:rPr>
        <w:br w:type="page"/>
      </w:r>
      <w:bookmarkStart w:id="11" w:name="_Toc534885133"/>
      <w:bookmarkStart w:id="12" w:name="_Toc534885884"/>
      <w:bookmarkStart w:id="13" w:name="_Toc129936994"/>
      <w:r w:rsidR="007078B8" w:rsidRPr="004625C2">
        <w:rPr>
          <w:i w:val="0"/>
          <w:sz w:val="20"/>
          <w:szCs w:val="20"/>
        </w:rPr>
        <w:lastRenderedPageBreak/>
        <w:t>Razpisni obrazec 5</w:t>
      </w:r>
      <w:r w:rsidR="002135C7" w:rsidRPr="004625C2">
        <w:rPr>
          <w:i w:val="0"/>
          <w:sz w:val="20"/>
          <w:szCs w:val="20"/>
        </w:rPr>
        <w:t>: Vzorec pogodbe</w:t>
      </w:r>
      <w:bookmarkEnd w:id="11"/>
      <w:bookmarkEnd w:id="12"/>
      <w:bookmarkEnd w:id="13"/>
    </w:p>
    <w:p w14:paraId="76949638" w14:textId="77777777" w:rsidR="003E2E91" w:rsidRPr="004625C2" w:rsidRDefault="003E2E91" w:rsidP="007124B4">
      <w:pPr>
        <w:autoSpaceDE w:val="0"/>
        <w:autoSpaceDN w:val="0"/>
        <w:adjustRightInd w:val="0"/>
        <w:rPr>
          <w:rFonts w:ascii="Arial" w:hAnsi="Arial" w:cs="Arial"/>
          <w:b/>
          <w:sz w:val="20"/>
          <w:szCs w:val="20"/>
        </w:rPr>
      </w:pPr>
    </w:p>
    <w:p w14:paraId="2D207C47" w14:textId="3D53E638" w:rsidR="007124B4" w:rsidRPr="004625C2" w:rsidRDefault="007124B4" w:rsidP="003E2E91">
      <w:pPr>
        <w:autoSpaceDE w:val="0"/>
        <w:autoSpaceDN w:val="0"/>
        <w:adjustRightInd w:val="0"/>
        <w:jc w:val="center"/>
        <w:rPr>
          <w:rFonts w:ascii="Arial" w:hAnsi="Arial" w:cs="Arial"/>
          <w:b/>
          <w:sz w:val="20"/>
          <w:szCs w:val="20"/>
        </w:rPr>
      </w:pPr>
      <w:r w:rsidRPr="004625C2">
        <w:rPr>
          <w:rFonts w:ascii="Arial" w:hAnsi="Arial" w:cs="Arial"/>
          <w:b/>
          <w:sz w:val="20"/>
          <w:szCs w:val="20"/>
        </w:rPr>
        <w:t xml:space="preserve">VZOREC </w:t>
      </w:r>
      <w:r w:rsidR="00B65CB5" w:rsidRPr="004625C2">
        <w:rPr>
          <w:rFonts w:ascii="Arial" w:hAnsi="Arial" w:cs="Arial"/>
          <w:b/>
          <w:sz w:val="20"/>
          <w:szCs w:val="20"/>
        </w:rPr>
        <w:t>POGODBE</w:t>
      </w:r>
    </w:p>
    <w:p w14:paraId="3BA74D8A" w14:textId="77777777" w:rsidR="004A5775" w:rsidRPr="004625C2" w:rsidRDefault="004A5775" w:rsidP="00B90DBF">
      <w:pPr>
        <w:autoSpaceDE w:val="0"/>
        <w:autoSpaceDN w:val="0"/>
        <w:adjustRightInd w:val="0"/>
        <w:jc w:val="both"/>
        <w:rPr>
          <w:rFonts w:ascii="Arial" w:hAnsi="Arial" w:cs="Arial"/>
          <w:b/>
          <w:sz w:val="20"/>
          <w:szCs w:val="20"/>
        </w:rPr>
      </w:pPr>
    </w:p>
    <w:p w14:paraId="3BC4F849"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b/>
          <w:bCs/>
          <w:iCs/>
          <w:sz w:val="20"/>
          <w:szCs w:val="20"/>
        </w:rPr>
        <w:t xml:space="preserve">SŽ – Infrastruktura, d.o.o., </w:t>
      </w:r>
      <w:r w:rsidRPr="004625C2">
        <w:rPr>
          <w:rFonts w:ascii="Arial" w:hAnsi="Arial" w:cs="Arial"/>
          <w:iCs/>
          <w:sz w:val="20"/>
          <w:szCs w:val="20"/>
        </w:rPr>
        <w:t>Kolodvorska 11, 1000 Ljubljana</w:t>
      </w:r>
    </w:p>
    <w:p w14:paraId="0E75DA1F"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TR št. SI5602923-0259545562 (odprt pri NLB, d.d.), osnovni kapital 15.828.186,15 EUR,</w:t>
      </w:r>
    </w:p>
    <w:p w14:paraId="5A3D8351" w14:textId="5A3A2CAC"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Mat. št. 6017177000, dav</w:t>
      </w:r>
      <w:r w:rsidR="009F4C64" w:rsidRPr="004625C2">
        <w:rPr>
          <w:rFonts w:ascii="Arial" w:hAnsi="Arial" w:cs="Arial"/>
          <w:iCs/>
          <w:sz w:val="20"/>
          <w:szCs w:val="20"/>
        </w:rPr>
        <w:t>č</w:t>
      </w:r>
      <w:r w:rsidRPr="004625C2">
        <w:rPr>
          <w:rFonts w:ascii="Arial" w:hAnsi="Arial" w:cs="Arial"/>
          <w:iCs/>
          <w:sz w:val="20"/>
          <w:szCs w:val="20"/>
        </w:rPr>
        <w:t>ni zavezanec,</w:t>
      </w:r>
    </w:p>
    <w:p w14:paraId="04E3B324"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Identifikacijska številka za DDV: SI94995737,</w:t>
      </w:r>
    </w:p>
    <w:p w14:paraId="4A3F8BA8" w14:textId="50617A83" w:rsidR="001C1045" w:rsidRPr="004625C2" w:rsidRDefault="00863832" w:rsidP="00B90DBF">
      <w:pPr>
        <w:jc w:val="both"/>
        <w:rPr>
          <w:rFonts w:ascii="Arial" w:eastAsia="Batang" w:hAnsi="Arial" w:cs="Arial"/>
          <w:sz w:val="20"/>
          <w:szCs w:val="20"/>
          <w:lang w:eastAsia="ko-KR"/>
        </w:rPr>
      </w:pPr>
      <w:r w:rsidRPr="004625C2">
        <w:rPr>
          <w:rFonts w:ascii="Arial" w:hAnsi="Arial" w:cs="Arial"/>
          <w:iCs/>
          <w:sz w:val="20"/>
          <w:szCs w:val="20"/>
        </w:rPr>
        <w:t xml:space="preserve">ki jo zastopa direktor, g. Matjaž KRANJC (v nadaljnjem besedilu: </w:t>
      </w:r>
      <w:r w:rsidR="00933959" w:rsidRPr="004625C2">
        <w:rPr>
          <w:rFonts w:ascii="Arial" w:hAnsi="Arial" w:cs="Arial"/>
          <w:iCs/>
          <w:sz w:val="20"/>
          <w:szCs w:val="20"/>
        </w:rPr>
        <w:t>NAROČNIK</w:t>
      </w:r>
      <w:r w:rsidRPr="004625C2">
        <w:rPr>
          <w:rFonts w:ascii="Arial" w:hAnsi="Arial" w:cs="Arial"/>
          <w:iCs/>
          <w:sz w:val="20"/>
          <w:szCs w:val="20"/>
        </w:rPr>
        <w:t>)</w:t>
      </w:r>
    </w:p>
    <w:p w14:paraId="2FB455D9" w14:textId="77777777" w:rsidR="00FC4CD8" w:rsidRPr="004625C2" w:rsidRDefault="00FC4CD8" w:rsidP="001C1045">
      <w:pPr>
        <w:rPr>
          <w:rFonts w:ascii="Arial" w:eastAsia="Batang" w:hAnsi="Arial" w:cs="Arial"/>
          <w:sz w:val="20"/>
          <w:szCs w:val="20"/>
          <w:lang w:eastAsia="ko-KR"/>
        </w:rPr>
      </w:pPr>
    </w:p>
    <w:p w14:paraId="02DD9A7B" w14:textId="7A1FC422" w:rsidR="001C1045" w:rsidRPr="004625C2" w:rsidRDefault="00FC4CD8" w:rsidP="001C1045">
      <w:pPr>
        <w:rPr>
          <w:rFonts w:ascii="Arial" w:eastAsia="Batang" w:hAnsi="Arial" w:cs="Arial"/>
          <w:sz w:val="20"/>
          <w:szCs w:val="20"/>
          <w:lang w:eastAsia="ko-KR"/>
        </w:rPr>
      </w:pPr>
      <w:r w:rsidRPr="004625C2">
        <w:rPr>
          <w:rFonts w:ascii="Arial" w:eastAsia="Batang" w:hAnsi="Arial" w:cs="Arial"/>
          <w:sz w:val="20"/>
          <w:szCs w:val="20"/>
          <w:lang w:eastAsia="ko-KR"/>
        </w:rPr>
        <w:t>i</w:t>
      </w:r>
      <w:r w:rsidR="001C1045" w:rsidRPr="004625C2">
        <w:rPr>
          <w:rFonts w:ascii="Arial" w:eastAsia="Batang" w:hAnsi="Arial" w:cs="Arial"/>
          <w:sz w:val="20"/>
          <w:szCs w:val="20"/>
          <w:lang w:eastAsia="ko-KR"/>
        </w:rPr>
        <w:t>n</w:t>
      </w:r>
    </w:p>
    <w:p w14:paraId="539D0BE6" w14:textId="44CC0E87" w:rsidR="001C1045" w:rsidRPr="004625C2" w:rsidRDefault="001C1045" w:rsidP="001C1045">
      <w:pPr>
        <w:spacing w:line="276" w:lineRule="auto"/>
        <w:rPr>
          <w:rFonts w:ascii="Arial" w:eastAsia="Batang" w:hAnsi="Arial" w:cs="Arial"/>
          <w:sz w:val="20"/>
          <w:szCs w:val="20"/>
          <w:lang w:eastAsia="ko-KR"/>
        </w:rPr>
      </w:pPr>
    </w:p>
    <w:p w14:paraId="4DA4C984" w14:textId="344E254C" w:rsidR="001C1045" w:rsidRPr="004625C2" w:rsidRDefault="001C1045" w:rsidP="001C1045">
      <w:pPr>
        <w:spacing w:line="276" w:lineRule="auto"/>
        <w:rPr>
          <w:rFonts w:ascii="Arial" w:eastAsia="Batang" w:hAnsi="Arial" w:cs="Arial"/>
          <w:b/>
          <w:sz w:val="20"/>
          <w:szCs w:val="20"/>
          <w:lang w:eastAsia="ko-KR"/>
        </w:rPr>
      </w:pPr>
      <w:r w:rsidRPr="004625C2">
        <w:rPr>
          <w:rFonts w:ascii="Arial" w:eastAsia="Batang" w:hAnsi="Arial" w:cs="Arial"/>
          <w:sz w:val="20"/>
          <w:szCs w:val="20"/>
          <w:lang w:eastAsia="ko-KR"/>
        </w:rPr>
        <w:t xml:space="preserve">(v nadaljnjem besedilu: </w:t>
      </w:r>
      <w:r w:rsidR="00863832" w:rsidRPr="004625C2">
        <w:rPr>
          <w:rFonts w:ascii="Arial" w:eastAsia="Batang" w:hAnsi="Arial" w:cs="Arial"/>
          <w:sz w:val="20"/>
          <w:szCs w:val="20"/>
          <w:lang w:eastAsia="ko-KR"/>
        </w:rPr>
        <w:t>DOBAVITELJ</w:t>
      </w:r>
      <w:r w:rsidRPr="004625C2">
        <w:rPr>
          <w:rFonts w:ascii="Arial" w:eastAsia="Batang" w:hAnsi="Arial" w:cs="Arial"/>
          <w:sz w:val="20"/>
          <w:szCs w:val="20"/>
          <w:lang w:eastAsia="ko-KR"/>
        </w:rPr>
        <w:t xml:space="preserve">) </w:t>
      </w:r>
    </w:p>
    <w:p w14:paraId="631FF203" w14:textId="77777777" w:rsidR="001C1045" w:rsidRPr="004625C2" w:rsidRDefault="001C1045" w:rsidP="001C1045">
      <w:pPr>
        <w:spacing w:before="120"/>
        <w:rPr>
          <w:rFonts w:ascii="Arial" w:eastAsia="Batang" w:hAnsi="Arial" w:cs="Arial"/>
          <w:sz w:val="20"/>
          <w:szCs w:val="20"/>
          <w:lang w:eastAsia="ko-KR"/>
        </w:rPr>
      </w:pPr>
      <w:r w:rsidRPr="004625C2">
        <w:rPr>
          <w:rFonts w:ascii="Arial" w:eastAsia="Batang" w:hAnsi="Arial" w:cs="Arial"/>
          <w:sz w:val="20"/>
          <w:szCs w:val="20"/>
          <w:lang w:eastAsia="ko-KR"/>
        </w:rPr>
        <w:t>sklepata naslednjo</w:t>
      </w:r>
    </w:p>
    <w:p w14:paraId="5B9448D6" w14:textId="700F6964" w:rsidR="001C1045" w:rsidRPr="004625C2" w:rsidRDefault="00FC4CD8" w:rsidP="00E42DFC">
      <w:pPr>
        <w:keepLines/>
        <w:spacing w:before="240" w:after="120"/>
        <w:jc w:val="center"/>
        <w:rPr>
          <w:rFonts w:ascii="Arial" w:eastAsia="Batang" w:hAnsi="Arial" w:cs="Arial"/>
          <w:b/>
          <w:bCs/>
          <w:iCs/>
          <w:color w:val="000000" w:themeColor="text1"/>
          <w:sz w:val="20"/>
          <w:szCs w:val="20"/>
          <w:lang w:eastAsia="ko-KR"/>
        </w:rPr>
      </w:pPr>
      <w:r w:rsidRPr="004625C2">
        <w:rPr>
          <w:rFonts w:ascii="Arial" w:eastAsia="Batang" w:hAnsi="Arial" w:cs="Arial"/>
          <w:b/>
          <w:bCs/>
          <w:iCs/>
          <w:color w:val="000000" w:themeColor="text1"/>
          <w:sz w:val="20"/>
          <w:szCs w:val="20"/>
          <w:lang w:eastAsia="ko-KR"/>
        </w:rPr>
        <w:t>PO</w:t>
      </w:r>
      <w:r w:rsidR="006272D0">
        <w:rPr>
          <w:rFonts w:ascii="Arial" w:eastAsia="Batang" w:hAnsi="Arial" w:cs="Arial"/>
          <w:b/>
          <w:bCs/>
          <w:iCs/>
          <w:color w:val="000000" w:themeColor="text1"/>
          <w:sz w:val="20"/>
          <w:szCs w:val="20"/>
          <w:lang w:eastAsia="ko-KR"/>
        </w:rPr>
        <w:t>GODBO NAB št.: ……/2023</w:t>
      </w:r>
      <w:r w:rsidR="001219FC" w:rsidRPr="004625C2">
        <w:rPr>
          <w:rFonts w:ascii="Arial" w:eastAsia="Batang" w:hAnsi="Arial" w:cs="Arial"/>
          <w:b/>
          <w:bCs/>
          <w:iCs/>
          <w:color w:val="000000" w:themeColor="text1"/>
          <w:sz w:val="20"/>
          <w:szCs w:val="20"/>
          <w:lang w:eastAsia="ko-KR"/>
        </w:rPr>
        <w:t>/</w:t>
      </w:r>
      <w:r w:rsidRPr="004625C2">
        <w:rPr>
          <w:rFonts w:ascii="Arial" w:eastAsia="Batang" w:hAnsi="Arial" w:cs="Arial"/>
          <w:b/>
          <w:bCs/>
          <w:iCs/>
          <w:color w:val="000000" w:themeColor="text1"/>
          <w:sz w:val="20"/>
          <w:szCs w:val="20"/>
          <w:lang w:eastAsia="ko-KR"/>
        </w:rPr>
        <w:t>13</w:t>
      </w:r>
    </w:p>
    <w:p w14:paraId="62BB1B39" w14:textId="7DBD61C4" w:rsidR="001C1045" w:rsidRPr="004625C2" w:rsidRDefault="00863832" w:rsidP="00EE2526">
      <w:pPr>
        <w:jc w:val="both"/>
        <w:rPr>
          <w:rFonts w:ascii="Arial" w:eastAsia="Batang" w:hAnsi="Arial" w:cs="Arial"/>
          <w:bCs/>
          <w:color w:val="000000" w:themeColor="text1"/>
          <w:sz w:val="20"/>
          <w:szCs w:val="20"/>
          <w:lang w:eastAsia="ko-KR"/>
        </w:rPr>
      </w:pPr>
      <w:r w:rsidRPr="004625C2">
        <w:rPr>
          <w:rFonts w:ascii="Arial" w:eastAsia="Batang" w:hAnsi="Arial" w:cs="Arial"/>
          <w:color w:val="000000" w:themeColor="text1"/>
          <w:sz w:val="20"/>
          <w:szCs w:val="20"/>
          <w:lang w:eastAsia="ko-KR"/>
        </w:rPr>
        <w:t>Dobavitelj</w:t>
      </w:r>
      <w:r w:rsidR="00536E17" w:rsidRPr="004625C2">
        <w:rPr>
          <w:rFonts w:ascii="Arial" w:eastAsia="Batang" w:hAnsi="Arial" w:cs="Arial"/>
          <w:color w:val="000000" w:themeColor="text1"/>
          <w:sz w:val="20"/>
          <w:szCs w:val="20"/>
          <w:lang w:eastAsia="ko-KR"/>
        </w:rPr>
        <w:t xml:space="preserve"> </w:t>
      </w:r>
      <w:r w:rsidR="001C1045" w:rsidRPr="004625C2">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4625C2">
        <w:rPr>
          <w:rFonts w:ascii="Arial" w:eastAsia="Batang" w:hAnsi="Arial" w:cs="Arial"/>
          <w:color w:val="000000" w:themeColor="text1"/>
          <w:sz w:val="20"/>
          <w:szCs w:val="20"/>
          <w:lang w:eastAsia="ko-KR"/>
        </w:rPr>
        <w:t>s 40</w:t>
      </w:r>
      <w:r w:rsidR="001C1045" w:rsidRPr="004625C2">
        <w:rPr>
          <w:rFonts w:ascii="Arial" w:eastAsia="Batang" w:hAnsi="Arial" w:cs="Arial"/>
          <w:color w:val="000000" w:themeColor="text1"/>
          <w:sz w:val="20"/>
          <w:szCs w:val="20"/>
          <w:lang w:eastAsia="ko-KR"/>
        </w:rPr>
        <w:t>. členom Zakona o javnem naročanju ZJN-3 (</w:t>
      </w:r>
      <w:r w:rsidR="006272D0" w:rsidRPr="006272D0">
        <w:rPr>
          <w:rFonts w:ascii="Arial" w:eastAsia="Batang" w:hAnsi="Arial" w:cs="Arial"/>
          <w:color w:val="000000" w:themeColor="text1"/>
          <w:sz w:val="20"/>
          <w:szCs w:val="20"/>
          <w:lang w:eastAsia="ko-KR"/>
        </w:rPr>
        <w:t xml:space="preserve">Uradni list RS, št.  91/2015 in 14/18, 121/12, 10/22,  74/22 – </w:t>
      </w:r>
      <w:proofErr w:type="spellStart"/>
      <w:r w:rsidR="006272D0" w:rsidRPr="006272D0">
        <w:rPr>
          <w:rFonts w:ascii="Arial" w:eastAsia="Batang" w:hAnsi="Arial" w:cs="Arial"/>
          <w:color w:val="000000" w:themeColor="text1"/>
          <w:sz w:val="20"/>
          <w:szCs w:val="20"/>
          <w:lang w:eastAsia="ko-KR"/>
        </w:rPr>
        <w:t>odl</w:t>
      </w:r>
      <w:proofErr w:type="spellEnd"/>
      <w:r w:rsidR="006272D0" w:rsidRPr="006272D0">
        <w:rPr>
          <w:rFonts w:ascii="Arial" w:eastAsia="Batang" w:hAnsi="Arial" w:cs="Arial"/>
          <w:color w:val="000000" w:themeColor="text1"/>
          <w:sz w:val="20"/>
          <w:szCs w:val="20"/>
          <w:lang w:eastAsia="ko-KR"/>
        </w:rPr>
        <w:t>. US, in 100/22 – ZNUZSZS v nadaljevanju ZJN-3</w:t>
      </w:r>
      <w:r w:rsidR="001C1045" w:rsidRPr="004625C2">
        <w:rPr>
          <w:rFonts w:ascii="Arial" w:eastAsia="Batang" w:hAnsi="Arial" w:cs="Arial"/>
          <w:color w:val="000000" w:themeColor="text1"/>
          <w:sz w:val="20"/>
          <w:szCs w:val="20"/>
          <w:lang w:eastAsia="ko-KR"/>
        </w:rPr>
        <w:t>) »</w:t>
      </w:r>
      <w:r w:rsidR="006272D0">
        <w:rPr>
          <w:rFonts w:ascii="Arial" w:eastAsia="Batang" w:hAnsi="Arial" w:cs="Arial"/>
          <w:bCs/>
          <w:color w:val="000000" w:themeColor="text1"/>
          <w:sz w:val="20"/>
          <w:szCs w:val="20"/>
          <w:lang w:eastAsia="ko-KR"/>
        </w:rPr>
        <w:t>Dobava kamnitih agregatov 2023</w:t>
      </w:r>
      <w:r w:rsidR="001C1045" w:rsidRPr="004625C2">
        <w:rPr>
          <w:rFonts w:ascii="Arial" w:eastAsia="Batang" w:hAnsi="Arial" w:cs="Arial"/>
          <w:color w:val="000000" w:themeColor="text1"/>
          <w:sz w:val="20"/>
          <w:szCs w:val="20"/>
          <w:lang w:eastAsia="ko-KR"/>
        </w:rPr>
        <w:t>«, objavljenega na Portalu javnih naročil, št. objave …………….. z dne ………...</w:t>
      </w:r>
      <w:r w:rsidR="00DA1C09" w:rsidRPr="004625C2">
        <w:rPr>
          <w:rFonts w:ascii="Arial" w:hAnsi="Arial" w:cs="Arial"/>
          <w:color w:val="000000" w:themeColor="text1"/>
          <w:sz w:val="20"/>
          <w:szCs w:val="20"/>
        </w:rPr>
        <w:t xml:space="preserve"> </w:t>
      </w:r>
      <w:r w:rsidR="00DA1C09" w:rsidRPr="004625C2">
        <w:rPr>
          <w:rFonts w:ascii="Arial" w:eastAsia="Batang" w:hAnsi="Arial" w:cs="Arial"/>
          <w:color w:val="000000" w:themeColor="text1"/>
          <w:sz w:val="20"/>
          <w:szCs w:val="20"/>
          <w:lang w:eastAsia="ko-KR"/>
        </w:rPr>
        <w:t xml:space="preserve">ter na portalu TED (Tender </w:t>
      </w:r>
      <w:proofErr w:type="spellStart"/>
      <w:r w:rsidR="00DA1C09" w:rsidRPr="004625C2">
        <w:rPr>
          <w:rFonts w:ascii="Arial" w:eastAsia="Batang" w:hAnsi="Arial" w:cs="Arial"/>
          <w:color w:val="000000" w:themeColor="text1"/>
          <w:sz w:val="20"/>
          <w:szCs w:val="20"/>
          <w:lang w:eastAsia="ko-KR"/>
        </w:rPr>
        <w:t>Electronic</w:t>
      </w:r>
      <w:proofErr w:type="spellEnd"/>
      <w:r w:rsidR="00DA1C09" w:rsidRPr="004625C2">
        <w:rPr>
          <w:rFonts w:ascii="Arial" w:eastAsia="Batang" w:hAnsi="Arial" w:cs="Arial"/>
          <w:color w:val="000000" w:themeColor="text1"/>
          <w:sz w:val="20"/>
          <w:szCs w:val="20"/>
          <w:lang w:eastAsia="ko-KR"/>
        </w:rPr>
        <w:t xml:space="preserve"> </w:t>
      </w:r>
      <w:proofErr w:type="spellStart"/>
      <w:r w:rsidR="00DA1C09" w:rsidRPr="004625C2">
        <w:rPr>
          <w:rFonts w:ascii="Arial" w:eastAsia="Batang" w:hAnsi="Arial" w:cs="Arial"/>
          <w:color w:val="000000" w:themeColor="text1"/>
          <w:sz w:val="20"/>
          <w:szCs w:val="20"/>
          <w:lang w:eastAsia="ko-KR"/>
        </w:rPr>
        <w:t>Daily</w:t>
      </w:r>
      <w:proofErr w:type="spellEnd"/>
      <w:r w:rsidR="00DA1C09" w:rsidRPr="004625C2">
        <w:rPr>
          <w:rFonts w:ascii="Arial" w:eastAsia="Batang" w:hAnsi="Arial" w:cs="Arial"/>
          <w:color w:val="000000" w:themeColor="text1"/>
          <w:sz w:val="20"/>
          <w:szCs w:val="20"/>
          <w:lang w:eastAsia="ko-KR"/>
        </w:rPr>
        <w:t>) pod oznako ………………….. z dne ……………...</w:t>
      </w:r>
    </w:p>
    <w:p w14:paraId="3F103F9C" w14:textId="77777777" w:rsidR="001C1045" w:rsidRPr="004625C2" w:rsidRDefault="001C1045" w:rsidP="00EE2526">
      <w:pPr>
        <w:jc w:val="both"/>
        <w:rPr>
          <w:rFonts w:ascii="Arial" w:eastAsia="Batang" w:hAnsi="Arial" w:cs="Arial"/>
          <w:color w:val="000000" w:themeColor="text1"/>
          <w:sz w:val="20"/>
          <w:szCs w:val="20"/>
          <w:lang w:eastAsia="ko-KR"/>
        </w:rPr>
      </w:pPr>
    </w:p>
    <w:p w14:paraId="5BABE5E8" w14:textId="77777777" w:rsidR="000959F9" w:rsidRPr="004625C2" w:rsidRDefault="000959F9" w:rsidP="000959F9">
      <w:pPr>
        <w:pStyle w:val="telo0"/>
        <w:spacing w:before="0" w:after="0"/>
        <w:rPr>
          <w:rFonts w:ascii="Arial" w:hAnsi="Arial" w:cs="Arial"/>
          <w:b/>
          <w:bCs/>
          <w:iCs/>
          <w:color w:val="000000" w:themeColor="text1"/>
          <w:sz w:val="20"/>
          <w:szCs w:val="20"/>
        </w:rPr>
      </w:pPr>
      <w:r w:rsidRPr="004625C2">
        <w:rPr>
          <w:rFonts w:ascii="Arial" w:hAnsi="Arial" w:cs="Arial"/>
          <w:b/>
          <w:bCs/>
          <w:iCs/>
          <w:color w:val="000000" w:themeColor="text1"/>
          <w:sz w:val="20"/>
          <w:szCs w:val="20"/>
        </w:rPr>
        <w:t>I. PREDMET POGODBE</w:t>
      </w:r>
    </w:p>
    <w:p w14:paraId="49EAE928" w14:textId="77777777" w:rsidR="000959F9" w:rsidRPr="004625C2" w:rsidRDefault="000959F9" w:rsidP="00BB1054">
      <w:pPr>
        <w:pStyle w:val="Navadensplet"/>
        <w:numPr>
          <w:ilvl w:val="0"/>
          <w:numId w:val="12"/>
        </w:numPr>
        <w:spacing w:after="0"/>
        <w:jc w:val="center"/>
        <w:rPr>
          <w:rFonts w:ascii="Arial" w:hAnsi="Arial" w:cs="Arial"/>
          <w:color w:val="000000" w:themeColor="text1"/>
          <w:sz w:val="20"/>
          <w:szCs w:val="20"/>
        </w:rPr>
      </w:pPr>
      <w:r w:rsidRPr="004625C2">
        <w:rPr>
          <w:rFonts w:ascii="Arial" w:hAnsi="Arial" w:cs="Arial"/>
          <w:b/>
          <w:bCs/>
          <w:color w:val="000000" w:themeColor="text1"/>
          <w:sz w:val="20"/>
          <w:szCs w:val="20"/>
        </w:rPr>
        <w:t>člen</w:t>
      </w:r>
    </w:p>
    <w:p w14:paraId="53FF8A8F" w14:textId="519B80CC"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000000" w:themeColor="text1"/>
          <w:sz w:val="20"/>
          <w:szCs w:val="20"/>
        </w:rPr>
        <w:t xml:space="preserve">S to pogodbo se pogodbeni stranki dogovorita o dobavi </w:t>
      </w:r>
      <w:r w:rsidR="00FC4CD8" w:rsidRPr="004625C2">
        <w:rPr>
          <w:rFonts w:ascii="Arial" w:hAnsi="Arial" w:cs="Arial"/>
          <w:color w:val="000000" w:themeColor="text1"/>
          <w:sz w:val="20"/>
          <w:szCs w:val="20"/>
        </w:rPr>
        <w:t>materiala</w:t>
      </w:r>
      <w:r w:rsidRPr="004625C2">
        <w:rPr>
          <w:rFonts w:ascii="Arial" w:hAnsi="Arial" w:cs="Arial"/>
          <w:iCs/>
          <w:color w:val="000000" w:themeColor="text1"/>
          <w:sz w:val="20"/>
          <w:szCs w:val="20"/>
        </w:rPr>
        <w:t xml:space="preserve"> </w:t>
      </w:r>
      <w:r w:rsidRPr="004625C2">
        <w:rPr>
          <w:rFonts w:ascii="Arial" w:hAnsi="Arial" w:cs="Arial"/>
          <w:color w:val="000000" w:themeColor="text1"/>
          <w:sz w:val="20"/>
          <w:szCs w:val="20"/>
        </w:rPr>
        <w:t>na podlagi ponudbenega predračuna  št.: ……………,  v skladu s tehničnimi zahtevami (Razpisni obrazec</w:t>
      </w:r>
      <w:r w:rsidR="000661ED" w:rsidRPr="004625C2">
        <w:rPr>
          <w:rFonts w:ascii="Arial" w:hAnsi="Arial" w:cs="Arial"/>
          <w:color w:val="000000" w:themeColor="text1"/>
          <w:sz w:val="20"/>
          <w:szCs w:val="20"/>
        </w:rPr>
        <w:t xml:space="preserve"> 12</w:t>
      </w:r>
      <w:r w:rsidRPr="004625C2">
        <w:rPr>
          <w:rFonts w:ascii="Arial" w:hAnsi="Arial" w:cs="Arial"/>
          <w:color w:val="000000" w:themeColor="text1"/>
          <w:sz w:val="20"/>
          <w:szCs w:val="20"/>
        </w:rPr>
        <w:t xml:space="preserve"> </w:t>
      </w:r>
      <w:r w:rsidR="00231B05" w:rsidRPr="004625C2">
        <w:rPr>
          <w:rFonts w:ascii="Arial" w:hAnsi="Arial" w:cs="Arial"/>
          <w:color w:val="000000" w:themeColor="text1"/>
          <w:sz w:val="20"/>
          <w:szCs w:val="20"/>
        </w:rPr>
        <w:t xml:space="preserve">- </w:t>
      </w:r>
      <w:r w:rsidRPr="004625C2">
        <w:rPr>
          <w:rFonts w:ascii="Arial" w:hAnsi="Arial" w:cs="Arial"/>
          <w:color w:val="000000" w:themeColor="text1"/>
          <w:sz w:val="20"/>
          <w:szCs w:val="20"/>
        </w:rPr>
        <w:t>tehnične zahteve</w:t>
      </w:r>
      <w:r w:rsidRPr="004625C2">
        <w:rPr>
          <w:rFonts w:ascii="Arial" w:hAnsi="Arial" w:cs="Arial"/>
          <w:color w:val="auto"/>
          <w:sz w:val="20"/>
          <w:szCs w:val="20"/>
        </w:rPr>
        <w:t>), ki sta sestavni del pogodbe.</w:t>
      </w:r>
    </w:p>
    <w:p w14:paraId="6346EB8C" w14:textId="77777777" w:rsidR="00C20B80" w:rsidRPr="004625C2" w:rsidRDefault="00C20B80" w:rsidP="00C20B80">
      <w:pPr>
        <w:jc w:val="both"/>
        <w:rPr>
          <w:rFonts w:ascii="Arial" w:hAnsi="Arial" w:cs="Arial"/>
          <w:sz w:val="20"/>
          <w:szCs w:val="20"/>
        </w:rPr>
      </w:pPr>
    </w:p>
    <w:p w14:paraId="56CBC263" w14:textId="77777777" w:rsidR="00C20B80" w:rsidRPr="004625C2" w:rsidRDefault="00C20B80" w:rsidP="000959F9">
      <w:pPr>
        <w:pStyle w:val="telo0"/>
        <w:spacing w:before="0" w:after="0"/>
        <w:rPr>
          <w:rFonts w:ascii="Arial" w:hAnsi="Arial" w:cs="Arial"/>
          <w:sz w:val="20"/>
          <w:szCs w:val="20"/>
        </w:rPr>
      </w:pPr>
    </w:p>
    <w:p w14:paraId="514EF333" w14:textId="77777777" w:rsidR="000959F9" w:rsidRPr="004625C2" w:rsidRDefault="000959F9" w:rsidP="000959F9">
      <w:pPr>
        <w:pStyle w:val="telo0"/>
        <w:spacing w:before="0" w:after="0"/>
        <w:rPr>
          <w:rFonts w:ascii="Arial" w:hAnsi="Arial" w:cs="Arial"/>
          <w:b/>
          <w:bCs/>
          <w:iCs/>
          <w:sz w:val="20"/>
          <w:szCs w:val="20"/>
        </w:rPr>
      </w:pPr>
      <w:r w:rsidRPr="004625C2">
        <w:rPr>
          <w:rFonts w:ascii="Arial" w:hAnsi="Arial" w:cs="Arial"/>
          <w:b/>
          <w:bCs/>
          <w:iCs/>
          <w:sz w:val="20"/>
          <w:szCs w:val="20"/>
        </w:rPr>
        <w:t>II. CENA IN ROK DOBAVE</w:t>
      </w:r>
    </w:p>
    <w:p w14:paraId="6A4291B5" w14:textId="77777777" w:rsidR="000959F9" w:rsidRPr="004625C2" w:rsidRDefault="000959F9" w:rsidP="00BB1054">
      <w:pPr>
        <w:pStyle w:val="telo0"/>
        <w:numPr>
          <w:ilvl w:val="0"/>
          <w:numId w:val="13"/>
        </w:numPr>
        <w:spacing w:before="0" w:after="0"/>
        <w:jc w:val="center"/>
        <w:rPr>
          <w:rFonts w:ascii="Arial" w:hAnsi="Arial" w:cs="Arial"/>
          <w:sz w:val="20"/>
          <w:szCs w:val="20"/>
        </w:rPr>
      </w:pPr>
      <w:r w:rsidRPr="004625C2">
        <w:rPr>
          <w:rFonts w:ascii="Arial" w:hAnsi="Arial" w:cs="Arial"/>
          <w:b/>
          <w:bCs/>
          <w:iCs/>
          <w:sz w:val="20"/>
          <w:szCs w:val="20"/>
        </w:rPr>
        <w:t>člen</w:t>
      </w:r>
    </w:p>
    <w:p w14:paraId="16DCA9AB" w14:textId="55202BF5" w:rsidR="000959F9" w:rsidRDefault="000959F9" w:rsidP="0013148B">
      <w:pPr>
        <w:pStyle w:val="Navadensplet"/>
        <w:spacing w:after="0"/>
        <w:jc w:val="both"/>
        <w:rPr>
          <w:rFonts w:ascii="Arial" w:hAnsi="Arial" w:cs="Arial"/>
          <w:color w:val="auto"/>
          <w:sz w:val="20"/>
          <w:szCs w:val="20"/>
        </w:rPr>
      </w:pPr>
      <w:r w:rsidRPr="004625C2">
        <w:rPr>
          <w:rFonts w:ascii="Arial" w:hAnsi="Arial" w:cs="Arial"/>
          <w:color w:val="auto"/>
          <w:sz w:val="20"/>
          <w:szCs w:val="20"/>
        </w:rPr>
        <w:t>Pogodbene cene po tej pogodbi so določene na podlagi ponudbenega predračuna št. …………….. z dne ………… in znaša</w:t>
      </w:r>
      <w:r w:rsidR="00536E17" w:rsidRPr="004625C2">
        <w:rPr>
          <w:rFonts w:ascii="Arial" w:hAnsi="Arial" w:cs="Arial"/>
          <w:color w:val="auto"/>
          <w:sz w:val="20"/>
          <w:szCs w:val="20"/>
        </w:rPr>
        <w:t>jo</w:t>
      </w:r>
      <w:r w:rsidRPr="004625C2">
        <w:rPr>
          <w:rFonts w:ascii="Arial" w:hAnsi="Arial" w:cs="Arial"/>
          <w:color w:val="auto"/>
          <w:sz w:val="20"/>
          <w:szCs w:val="20"/>
        </w:rPr>
        <w:t xml:space="preserve">: </w:t>
      </w:r>
    </w:p>
    <w:p w14:paraId="0378316E" w14:textId="77777777" w:rsidR="00D84CAE" w:rsidRPr="004625C2" w:rsidRDefault="00D84CAE" w:rsidP="0013148B">
      <w:pPr>
        <w:pStyle w:val="Navadensplet"/>
        <w:spacing w:after="0"/>
        <w:jc w:val="both"/>
        <w:rPr>
          <w:rFonts w:ascii="Arial" w:hAnsi="Arial" w:cs="Arial"/>
          <w:color w:val="auto"/>
          <w:sz w:val="20"/>
          <w:szCs w:val="20"/>
        </w:rPr>
      </w:pPr>
    </w:p>
    <w:p w14:paraId="508FC97D" w14:textId="77777777" w:rsidR="00F2003B" w:rsidRDefault="00F2003B" w:rsidP="00F2003B">
      <w:pPr>
        <w:autoSpaceDE w:val="0"/>
        <w:autoSpaceDN w:val="0"/>
        <w:adjustRightInd w:val="0"/>
        <w:rPr>
          <w:rFonts w:ascii="Arial" w:hAnsi="Arial" w:cs="Arial"/>
          <w:b/>
          <w:sz w:val="20"/>
          <w:szCs w:val="20"/>
        </w:rPr>
      </w:pPr>
      <w:r>
        <w:rPr>
          <w:rFonts w:ascii="Arial" w:hAnsi="Arial" w:cs="Arial"/>
          <w:b/>
          <w:sz w:val="20"/>
          <w:szCs w:val="20"/>
        </w:rPr>
        <w:t>SKLOP I : Pisarna vzdrževanja CELJE</w:t>
      </w:r>
    </w:p>
    <w:p w14:paraId="3731A604" w14:textId="77777777" w:rsidR="00F2003B" w:rsidRPr="004625C2" w:rsidRDefault="00F2003B" w:rsidP="00F2003B">
      <w:pPr>
        <w:autoSpaceDE w:val="0"/>
        <w:autoSpaceDN w:val="0"/>
        <w:adjustRightInd w:val="0"/>
        <w:jc w:val="center"/>
        <w:rPr>
          <w:rFonts w:ascii="Arial" w:hAnsi="Arial" w:cs="Arial"/>
          <w:b/>
          <w:sz w:val="20"/>
          <w:szCs w:val="20"/>
        </w:rPr>
      </w:pP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2003B" w:rsidRPr="004625C2" w14:paraId="4F9BB502" w14:textId="77777777" w:rsidTr="00F2003B">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6BAA69F" w14:textId="77777777" w:rsidR="00F2003B" w:rsidRPr="006272D0" w:rsidRDefault="00F2003B" w:rsidP="00F2003B">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196D9F5"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3346EAF"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1D8711E2"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61C5CA90" w14:textId="77777777" w:rsidR="00F2003B" w:rsidRPr="006272D0" w:rsidRDefault="00F2003B" w:rsidP="00F2003B">
            <w:pPr>
              <w:jc w:val="center"/>
              <w:rPr>
                <w:rFonts w:ascii="Arial" w:hAnsi="Arial" w:cs="Arial"/>
                <w:b/>
                <w:bCs/>
                <w:iCs/>
                <w:color w:val="00B050"/>
                <w:sz w:val="18"/>
                <w:szCs w:val="18"/>
              </w:rPr>
            </w:pPr>
            <w:r w:rsidRPr="006272D0">
              <w:rPr>
                <w:rFonts w:ascii="Arial" w:hAnsi="Arial" w:cs="Arial"/>
                <w:b/>
                <w:bCs/>
                <w:iCs/>
                <w:sz w:val="18"/>
                <w:szCs w:val="18"/>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7BF8F0BE"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1838A196"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F2003B" w:rsidRPr="004625C2" w14:paraId="100DB32D" w14:textId="77777777" w:rsidTr="00F2003B">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237BEC70" w14:textId="77777777" w:rsidR="00F2003B" w:rsidRPr="006272D0" w:rsidRDefault="00F2003B" w:rsidP="00F2003B">
            <w:pPr>
              <w:rPr>
                <w:rFonts w:ascii="Arial" w:hAnsi="Arial" w:cs="Arial"/>
                <w:b/>
                <w:bCs/>
                <w:iCs/>
                <w:sz w:val="18"/>
                <w:szCs w:val="18"/>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642A4EF1" w14:textId="77777777" w:rsidR="00F2003B" w:rsidRPr="006272D0" w:rsidRDefault="00F2003B" w:rsidP="00F2003B">
            <w:pPr>
              <w:rPr>
                <w:rFonts w:ascii="Arial" w:hAnsi="Arial" w:cs="Arial"/>
                <w:b/>
                <w:bCs/>
                <w:iCs/>
                <w:sz w:val="18"/>
                <w:szCs w:val="18"/>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46234D9D" w14:textId="77777777" w:rsidR="00F2003B" w:rsidRPr="006272D0" w:rsidRDefault="00F2003B" w:rsidP="00F2003B">
            <w:pPr>
              <w:rPr>
                <w:rFonts w:ascii="Arial" w:hAnsi="Arial" w:cs="Arial"/>
                <w:b/>
                <w:bCs/>
                <w:iCs/>
                <w:sz w:val="18"/>
                <w:szCs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65669C" w14:textId="77777777" w:rsidR="00F2003B" w:rsidRPr="006272D0" w:rsidRDefault="00F2003B" w:rsidP="00F2003B">
            <w:pPr>
              <w:rPr>
                <w:rFonts w:ascii="Arial" w:hAnsi="Arial" w:cs="Arial"/>
                <w:b/>
                <w:bCs/>
                <w:iCs/>
                <w:sz w:val="18"/>
                <w:szCs w:val="18"/>
              </w:rPr>
            </w:pPr>
          </w:p>
        </w:tc>
        <w:tc>
          <w:tcPr>
            <w:tcW w:w="1369" w:type="dxa"/>
            <w:tcBorders>
              <w:top w:val="nil"/>
              <w:left w:val="nil"/>
              <w:bottom w:val="single" w:sz="4" w:space="0" w:color="auto"/>
              <w:right w:val="single" w:sz="4" w:space="0" w:color="auto"/>
            </w:tcBorders>
            <w:shd w:val="clear" w:color="000000" w:fill="B8CCE4"/>
            <w:vAlign w:val="bottom"/>
            <w:hideMark/>
          </w:tcPr>
          <w:p w14:paraId="741E620F"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4CA4CF29" w14:textId="77777777" w:rsidR="00F2003B" w:rsidRPr="006272D0" w:rsidRDefault="00F2003B" w:rsidP="00F2003B">
            <w:pPr>
              <w:rPr>
                <w:rFonts w:ascii="Arial" w:hAnsi="Arial" w:cs="Arial"/>
                <w:b/>
                <w:bCs/>
                <w:i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AC3F85" w14:textId="77777777" w:rsidR="00F2003B" w:rsidRPr="006272D0" w:rsidRDefault="00F2003B" w:rsidP="00F2003B">
            <w:pPr>
              <w:rPr>
                <w:rFonts w:ascii="Arial" w:hAnsi="Arial" w:cs="Arial"/>
                <w:b/>
                <w:bCs/>
                <w:iCs/>
                <w:sz w:val="18"/>
                <w:szCs w:val="18"/>
              </w:rPr>
            </w:pPr>
          </w:p>
        </w:tc>
      </w:tr>
      <w:tr w:rsidR="00F2003B" w:rsidRPr="004625C2" w14:paraId="16C934F3" w14:textId="77777777" w:rsidTr="00F2003B">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89F815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32B995" w14:textId="77777777" w:rsidR="00F2003B" w:rsidRPr="00F2003B" w:rsidRDefault="00F2003B" w:rsidP="00F2003B">
            <w:pPr>
              <w:rPr>
                <w:rFonts w:ascii="Arial" w:hAnsi="Arial" w:cs="Arial"/>
                <w:iCs/>
                <w:sz w:val="18"/>
                <w:szCs w:val="18"/>
              </w:rPr>
            </w:pPr>
            <w:r w:rsidRPr="00F2003B">
              <w:rPr>
                <w:rFonts w:ascii="Arial" w:hAnsi="Arial" w:cs="Arial"/>
                <w:sz w:val="18"/>
                <w:szCs w:val="18"/>
              </w:rPr>
              <w:t xml:space="preserve">Tolčenec I 31,5 - 63 mm D (sedimentni) </w:t>
            </w:r>
            <w:r w:rsidRPr="00F2003B">
              <w:rPr>
                <w:rFonts w:ascii="Arial" w:hAnsi="Arial" w:cs="Arial"/>
                <w:sz w:val="18"/>
                <w:szCs w:val="18"/>
              </w:rPr>
              <w:br/>
              <w:t>za tirno gredo 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2706591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99426D6"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3A2C007"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7.280,00</w:t>
            </w:r>
          </w:p>
        </w:tc>
        <w:tc>
          <w:tcPr>
            <w:tcW w:w="1470" w:type="dxa"/>
            <w:tcBorders>
              <w:top w:val="nil"/>
              <w:left w:val="nil"/>
              <w:bottom w:val="single" w:sz="4" w:space="0" w:color="auto"/>
              <w:right w:val="single" w:sz="4" w:space="0" w:color="auto"/>
            </w:tcBorders>
            <w:shd w:val="clear" w:color="000000" w:fill="DCE6F1"/>
            <w:noWrap/>
            <w:vAlign w:val="bottom"/>
            <w:hideMark/>
          </w:tcPr>
          <w:p w14:paraId="15AD8FA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E6DD676"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08353640" w14:textId="77777777" w:rsidTr="00F2003B">
        <w:trPr>
          <w:trHeight w:val="72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40011E1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05EBA9E7" w14:textId="77777777" w:rsidR="00F2003B" w:rsidRPr="00F2003B" w:rsidRDefault="00F2003B" w:rsidP="00F2003B">
            <w:pPr>
              <w:rPr>
                <w:rFonts w:ascii="Arial" w:hAnsi="Arial" w:cs="Arial"/>
                <w:iCs/>
                <w:sz w:val="18"/>
                <w:szCs w:val="18"/>
              </w:rPr>
            </w:pPr>
            <w:r w:rsidRPr="00F2003B">
              <w:rPr>
                <w:rFonts w:ascii="Arial" w:hAnsi="Arial" w:cs="Arial"/>
                <w:sz w:val="18"/>
                <w:szCs w:val="18"/>
              </w:rPr>
              <w:t xml:space="preserve">Tolčenec I 31,5 - 63 mm D (eruptivni) </w:t>
            </w:r>
            <w:r w:rsidRPr="00F2003B">
              <w:rPr>
                <w:rFonts w:ascii="Arial" w:hAnsi="Arial" w:cs="Arial"/>
                <w:sz w:val="18"/>
                <w:szCs w:val="18"/>
              </w:rPr>
              <w:br/>
              <w:t>za tirno gredo 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3CE1C515"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C52790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42F965BF"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3.100,00</w:t>
            </w:r>
          </w:p>
        </w:tc>
        <w:tc>
          <w:tcPr>
            <w:tcW w:w="1470" w:type="dxa"/>
            <w:tcBorders>
              <w:top w:val="nil"/>
              <w:left w:val="nil"/>
              <w:bottom w:val="single" w:sz="4" w:space="0" w:color="auto"/>
              <w:right w:val="single" w:sz="4" w:space="0" w:color="auto"/>
            </w:tcBorders>
            <w:shd w:val="clear" w:color="000000" w:fill="DCE6F1"/>
            <w:noWrap/>
            <w:vAlign w:val="bottom"/>
            <w:hideMark/>
          </w:tcPr>
          <w:p w14:paraId="74C11B5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F41BE7B"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0B3BA31C"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C6EE64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5841D83" w14:textId="77777777" w:rsidR="00F2003B" w:rsidRPr="00F2003B" w:rsidRDefault="00F2003B" w:rsidP="00F2003B">
            <w:pPr>
              <w:rPr>
                <w:rFonts w:ascii="Arial" w:hAnsi="Arial" w:cs="Arial"/>
                <w:iCs/>
                <w:sz w:val="18"/>
                <w:szCs w:val="18"/>
              </w:rPr>
            </w:pPr>
            <w:r w:rsidRPr="00F2003B">
              <w:rPr>
                <w:rFonts w:ascii="Arial" w:hAnsi="Arial" w:cs="Arial"/>
                <w:sz w:val="18"/>
                <w:szCs w:val="18"/>
              </w:rPr>
              <w:t>Gramoz sejani 0 - 32 mm (tampon)</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786CF29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6A3A06B"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4E4DCB43"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4.400,00</w:t>
            </w:r>
          </w:p>
        </w:tc>
        <w:tc>
          <w:tcPr>
            <w:tcW w:w="1470" w:type="dxa"/>
            <w:tcBorders>
              <w:top w:val="nil"/>
              <w:left w:val="nil"/>
              <w:bottom w:val="single" w:sz="4" w:space="0" w:color="auto"/>
              <w:right w:val="single" w:sz="4" w:space="0" w:color="auto"/>
            </w:tcBorders>
            <w:shd w:val="clear" w:color="000000" w:fill="DCE6F1"/>
            <w:noWrap/>
            <w:vAlign w:val="bottom"/>
            <w:hideMark/>
          </w:tcPr>
          <w:p w14:paraId="197BB17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954F4AF"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377E223F"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09ED323B"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6BACB8BA" w14:textId="77777777" w:rsidR="00F2003B" w:rsidRPr="00F2003B" w:rsidRDefault="00F2003B" w:rsidP="00F2003B">
            <w:pPr>
              <w:rPr>
                <w:rFonts w:ascii="Arial" w:hAnsi="Arial" w:cs="Arial"/>
                <w:iCs/>
                <w:sz w:val="18"/>
                <w:szCs w:val="18"/>
              </w:rPr>
            </w:pPr>
            <w:r w:rsidRPr="00F2003B">
              <w:rPr>
                <w:rFonts w:ascii="Arial" w:hAnsi="Arial" w:cs="Arial"/>
                <w:sz w:val="18"/>
                <w:szCs w:val="18"/>
              </w:rPr>
              <w:t xml:space="preserve">Gramoz sejani 8 - 16 mm (premikalne steze) </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5C37B9B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60DCB55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0E24A65E"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470,00</w:t>
            </w:r>
          </w:p>
        </w:tc>
        <w:tc>
          <w:tcPr>
            <w:tcW w:w="1470" w:type="dxa"/>
            <w:tcBorders>
              <w:top w:val="nil"/>
              <w:left w:val="nil"/>
              <w:bottom w:val="single" w:sz="4" w:space="0" w:color="auto"/>
              <w:right w:val="single" w:sz="4" w:space="0" w:color="auto"/>
            </w:tcBorders>
            <w:shd w:val="clear" w:color="000000" w:fill="DCE6F1"/>
            <w:noWrap/>
            <w:vAlign w:val="bottom"/>
            <w:hideMark/>
          </w:tcPr>
          <w:p w14:paraId="2F0F11A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0243124"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575A012A"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CF4A193"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5.</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FE78AAC" w14:textId="77777777" w:rsidR="00F2003B" w:rsidRPr="00F2003B" w:rsidRDefault="00F2003B" w:rsidP="00F2003B">
            <w:pPr>
              <w:rPr>
                <w:rFonts w:ascii="Arial" w:hAnsi="Arial" w:cs="Arial"/>
                <w:iCs/>
                <w:sz w:val="18"/>
                <w:szCs w:val="18"/>
              </w:rPr>
            </w:pPr>
            <w:r w:rsidRPr="00F2003B">
              <w:rPr>
                <w:rFonts w:ascii="Arial" w:hAnsi="Arial" w:cs="Arial"/>
                <w:sz w:val="18"/>
                <w:szCs w:val="18"/>
              </w:rPr>
              <w:t>Gramoz sejani 4 - 8 mm</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00BFD58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A6E9AB7"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0324B0D"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150,00</w:t>
            </w:r>
          </w:p>
        </w:tc>
        <w:tc>
          <w:tcPr>
            <w:tcW w:w="1470" w:type="dxa"/>
            <w:tcBorders>
              <w:top w:val="nil"/>
              <w:left w:val="nil"/>
              <w:bottom w:val="single" w:sz="4" w:space="0" w:color="auto"/>
              <w:right w:val="single" w:sz="4" w:space="0" w:color="auto"/>
            </w:tcBorders>
            <w:shd w:val="clear" w:color="000000" w:fill="DCE6F1"/>
            <w:noWrap/>
            <w:vAlign w:val="bottom"/>
            <w:hideMark/>
          </w:tcPr>
          <w:p w14:paraId="04761E9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2808423"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73CC187A"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2EB88EB"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lastRenderedPageBreak/>
              <w:t>6.</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0F05EFD" w14:textId="77777777" w:rsidR="00F2003B" w:rsidRPr="00F2003B" w:rsidRDefault="00F2003B" w:rsidP="00F2003B">
            <w:pPr>
              <w:rPr>
                <w:rFonts w:ascii="Arial" w:hAnsi="Arial" w:cs="Arial"/>
                <w:iCs/>
                <w:sz w:val="18"/>
                <w:szCs w:val="18"/>
              </w:rPr>
            </w:pPr>
            <w:r w:rsidRPr="00F2003B">
              <w:rPr>
                <w:rFonts w:ascii="Arial" w:hAnsi="Arial" w:cs="Arial"/>
                <w:sz w:val="18"/>
                <w:szCs w:val="18"/>
              </w:rPr>
              <w:t>Gramoz sejani 0 - 16 mm</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7078CB8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6525D08A"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76BE22C2"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77486A81"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02AC4C9"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1FA434FE"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7D3E8C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7.</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795AF80" w14:textId="77777777" w:rsidR="00F2003B" w:rsidRPr="00F2003B" w:rsidRDefault="00F2003B" w:rsidP="00F2003B">
            <w:pPr>
              <w:rPr>
                <w:rFonts w:ascii="Arial" w:hAnsi="Arial" w:cs="Arial"/>
                <w:iCs/>
                <w:sz w:val="18"/>
                <w:szCs w:val="18"/>
              </w:rPr>
            </w:pPr>
            <w:r w:rsidRPr="00F2003B">
              <w:rPr>
                <w:rFonts w:ascii="Arial" w:hAnsi="Arial" w:cs="Arial"/>
                <w:sz w:val="18"/>
                <w:szCs w:val="18"/>
              </w:rPr>
              <w:t xml:space="preserve">Gramoz sejani 0 - 8 mm </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647A848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4B3C519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413006B"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70,00</w:t>
            </w:r>
          </w:p>
        </w:tc>
        <w:tc>
          <w:tcPr>
            <w:tcW w:w="1470" w:type="dxa"/>
            <w:tcBorders>
              <w:top w:val="nil"/>
              <w:left w:val="nil"/>
              <w:bottom w:val="single" w:sz="4" w:space="0" w:color="auto"/>
              <w:right w:val="single" w:sz="4" w:space="0" w:color="auto"/>
            </w:tcBorders>
            <w:shd w:val="clear" w:color="000000" w:fill="DCE6F1"/>
            <w:noWrap/>
            <w:vAlign w:val="bottom"/>
            <w:hideMark/>
          </w:tcPr>
          <w:p w14:paraId="4803FEA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4D618D"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6DC13112"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991B4C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8.</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65D16BEB" w14:textId="77777777" w:rsidR="00F2003B" w:rsidRPr="00F2003B" w:rsidRDefault="00F2003B" w:rsidP="00F2003B">
            <w:pPr>
              <w:rPr>
                <w:rFonts w:ascii="Arial" w:hAnsi="Arial" w:cs="Arial"/>
                <w:iCs/>
                <w:sz w:val="18"/>
                <w:szCs w:val="18"/>
              </w:rPr>
            </w:pPr>
            <w:r w:rsidRPr="00F2003B">
              <w:rPr>
                <w:rFonts w:ascii="Arial" w:hAnsi="Arial" w:cs="Arial"/>
                <w:sz w:val="18"/>
                <w:szCs w:val="18"/>
              </w:rPr>
              <w:t xml:space="preserve">Gramoz sejani 0 - 4 mm </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2E25FB9A"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23205A3"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540EE4A7"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5A66BB7A"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2331BE0"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4AD495E2" w14:textId="77777777" w:rsidTr="00F2003B">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784716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F006666"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6D651DE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5B3A5395"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67A55B69"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DB0B4A5" w14:textId="77777777" w:rsidR="00F2003B" w:rsidRPr="006272D0" w:rsidRDefault="00F2003B" w:rsidP="00F2003B">
            <w:pPr>
              <w:jc w:val="right"/>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0F0EEE31"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 </w:t>
            </w:r>
          </w:p>
        </w:tc>
      </w:tr>
      <w:tr w:rsidR="00F2003B" w:rsidRPr="004625C2" w14:paraId="013DD47C" w14:textId="77777777" w:rsidTr="00F2003B">
        <w:trPr>
          <w:trHeight w:val="360"/>
        </w:trPr>
        <w:tc>
          <w:tcPr>
            <w:tcW w:w="596" w:type="dxa"/>
            <w:tcBorders>
              <w:top w:val="single" w:sz="4" w:space="0" w:color="auto"/>
            </w:tcBorders>
            <w:shd w:val="clear" w:color="auto" w:fill="auto"/>
            <w:noWrap/>
            <w:vAlign w:val="center"/>
          </w:tcPr>
          <w:p w14:paraId="5886CEE6" w14:textId="77777777" w:rsidR="00F2003B" w:rsidRPr="006272D0" w:rsidRDefault="00F2003B" w:rsidP="00F2003B">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46BC388D" w14:textId="77777777" w:rsidR="00F2003B" w:rsidRPr="006272D0" w:rsidRDefault="00F2003B" w:rsidP="00F2003B">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3DD261C0" w14:textId="77777777" w:rsidR="00F2003B" w:rsidRPr="006272D0" w:rsidRDefault="00F2003B" w:rsidP="00F2003B">
            <w:pPr>
              <w:rPr>
                <w:rFonts w:ascii="Arial" w:hAnsi="Arial" w:cs="Arial"/>
                <w:sz w:val="18"/>
                <w:szCs w:val="18"/>
              </w:rPr>
            </w:pPr>
          </w:p>
        </w:tc>
        <w:tc>
          <w:tcPr>
            <w:tcW w:w="830" w:type="dxa"/>
            <w:tcBorders>
              <w:top w:val="single" w:sz="4" w:space="0" w:color="auto"/>
            </w:tcBorders>
            <w:shd w:val="clear" w:color="auto" w:fill="auto"/>
            <w:noWrap/>
            <w:vAlign w:val="bottom"/>
          </w:tcPr>
          <w:p w14:paraId="4AFCC523" w14:textId="77777777" w:rsidR="00F2003B" w:rsidRPr="006272D0" w:rsidRDefault="00F2003B" w:rsidP="00F2003B">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5E23A701" w14:textId="77777777" w:rsidR="00F2003B" w:rsidRPr="006272D0" w:rsidRDefault="00F2003B" w:rsidP="00F2003B">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18CAC2A8"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359A7316"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6E0BAEC5" w14:textId="77777777" w:rsidTr="00F2003B">
        <w:trPr>
          <w:trHeight w:val="375"/>
        </w:trPr>
        <w:tc>
          <w:tcPr>
            <w:tcW w:w="596" w:type="dxa"/>
            <w:shd w:val="clear" w:color="auto" w:fill="auto"/>
            <w:noWrap/>
            <w:vAlign w:val="bottom"/>
          </w:tcPr>
          <w:p w14:paraId="3C0D4315" w14:textId="77777777" w:rsidR="00F2003B" w:rsidRPr="006272D0" w:rsidRDefault="00F2003B" w:rsidP="00F2003B">
            <w:pPr>
              <w:rPr>
                <w:rFonts w:ascii="Arial" w:hAnsi="Arial" w:cs="Arial"/>
                <w:b/>
                <w:bCs/>
                <w:iCs/>
                <w:sz w:val="18"/>
                <w:szCs w:val="18"/>
              </w:rPr>
            </w:pPr>
          </w:p>
        </w:tc>
        <w:tc>
          <w:tcPr>
            <w:tcW w:w="3538" w:type="dxa"/>
            <w:shd w:val="clear" w:color="auto" w:fill="auto"/>
            <w:noWrap/>
            <w:vAlign w:val="bottom"/>
          </w:tcPr>
          <w:p w14:paraId="63D352A5" w14:textId="77777777" w:rsidR="00F2003B" w:rsidRPr="006272D0" w:rsidRDefault="00F2003B" w:rsidP="00F2003B">
            <w:pPr>
              <w:rPr>
                <w:rFonts w:ascii="Arial" w:hAnsi="Arial" w:cs="Arial"/>
                <w:b/>
                <w:bCs/>
                <w:iCs/>
                <w:sz w:val="18"/>
                <w:szCs w:val="18"/>
              </w:rPr>
            </w:pPr>
          </w:p>
        </w:tc>
        <w:tc>
          <w:tcPr>
            <w:tcW w:w="1007" w:type="dxa"/>
            <w:shd w:val="clear" w:color="auto" w:fill="auto"/>
            <w:noWrap/>
            <w:vAlign w:val="bottom"/>
          </w:tcPr>
          <w:p w14:paraId="3D167D53" w14:textId="77777777" w:rsidR="00F2003B" w:rsidRPr="006272D0" w:rsidRDefault="00F2003B" w:rsidP="00F2003B">
            <w:pPr>
              <w:rPr>
                <w:rFonts w:ascii="Arial" w:hAnsi="Arial" w:cs="Arial"/>
                <w:sz w:val="18"/>
                <w:szCs w:val="18"/>
              </w:rPr>
            </w:pPr>
          </w:p>
        </w:tc>
        <w:tc>
          <w:tcPr>
            <w:tcW w:w="830" w:type="dxa"/>
            <w:shd w:val="clear" w:color="auto" w:fill="auto"/>
            <w:noWrap/>
            <w:vAlign w:val="bottom"/>
          </w:tcPr>
          <w:p w14:paraId="22D2BCE2" w14:textId="77777777" w:rsidR="00F2003B" w:rsidRPr="006272D0" w:rsidRDefault="00F2003B" w:rsidP="00F2003B">
            <w:pPr>
              <w:jc w:val="center"/>
              <w:rPr>
                <w:rFonts w:ascii="Arial" w:hAnsi="Arial" w:cs="Arial"/>
                <w:sz w:val="18"/>
                <w:szCs w:val="18"/>
              </w:rPr>
            </w:pPr>
          </w:p>
        </w:tc>
        <w:tc>
          <w:tcPr>
            <w:tcW w:w="1369" w:type="dxa"/>
            <w:shd w:val="clear" w:color="auto" w:fill="auto"/>
            <w:noWrap/>
            <w:vAlign w:val="bottom"/>
          </w:tcPr>
          <w:p w14:paraId="09A4FAE1" w14:textId="77777777" w:rsidR="00F2003B" w:rsidRPr="006272D0" w:rsidRDefault="00F2003B" w:rsidP="00F2003B">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193935E0"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42D48554"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bl>
    <w:p w14:paraId="513CB1CD" w14:textId="77777777" w:rsidR="00F2003B" w:rsidRDefault="00F2003B" w:rsidP="00F2003B">
      <w:pPr>
        <w:autoSpaceDE w:val="0"/>
        <w:autoSpaceDN w:val="0"/>
        <w:adjustRightInd w:val="0"/>
        <w:spacing w:line="276" w:lineRule="auto"/>
        <w:jc w:val="both"/>
        <w:rPr>
          <w:rFonts w:ascii="Arial" w:eastAsia="Batang" w:hAnsi="Arial" w:cs="Arial"/>
          <w:b/>
          <w:sz w:val="20"/>
          <w:szCs w:val="20"/>
          <w:lang w:eastAsia="ko-KR"/>
        </w:rPr>
      </w:pPr>
    </w:p>
    <w:p w14:paraId="207DF797" w14:textId="77777777" w:rsidR="00F2003B" w:rsidRDefault="00F2003B" w:rsidP="00F2003B">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SKLOP II: Pisarna vzdrževanja Ljubljana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2003B" w:rsidRPr="004625C2" w14:paraId="3A028C3C" w14:textId="77777777" w:rsidTr="00F2003B">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1B9027D6" w14:textId="77777777" w:rsidR="00F2003B" w:rsidRPr="006272D0" w:rsidRDefault="00F2003B" w:rsidP="00F2003B">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454F744"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4A9E99DC"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41816291"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1BAF1FC2" w14:textId="77777777" w:rsidR="00F2003B" w:rsidRPr="006272D0" w:rsidRDefault="00F2003B" w:rsidP="00F2003B">
            <w:pPr>
              <w:jc w:val="center"/>
              <w:rPr>
                <w:rFonts w:ascii="Arial" w:hAnsi="Arial" w:cs="Arial"/>
                <w:b/>
                <w:bCs/>
                <w:iCs/>
                <w:color w:val="00B050"/>
                <w:sz w:val="18"/>
                <w:szCs w:val="18"/>
              </w:rPr>
            </w:pPr>
            <w:r w:rsidRPr="006272D0">
              <w:rPr>
                <w:rFonts w:ascii="Arial" w:hAnsi="Arial" w:cs="Arial"/>
                <w:b/>
                <w:bCs/>
                <w:iCs/>
                <w:sz w:val="18"/>
                <w:szCs w:val="18"/>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2862091B"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4040A0E"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F2003B" w:rsidRPr="004625C2" w14:paraId="069F44EE" w14:textId="77777777" w:rsidTr="00F2003B">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0ECAA8C6" w14:textId="77777777" w:rsidR="00F2003B" w:rsidRPr="006272D0" w:rsidRDefault="00F2003B" w:rsidP="00F2003B">
            <w:pPr>
              <w:rPr>
                <w:rFonts w:ascii="Arial" w:hAnsi="Arial" w:cs="Arial"/>
                <w:b/>
                <w:bCs/>
                <w:iCs/>
                <w:sz w:val="18"/>
                <w:szCs w:val="18"/>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0FB978A4" w14:textId="77777777" w:rsidR="00F2003B" w:rsidRPr="006272D0" w:rsidRDefault="00F2003B" w:rsidP="00F2003B">
            <w:pPr>
              <w:rPr>
                <w:rFonts w:ascii="Arial" w:hAnsi="Arial" w:cs="Arial"/>
                <w:b/>
                <w:bCs/>
                <w:iCs/>
                <w:sz w:val="18"/>
                <w:szCs w:val="18"/>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5955F4B5" w14:textId="77777777" w:rsidR="00F2003B" w:rsidRPr="006272D0" w:rsidRDefault="00F2003B" w:rsidP="00F2003B">
            <w:pPr>
              <w:rPr>
                <w:rFonts w:ascii="Arial" w:hAnsi="Arial" w:cs="Arial"/>
                <w:b/>
                <w:bCs/>
                <w:iCs/>
                <w:sz w:val="18"/>
                <w:szCs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99A862" w14:textId="77777777" w:rsidR="00F2003B" w:rsidRPr="006272D0" w:rsidRDefault="00F2003B" w:rsidP="00F2003B">
            <w:pPr>
              <w:rPr>
                <w:rFonts w:ascii="Arial" w:hAnsi="Arial" w:cs="Arial"/>
                <w:b/>
                <w:bCs/>
                <w:iCs/>
                <w:sz w:val="18"/>
                <w:szCs w:val="18"/>
              </w:rPr>
            </w:pPr>
          </w:p>
        </w:tc>
        <w:tc>
          <w:tcPr>
            <w:tcW w:w="1369" w:type="dxa"/>
            <w:tcBorders>
              <w:top w:val="nil"/>
              <w:left w:val="nil"/>
              <w:bottom w:val="single" w:sz="4" w:space="0" w:color="auto"/>
              <w:right w:val="single" w:sz="4" w:space="0" w:color="auto"/>
            </w:tcBorders>
            <w:shd w:val="clear" w:color="000000" w:fill="B8CCE4"/>
            <w:vAlign w:val="bottom"/>
            <w:hideMark/>
          </w:tcPr>
          <w:p w14:paraId="0EDD8F45"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64CE1179" w14:textId="77777777" w:rsidR="00F2003B" w:rsidRPr="006272D0" w:rsidRDefault="00F2003B" w:rsidP="00F2003B">
            <w:pPr>
              <w:rPr>
                <w:rFonts w:ascii="Arial" w:hAnsi="Arial" w:cs="Arial"/>
                <w:b/>
                <w:bCs/>
                <w:i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812CC4" w14:textId="77777777" w:rsidR="00F2003B" w:rsidRPr="006272D0" w:rsidRDefault="00F2003B" w:rsidP="00F2003B">
            <w:pPr>
              <w:rPr>
                <w:rFonts w:ascii="Arial" w:hAnsi="Arial" w:cs="Arial"/>
                <w:b/>
                <w:bCs/>
                <w:iCs/>
                <w:sz w:val="18"/>
                <w:szCs w:val="18"/>
              </w:rPr>
            </w:pPr>
          </w:p>
        </w:tc>
      </w:tr>
      <w:tr w:rsidR="00F2003B" w:rsidRPr="004625C2" w14:paraId="5FADB57B" w14:textId="77777777" w:rsidTr="00F2003B">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7241D41"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830255" w14:textId="77777777" w:rsidR="00F2003B" w:rsidRPr="00F2003B" w:rsidRDefault="00F2003B" w:rsidP="00F2003B">
            <w:pPr>
              <w:rPr>
                <w:rFonts w:ascii="Arial" w:hAnsi="Arial" w:cs="Arial"/>
                <w:iCs/>
                <w:sz w:val="18"/>
                <w:szCs w:val="18"/>
              </w:rPr>
            </w:pPr>
            <w:r w:rsidRPr="00F2003B">
              <w:rPr>
                <w:rFonts w:ascii="Arial" w:hAnsi="Arial" w:cs="Arial"/>
                <w:sz w:val="18"/>
                <w:szCs w:val="18"/>
              </w:rPr>
              <w:t xml:space="preserve">Tolčenec I 31,5 - 63 mm D (sedimentni) </w:t>
            </w:r>
            <w:r w:rsidRPr="00F2003B">
              <w:rPr>
                <w:rFonts w:ascii="Arial" w:hAnsi="Arial" w:cs="Arial"/>
                <w:sz w:val="18"/>
                <w:szCs w:val="18"/>
              </w:rPr>
              <w:br/>
              <w:t>za tirno gredo 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4FFD47C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42B863E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36DD8C5B"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8.500,00</w:t>
            </w:r>
          </w:p>
        </w:tc>
        <w:tc>
          <w:tcPr>
            <w:tcW w:w="1470" w:type="dxa"/>
            <w:tcBorders>
              <w:top w:val="nil"/>
              <w:left w:val="nil"/>
              <w:bottom w:val="single" w:sz="4" w:space="0" w:color="auto"/>
              <w:right w:val="single" w:sz="4" w:space="0" w:color="auto"/>
            </w:tcBorders>
            <w:shd w:val="clear" w:color="000000" w:fill="DCE6F1"/>
            <w:noWrap/>
            <w:vAlign w:val="bottom"/>
            <w:hideMark/>
          </w:tcPr>
          <w:p w14:paraId="6C5E471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7D92001"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57E16A86" w14:textId="77777777" w:rsidTr="00F2003B">
        <w:trPr>
          <w:trHeight w:val="72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61817E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055A1286" w14:textId="77777777" w:rsidR="00F2003B" w:rsidRPr="00F2003B" w:rsidRDefault="00F2003B" w:rsidP="00F2003B">
            <w:pPr>
              <w:rPr>
                <w:rFonts w:ascii="Arial" w:hAnsi="Arial" w:cs="Arial"/>
                <w:iCs/>
                <w:sz w:val="18"/>
                <w:szCs w:val="18"/>
              </w:rPr>
            </w:pPr>
            <w:r w:rsidRPr="00F2003B">
              <w:rPr>
                <w:rFonts w:ascii="Arial" w:hAnsi="Arial" w:cs="Arial"/>
                <w:sz w:val="18"/>
                <w:szCs w:val="18"/>
              </w:rPr>
              <w:t xml:space="preserve">Tolčenec I 31,5 - 63 mm D (eruptivni) </w:t>
            </w:r>
            <w:r w:rsidRPr="00F2003B">
              <w:rPr>
                <w:rFonts w:ascii="Arial" w:hAnsi="Arial" w:cs="Arial"/>
                <w:sz w:val="18"/>
                <w:szCs w:val="18"/>
              </w:rPr>
              <w:br/>
              <w:t>za tirno gredo 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6B856017"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76C44225"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22A85F1"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1.250,00</w:t>
            </w:r>
          </w:p>
        </w:tc>
        <w:tc>
          <w:tcPr>
            <w:tcW w:w="1470" w:type="dxa"/>
            <w:tcBorders>
              <w:top w:val="nil"/>
              <w:left w:val="nil"/>
              <w:bottom w:val="single" w:sz="4" w:space="0" w:color="auto"/>
              <w:right w:val="single" w:sz="4" w:space="0" w:color="auto"/>
            </w:tcBorders>
            <w:shd w:val="clear" w:color="000000" w:fill="DCE6F1"/>
            <w:noWrap/>
            <w:vAlign w:val="bottom"/>
            <w:hideMark/>
          </w:tcPr>
          <w:p w14:paraId="14615C2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619D3DB"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2DEAC84B"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DC07B2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C419D9F" w14:textId="77777777" w:rsidR="00F2003B" w:rsidRPr="00F2003B" w:rsidRDefault="00F2003B" w:rsidP="00F2003B">
            <w:pPr>
              <w:rPr>
                <w:rFonts w:ascii="Arial" w:hAnsi="Arial" w:cs="Arial"/>
                <w:iCs/>
                <w:sz w:val="18"/>
                <w:szCs w:val="18"/>
              </w:rPr>
            </w:pPr>
            <w:r w:rsidRPr="00F2003B">
              <w:rPr>
                <w:rFonts w:ascii="Arial" w:hAnsi="Arial" w:cs="Arial"/>
                <w:sz w:val="18"/>
                <w:szCs w:val="18"/>
              </w:rPr>
              <w:t>Gramoz sejani 0 - 32 mm (tampon)</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5C48D2C6"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70CAD2F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300D24AE"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1.350,00</w:t>
            </w:r>
          </w:p>
        </w:tc>
        <w:tc>
          <w:tcPr>
            <w:tcW w:w="1470" w:type="dxa"/>
            <w:tcBorders>
              <w:top w:val="nil"/>
              <w:left w:val="nil"/>
              <w:bottom w:val="single" w:sz="4" w:space="0" w:color="auto"/>
              <w:right w:val="single" w:sz="4" w:space="0" w:color="auto"/>
            </w:tcBorders>
            <w:shd w:val="clear" w:color="000000" w:fill="DCE6F1"/>
            <w:noWrap/>
            <w:vAlign w:val="bottom"/>
            <w:hideMark/>
          </w:tcPr>
          <w:p w14:paraId="0344E8E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5A88B0B"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72BBE90A"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3129E8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C599CD2" w14:textId="77777777" w:rsidR="00F2003B" w:rsidRPr="00F2003B" w:rsidRDefault="00F2003B" w:rsidP="00F2003B">
            <w:pPr>
              <w:rPr>
                <w:rFonts w:ascii="Arial" w:hAnsi="Arial" w:cs="Arial"/>
                <w:iCs/>
                <w:sz w:val="18"/>
                <w:szCs w:val="18"/>
              </w:rPr>
            </w:pPr>
            <w:r w:rsidRPr="00F2003B">
              <w:rPr>
                <w:rFonts w:ascii="Arial" w:hAnsi="Arial" w:cs="Arial"/>
                <w:sz w:val="18"/>
                <w:szCs w:val="18"/>
              </w:rPr>
              <w:t xml:space="preserve">Gramoz sejani 8 - 16 mm (premikalne steze) </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34E1DD5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7F5723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7E2C7A9E"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500,00</w:t>
            </w:r>
          </w:p>
        </w:tc>
        <w:tc>
          <w:tcPr>
            <w:tcW w:w="1470" w:type="dxa"/>
            <w:tcBorders>
              <w:top w:val="nil"/>
              <w:left w:val="nil"/>
              <w:bottom w:val="single" w:sz="4" w:space="0" w:color="auto"/>
              <w:right w:val="single" w:sz="4" w:space="0" w:color="auto"/>
            </w:tcBorders>
            <w:shd w:val="clear" w:color="000000" w:fill="DCE6F1"/>
            <w:noWrap/>
            <w:vAlign w:val="bottom"/>
            <w:hideMark/>
          </w:tcPr>
          <w:p w14:paraId="0B68E98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2D28EC4"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60F8CE8B"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DE81DCB"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5.</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3CCBC3A5" w14:textId="77777777" w:rsidR="00F2003B" w:rsidRPr="00F2003B" w:rsidRDefault="00F2003B" w:rsidP="00F2003B">
            <w:pPr>
              <w:rPr>
                <w:rFonts w:ascii="Arial" w:hAnsi="Arial" w:cs="Arial"/>
                <w:iCs/>
                <w:sz w:val="18"/>
                <w:szCs w:val="18"/>
              </w:rPr>
            </w:pPr>
            <w:r w:rsidRPr="00F2003B">
              <w:rPr>
                <w:rFonts w:ascii="Arial" w:hAnsi="Arial" w:cs="Arial"/>
                <w:sz w:val="18"/>
                <w:szCs w:val="18"/>
              </w:rPr>
              <w:t>Gramoz sejani 4 - 8 mm</w:t>
            </w:r>
            <w:r w:rsidRPr="00F2003B">
              <w:rPr>
                <w:rFonts w:ascii="Arial" w:hAnsi="Arial" w:cs="Arial"/>
                <w:sz w:val="18"/>
                <w:szCs w:val="18"/>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701D750B"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5201A9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2BA9B701"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130,00</w:t>
            </w:r>
          </w:p>
        </w:tc>
        <w:tc>
          <w:tcPr>
            <w:tcW w:w="1470" w:type="dxa"/>
            <w:tcBorders>
              <w:top w:val="nil"/>
              <w:left w:val="nil"/>
              <w:bottom w:val="single" w:sz="4" w:space="0" w:color="auto"/>
              <w:right w:val="single" w:sz="4" w:space="0" w:color="auto"/>
            </w:tcBorders>
            <w:shd w:val="clear" w:color="000000" w:fill="DCE6F1"/>
            <w:noWrap/>
            <w:vAlign w:val="bottom"/>
            <w:hideMark/>
          </w:tcPr>
          <w:p w14:paraId="28DE5D28"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5A89F6B"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1288C89C" w14:textId="77777777" w:rsidTr="00F2003B">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418A24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00177530"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1EF766AA"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142A526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36A78425"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38553A9" w14:textId="77777777" w:rsidR="00F2003B" w:rsidRPr="006272D0" w:rsidRDefault="00F2003B" w:rsidP="00F2003B">
            <w:pPr>
              <w:jc w:val="right"/>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3CE75A87"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 </w:t>
            </w:r>
          </w:p>
        </w:tc>
      </w:tr>
      <w:tr w:rsidR="00F2003B" w:rsidRPr="004625C2" w14:paraId="30C92DE9" w14:textId="77777777" w:rsidTr="00F2003B">
        <w:trPr>
          <w:trHeight w:val="360"/>
        </w:trPr>
        <w:tc>
          <w:tcPr>
            <w:tcW w:w="596" w:type="dxa"/>
            <w:tcBorders>
              <w:top w:val="single" w:sz="4" w:space="0" w:color="auto"/>
            </w:tcBorders>
            <w:shd w:val="clear" w:color="auto" w:fill="auto"/>
            <w:noWrap/>
            <w:vAlign w:val="center"/>
          </w:tcPr>
          <w:p w14:paraId="2484BACD" w14:textId="77777777" w:rsidR="00F2003B" w:rsidRPr="006272D0" w:rsidRDefault="00F2003B" w:rsidP="00F2003B">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12FF11CF" w14:textId="77777777" w:rsidR="00F2003B" w:rsidRPr="006272D0" w:rsidRDefault="00F2003B" w:rsidP="00F2003B">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5E5AE2AD" w14:textId="77777777" w:rsidR="00F2003B" w:rsidRPr="006272D0" w:rsidRDefault="00F2003B" w:rsidP="00F2003B">
            <w:pPr>
              <w:rPr>
                <w:rFonts w:ascii="Arial" w:hAnsi="Arial" w:cs="Arial"/>
                <w:sz w:val="18"/>
                <w:szCs w:val="18"/>
              </w:rPr>
            </w:pPr>
          </w:p>
        </w:tc>
        <w:tc>
          <w:tcPr>
            <w:tcW w:w="830" w:type="dxa"/>
            <w:tcBorders>
              <w:top w:val="single" w:sz="4" w:space="0" w:color="auto"/>
            </w:tcBorders>
            <w:shd w:val="clear" w:color="auto" w:fill="auto"/>
            <w:noWrap/>
            <w:vAlign w:val="bottom"/>
          </w:tcPr>
          <w:p w14:paraId="5FB6F4B1" w14:textId="77777777" w:rsidR="00F2003B" w:rsidRPr="006272D0" w:rsidRDefault="00F2003B" w:rsidP="00F2003B">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08D60F15" w14:textId="77777777" w:rsidR="00F2003B" w:rsidRPr="006272D0" w:rsidRDefault="00F2003B" w:rsidP="00F2003B">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170D57DF"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5F0C52C"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149AEA18" w14:textId="77777777" w:rsidTr="00F2003B">
        <w:trPr>
          <w:trHeight w:val="375"/>
        </w:trPr>
        <w:tc>
          <w:tcPr>
            <w:tcW w:w="596" w:type="dxa"/>
            <w:shd w:val="clear" w:color="auto" w:fill="auto"/>
            <w:noWrap/>
            <w:vAlign w:val="bottom"/>
          </w:tcPr>
          <w:p w14:paraId="30F3001D" w14:textId="77777777" w:rsidR="00F2003B" w:rsidRPr="006272D0" w:rsidRDefault="00F2003B" w:rsidP="00F2003B">
            <w:pPr>
              <w:rPr>
                <w:rFonts w:ascii="Arial" w:hAnsi="Arial" w:cs="Arial"/>
                <w:b/>
                <w:bCs/>
                <w:iCs/>
                <w:sz w:val="18"/>
                <w:szCs w:val="18"/>
              </w:rPr>
            </w:pPr>
          </w:p>
        </w:tc>
        <w:tc>
          <w:tcPr>
            <w:tcW w:w="3538" w:type="dxa"/>
            <w:shd w:val="clear" w:color="auto" w:fill="auto"/>
            <w:noWrap/>
            <w:vAlign w:val="bottom"/>
          </w:tcPr>
          <w:p w14:paraId="75582269" w14:textId="77777777" w:rsidR="00F2003B" w:rsidRPr="006272D0" w:rsidRDefault="00F2003B" w:rsidP="00F2003B">
            <w:pPr>
              <w:rPr>
                <w:rFonts w:ascii="Arial" w:hAnsi="Arial" w:cs="Arial"/>
                <w:b/>
                <w:bCs/>
                <w:iCs/>
                <w:sz w:val="18"/>
                <w:szCs w:val="18"/>
              </w:rPr>
            </w:pPr>
          </w:p>
        </w:tc>
        <w:tc>
          <w:tcPr>
            <w:tcW w:w="1007" w:type="dxa"/>
            <w:shd w:val="clear" w:color="auto" w:fill="auto"/>
            <w:noWrap/>
            <w:vAlign w:val="bottom"/>
          </w:tcPr>
          <w:p w14:paraId="512D1A18" w14:textId="77777777" w:rsidR="00F2003B" w:rsidRPr="006272D0" w:rsidRDefault="00F2003B" w:rsidP="00F2003B">
            <w:pPr>
              <w:rPr>
                <w:rFonts w:ascii="Arial" w:hAnsi="Arial" w:cs="Arial"/>
                <w:sz w:val="18"/>
                <w:szCs w:val="18"/>
              </w:rPr>
            </w:pPr>
          </w:p>
        </w:tc>
        <w:tc>
          <w:tcPr>
            <w:tcW w:w="830" w:type="dxa"/>
            <w:shd w:val="clear" w:color="auto" w:fill="auto"/>
            <w:noWrap/>
            <w:vAlign w:val="bottom"/>
          </w:tcPr>
          <w:p w14:paraId="4A4EDF9D" w14:textId="77777777" w:rsidR="00F2003B" w:rsidRPr="006272D0" w:rsidRDefault="00F2003B" w:rsidP="00F2003B">
            <w:pPr>
              <w:jc w:val="center"/>
              <w:rPr>
                <w:rFonts w:ascii="Arial" w:hAnsi="Arial" w:cs="Arial"/>
                <w:sz w:val="18"/>
                <w:szCs w:val="18"/>
              </w:rPr>
            </w:pPr>
          </w:p>
        </w:tc>
        <w:tc>
          <w:tcPr>
            <w:tcW w:w="1369" w:type="dxa"/>
            <w:shd w:val="clear" w:color="auto" w:fill="auto"/>
            <w:noWrap/>
            <w:vAlign w:val="bottom"/>
          </w:tcPr>
          <w:p w14:paraId="4EE55C28" w14:textId="77777777" w:rsidR="00F2003B" w:rsidRPr="006272D0" w:rsidRDefault="00F2003B" w:rsidP="00F2003B">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500D475E"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877BD03"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bl>
    <w:p w14:paraId="16135192" w14:textId="77777777" w:rsidR="00F2003B" w:rsidRDefault="00F2003B" w:rsidP="00F2003B">
      <w:pPr>
        <w:autoSpaceDE w:val="0"/>
        <w:autoSpaceDN w:val="0"/>
        <w:adjustRightInd w:val="0"/>
        <w:spacing w:line="276" w:lineRule="auto"/>
        <w:jc w:val="both"/>
        <w:rPr>
          <w:rFonts w:ascii="Arial" w:eastAsia="Batang" w:hAnsi="Arial" w:cs="Arial"/>
          <w:b/>
          <w:sz w:val="20"/>
          <w:szCs w:val="20"/>
          <w:lang w:eastAsia="ko-KR"/>
        </w:rPr>
      </w:pPr>
    </w:p>
    <w:p w14:paraId="7E2D0003" w14:textId="77777777" w:rsidR="00F2003B" w:rsidRDefault="00F2003B" w:rsidP="00F2003B">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SKLOP III: Pisarna vzdrževanja Postojna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2003B" w:rsidRPr="004625C2" w14:paraId="536BA4F1" w14:textId="77777777" w:rsidTr="00F2003B">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1F667937" w14:textId="77777777" w:rsidR="00F2003B" w:rsidRPr="006272D0" w:rsidRDefault="00F2003B" w:rsidP="00F2003B">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944EBDA"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2418DEDE"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692AA7DD"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2476B27D" w14:textId="77777777" w:rsidR="00F2003B" w:rsidRPr="006272D0" w:rsidRDefault="00F2003B" w:rsidP="00F2003B">
            <w:pPr>
              <w:jc w:val="center"/>
              <w:rPr>
                <w:rFonts w:ascii="Arial" w:hAnsi="Arial" w:cs="Arial"/>
                <w:b/>
                <w:bCs/>
                <w:iCs/>
                <w:color w:val="00B050"/>
                <w:sz w:val="18"/>
                <w:szCs w:val="18"/>
              </w:rPr>
            </w:pPr>
            <w:r w:rsidRPr="006272D0">
              <w:rPr>
                <w:rFonts w:ascii="Arial" w:hAnsi="Arial" w:cs="Arial"/>
                <w:b/>
                <w:bCs/>
                <w:iCs/>
                <w:sz w:val="18"/>
                <w:szCs w:val="18"/>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78AA19C8"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30AC0C96"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F2003B" w:rsidRPr="004625C2" w14:paraId="663D40D0" w14:textId="77777777" w:rsidTr="00F2003B">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63A39235" w14:textId="77777777" w:rsidR="00F2003B" w:rsidRPr="006272D0" w:rsidRDefault="00F2003B" w:rsidP="00F2003B">
            <w:pPr>
              <w:rPr>
                <w:rFonts w:ascii="Arial" w:hAnsi="Arial" w:cs="Arial"/>
                <w:b/>
                <w:bCs/>
                <w:iCs/>
                <w:sz w:val="18"/>
                <w:szCs w:val="18"/>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152CE13C" w14:textId="77777777" w:rsidR="00F2003B" w:rsidRPr="006272D0" w:rsidRDefault="00F2003B" w:rsidP="00F2003B">
            <w:pPr>
              <w:rPr>
                <w:rFonts w:ascii="Arial" w:hAnsi="Arial" w:cs="Arial"/>
                <w:b/>
                <w:bCs/>
                <w:iCs/>
                <w:sz w:val="18"/>
                <w:szCs w:val="18"/>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5C97670" w14:textId="77777777" w:rsidR="00F2003B" w:rsidRPr="006272D0" w:rsidRDefault="00F2003B" w:rsidP="00F2003B">
            <w:pPr>
              <w:rPr>
                <w:rFonts w:ascii="Arial" w:hAnsi="Arial" w:cs="Arial"/>
                <w:b/>
                <w:bCs/>
                <w:iCs/>
                <w:sz w:val="18"/>
                <w:szCs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CD19701" w14:textId="77777777" w:rsidR="00F2003B" w:rsidRPr="006272D0" w:rsidRDefault="00F2003B" w:rsidP="00F2003B">
            <w:pPr>
              <w:rPr>
                <w:rFonts w:ascii="Arial" w:hAnsi="Arial" w:cs="Arial"/>
                <w:b/>
                <w:bCs/>
                <w:iCs/>
                <w:sz w:val="18"/>
                <w:szCs w:val="18"/>
              </w:rPr>
            </w:pPr>
          </w:p>
        </w:tc>
        <w:tc>
          <w:tcPr>
            <w:tcW w:w="1369" w:type="dxa"/>
            <w:tcBorders>
              <w:top w:val="nil"/>
              <w:left w:val="nil"/>
              <w:bottom w:val="single" w:sz="4" w:space="0" w:color="auto"/>
              <w:right w:val="single" w:sz="4" w:space="0" w:color="auto"/>
            </w:tcBorders>
            <w:shd w:val="clear" w:color="000000" w:fill="B8CCE4"/>
            <w:vAlign w:val="bottom"/>
            <w:hideMark/>
          </w:tcPr>
          <w:p w14:paraId="1F9AE5FF" w14:textId="77777777" w:rsidR="00F2003B" w:rsidRPr="006272D0" w:rsidRDefault="00F2003B" w:rsidP="00F2003B">
            <w:pPr>
              <w:jc w:val="center"/>
              <w:rPr>
                <w:rFonts w:ascii="Arial" w:hAnsi="Arial" w:cs="Arial"/>
                <w:b/>
                <w:bCs/>
                <w:iCs/>
                <w:sz w:val="18"/>
                <w:szCs w:val="18"/>
              </w:rPr>
            </w:pPr>
            <w:r w:rsidRPr="006272D0">
              <w:rPr>
                <w:rFonts w:ascii="Arial" w:hAnsi="Arial" w:cs="Arial"/>
                <w:b/>
                <w:bCs/>
                <w:iCs/>
                <w:sz w:val="18"/>
                <w:szCs w:val="18"/>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147618F1" w14:textId="77777777" w:rsidR="00F2003B" w:rsidRPr="006272D0" w:rsidRDefault="00F2003B" w:rsidP="00F2003B">
            <w:pPr>
              <w:rPr>
                <w:rFonts w:ascii="Arial" w:hAnsi="Arial" w:cs="Arial"/>
                <w:b/>
                <w:bCs/>
                <w:i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A79CF6" w14:textId="77777777" w:rsidR="00F2003B" w:rsidRPr="006272D0" w:rsidRDefault="00F2003B" w:rsidP="00F2003B">
            <w:pPr>
              <w:rPr>
                <w:rFonts w:ascii="Arial" w:hAnsi="Arial" w:cs="Arial"/>
                <w:b/>
                <w:bCs/>
                <w:iCs/>
                <w:sz w:val="18"/>
                <w:szCs w:val="18"/>
              </w:rPr>
            </w:pPr>
          </w:p>
        </w:tc>
      </w:tr>
      <w:tr w:rsidR="00F2003B" w:rsidRPr="004625C2" w14:paraId="39EE9F58" w14:textId="77777777" w:rsidTr="00F2003B">
        <w:trPr>
          <w:trHeight w:val="61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6EC5549" w14:textId="77777777" w:rsidR="00F2003B" w:rsidRPr="006272D0" w:rsidRDefault="00F2003B" w:rsidP="00F2003B">
            <w:pPr>
              <w:rPr>
                <w:rFonts w:ascii="Arial" w:hAnsi="Arial" w:cs="Arial"/>
                <w:iCs/>
                <w:sz w:val="18"/>
                <w:szCs w:val="18"/>
              </w:rPr>
            </w:pPr>
            <w:r>
              <w:rPr>
                <w:rFonts w:ascii="Arial" w:hAnsi="Arial" w:cs="Arial"/>
                <w:iCs/>
                <w:sz w:val="18"/>
                <w:szCs w:val="18"/>
              </w:rPr>
              <w:t xml:space="preserve">   </w:t>
            </w: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90B6AC" w14:textId="77777777" w:rsidR="00F2003B" w:rsidRPr="00F2003B" w:rsidRDefault="00F2003B" w:rsidP="00F2003B">
            <w:pPr>
              <w:rPr>
                <w:rFonts w:ascii="Arial" w:hAnsi="Arial" w:cs="Arial"/>
                <w:sz w:val="18"/>
                <w:szCs w:val="18"/>
              </w:rPr>
            </w:pPr>
            <w:r w:rsidRPr="00F2003B">
              <w:rPr>
                <w:rFonts w:ascii="Arial" w:hAnsi="Arial" w:cs="Arial"/>
                <w:sz w:val="18"/>
                <w:szCs w:val="18"/>
              </w:rPr>
              <w:t xml:space="preserve">Tolčenec I 31,5 - 63 mm D (sedimentni) </w:t>
            </w:r>
            <w:r w:rsidRPr="00F2003B">
              <w:rPr>
                <w:rFonts w:ascii="Arial" w:hAnsi="Arial" w:cs="Arial"/>
                <w:sz w:val="18"/>
                <w:szCs w:val="18"/>
              </w:rPr>
              <w:br/>
              <w:t>za tirno gredo z dobavo na namembno železniško postajo</w:t>
            </w:r>
          </w:p>
          <w:p w14:paraId="21BCC691" w14:textId="77777777" w:rsidR="00F2003B" w:rsidRPr="00F2003B" w:rsidRDefault="00F2003B" w:rsidP="00F2003B">
            <w:pPr>
              <w:rPr>
                <w:rFonts w:ascii="Arial" w:hAnsi="Arial" w:cs="Arial"/>
                <w:iCs/>
                <w:sz w:val="18"/>
                <w:szCs w:val="18"/>
              </w:rPr>
            </w:pPr>
          </w:p>
        </w:tc>
        <w:tc>
          <w:tcPr>
            <w:tcW w:w="1007" w:type="dxa"/>
            <w:tcBorders>
              <w:top w:val="nil"/>
              <w:left w:val="nil"/>
              <w:bottom w:val="single" w:sz="4" w:space="0" w:color="auto"/>
              <w:right w:val="single" w:sz="4" w:space="0" w:color="auto"/>
            </w:tcBorders>
            <w:shd w:val="clear" w:color="auto" w:fill="auto"/>
            <w:noWrap/>
            <w:vAlign w:val="bottom"/>
            <w:hideMark/>
          </w:tcPr>
          <w:p w14:paraId="621A799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2CB7C304"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0C14187"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12.200,00</w:t>
            </w:r>
          </w:p>
        </w:tc>
        <w:tc>
          <w:tcPr>
            <w:tcW w:w="1470" w:type="dxa"/>
            <w:tcBorders>
              <w:top w:val="nil"/>
              <w:left w:val="nil"/>
              <w:bottom w:val="single" w:sz="4" w:space="0" w:color="auto"/>
              <w:right w:val="single" w:sz="4" w:space="0" w:color="auto"/>
            </w:tcBorders>
            <w:shd w:val="clear" w:color="000000" w:fill="DCE6F1"/>
            <w:noWrap/>
            <w:vAlign w:val="bottom"/>
            <w:hideMark/>
          </w:tcPr>
          <w:p w14:paraId="30FBA00D"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037DB8E"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6C181581"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1263B4C2" w14:textId="77777777" w:rsidR="00F2003B" w:rsidRPr="006272D0" w:rsidRDefault="00F2003B" w:rsidP="00F2003B">
            <w:pPr>
              <w:jc w:val="center"/>
              <w:rPr>
                <w:rFonts w:ascii="Arial" w:hAnsi="Arial" w:cs="Arial"/>
                <w:iCs/>
                <w:sz w:val="18"/>
                <w:szCs w:val="18"/>
              </w:rPr>
            </w:pPr>
            <w:r>
              <w:rPr>
                <w:rFonts w:ascii="Arial" w:hAnsi="Arial" w:cs="Arial"/>
                <w:iCs/>
                <w:sz w:val="18"/>
                <w:szCs w:val="18"/>
              </w:rPr>
              <w:t>2</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61A3C63" w14:textId="77777777" w:rsidR="00F2003B" w:rsidRPr="00F2003B" w:rsidRDefault="00F2003B" w:rsidP="00F2003B">
            <w:pPr>
              <w:rPr>
                <w:rFonts w:ascii="Arial" w:hAnsi="Arial" w:cs="Arial"/>
                <w:sz w:val="18"/>
                <w:szCs w:val="18"/>
              </w:rPr>
            </w:pPr>
            <w:r w:rsidRPr="00F2003B">
              <w:rPr>
                <w:rFonts w:ascii="Arial" w:hAnsi="Arial" w:cs="Arial"/>
                <w:sz w:val="18"/>
                <w:szCs w:val="18"/>
              </w:rPr>
              <w:t>Gramoz sejani 0 - 32 mm (tampon)</w:t>
            </w:r>
          </w:p>
          <w:p w14:paraId="078B6781" w14:textId="77777777" w:rsidR="00F2003B" w:rsidRPr="00F2003B" w:rsidRDefault="00F2003B" w:rsidP="00F2003B">
            <w:pPr>
              <w:rPr>
                <w:rFonts w:ascii="Arial" w:hAnsi="Arial" w:cs="Arial"/>
                <w:iCs/>
                <w:sz w:val="18"/>
                <w:szCs w:val="18"/>
              </w:rPr>
            </w:pPr>
            <w:r w:rsidRPr="00F2003B">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0A0E628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64E7BF3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29A0AFAD"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1.500,00</w:t>
            </w:r>
          </w:p>
        </w:tc>
        <w:tc>
          <w:tcPr>
            <w:tcW w:w="1470" w:type="dxa"/>
            <w:tcBorders>
              <w:top w:val="nil"/>
              <w:left w:val="nil"/>
              <w:bottom w:val="single" w:sz="4" w:space="0" w:color="auto"/>
              <w:right w:val="single" w:sz="4" w:space="0" w:color="auto"/>
            </w:tcBorders>
            <w:shd w:val="clear" w:color="000000" w:fill="DCE6F1"/>
            <w:noWrap/>
            <w:vAlign w:val="bottom"/>
            <w:hideMark/>
          </w:tcPr>
          <w:p w14:paraId="148046E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82C0713"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2C5BCC3C"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2FDD924" w14:textId="77777777" w:rsidR="00F2003B" w:rsidRPr="006272D0" w:rsidRDefault="00F2003B" w:rsidP="00F2003B">
            <w:pPr>
              <w:jc w:val="center"/>
              <w:rPr>
                <w:rFonts w:ascii="Arial" w:hAnsi="Arial" w:cs="Arial"/>
                <w:iCs/>
                <w:sz w:val="18"/>
                <w:szCs w:val="18"/>
              </w:rPr>
            </w:pPr>
            <w:r>
              <w:rPr>
                <w:rFonts w:ascii="Arial" w:hAnsi="Arial" w:cs="Arial"/>
                <w:iCs/>
                <w:sz w:val="18"/>
                <w:szCs w:val="18"/>
              </w:rPr>
              <w:lastRenderedPageBreak/>
              <w:t>3</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0F802DD8" w14:textId="77777777" w:rsidR="00F2003B" w:rsidRPr="00F2003B" w:rsidRDefault="00F2003B" w:rsidP="00F2003B">
            <w:pPr>
              <w:rPr>
                <w:rFonts w:ascii="Arial" w:hAnsi="Arial" w:cs="Arial"/>
                <w:sz w:val="18"/>
                <w:szCs w:val="18"/>
              </w:rPr>
            </w:pPr>
            <w:r w:rsidRPr="00F2003B">
              <w:rPr>
                <w:rFonts w:ascii="Arial" w:hAnsi="Arial" w:cs="Arial"/>
                <w:sz w:val="18"/>
                <w:szCs w:val="18"/>
              </w:rPr>
              <w:t xml:space="preserve">Gramoz sejani 8 - 16 mm (premikalne steze) </w:t>
            </w:r>
          </w:p>
          <w:p w14:paraId="436B835F" w14:textId="77777777" w:rsidR="00F2003B" w:rsidRPr="00F2003B" w:rsidRDefault="00F2003B" w:rsidP="00F2003B">
            <w:pPr>
              <w:rPr>
                <w:rFonts w:ascii="Arial" w:hAnsi="Arial" w:cs="Arial"/>
                <w:iCs/>
                <w:sz w:val="18"/>
                <w:szCs w:val="18"/>
              </w:rPr>
            </w:pPr>
            <w:r w:rsidRPr="00F2003B">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0E9BAD6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559073E"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4377846E"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860,00</w:t>
            </w:r>
          </w:p>
        </w:tc>
        <w:tc>
          <w:tcPr>
            <w:tcW w:w="1470" w:type="dxa"/>
            <w:tcBorders>
              <w:top w:val="nil"/>
              <w:left w:val="nil"/>
              <w:bottom w:val="single" w:sz="4" w:space="0" w:color="auto"/>
              <w:right w:val="single" w:sz="4" w:space="0" w:color="auto"/>
            </w:tcBorders>
            <w:shd w:val="clear" w:color="000000" w:fill="DCE6F1"/>
            <w:noWrap/>
            <w:vAlign w:val="bottom"/>
            <w:hideMark/>
          </w:tcPr>
          <w:p w14:paraId="5B203E8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F0CE28A"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017CE82C"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8B6D643" w14:textId="77777777" w:rsidR="00F2003B" w:rsidRPr="006272D0" w:rsidRDefault="00F2003B" w:rsidP="00F2003B">
            <w:pPr>
              <w:jc w:val="center"/>
              <w:rPr>
                <w:rFonts w:ascii="Arial" w:hAnsi="Arial" w:cs="Arial"/>
                <w:iCs/>
                <w:sz w:val="18"/>
                <w:szCs w:val="18"/>
              </w:rPr>
            </w:pPr>
            <w:r>
              <w:rPr>
                <w:rFonts w:ascii="Arial" w:hAnsi="Arial" w:cs="Arial"/>
                <w:iCs/>
                <w:sz w:val="18"/>
                <w:szCs w:val="18"/>
              </w:rPr>
              <w:t>4</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7946B894" w14:textId="77777777" w:rsidR="00F2003B" w:rsidRPr="00F2003B" w:rsidRDefault="00F2003B" w:rsidP="00F2003B">
            <w:pPr>
              <w:rPr>
                <w:rFonts w:ascii="Arial" w:hAnsi="Arial" w:cs="Arial"/>
                <w:sz w:val="18"/>
                <w:szCs w:val="18"/>
              </w:rPr>
            </w:pPr>
            <w:r w:rsidRPr="00F2003B">
              <w:rPr>
                <w:rFonts w:ascii="Arial" w:hAnsi="Arial" w:cs="Arial"/>
                <w:sz w:val="18"/>
                <w:szCs w:val="18"/>
              </w:rPr>
              <w:t>Gramoz sejani 0 - 16 mm</w:t>
            </w:r>
          </w:p>
          <w:p w14:paraId="292409B7" w14:textId="77777777" w:rsidR="00F2003B" w:rsidRPr="00F2003B" w:rsidRDefault="00F2003B" w:rsidP="00F2003B">
            <w:pPr>
              <w:rPr>
                <w:rFonts w:ascii="Arial" w:hAnsi="Arial" w:cs="Arial"/>
                <w:iCs/>
                <w:sz w:val="18"/>
                <w:szCs w:val="18"/>
              </w:rPr>
            </w:pPr>
            <w:r w:rsidRPr="00F2003B">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6695865F"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150E30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7212D79"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7EDA56D1"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941844B"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39D7AF22" w14:textId="77777777" w:rsidTr="00F2003B">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FE398EE" w14:textId="77777777" w:rsidR="00F2003B" w:rsidRPr="006272D0" w:rsidRDefault="00F2003B" w:rsidP="00F2003B">
            <w:pPr>
              <w:jc w:val="center"/>
              <w:rPr>
                <w:rFonts w:ascii="Arial" w:hAnsi="Arial" w:cs="Arial"/>
                <w:iCs/>
                <w:sz w:val="18"/>
                <w:szCs w:val="18"/>
              </w:rPr>
            </w:pPr>
            <w:r>
              <w:rPr>
                <w:rFonts w:ascii="Arial" w:hAnsi="Arial" w:cs="Arial"/>
                <w:iCs/>
                <w:sz w:val="18"/>
                <w:szCs w:val="18"/>
              </w:rPr>
              <w:t>5</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96EBE19" w14:textId="77777777" w:rsidR="00F2003B" w:rsidRPr="00F2003B" w:rsidRDefault="00F2003B" w:rsidP="00F2003B">
            <w:pPr>
              <w:rPr>
                <w:rFonts w:ascii="Arial" w:hAnsi="Arial" w:cs="Arial"/>
                <w:sz w:val="18"/>
                <w:szCs w:val="18"/>
              </w:rPr>
            </w:pPr>
            <w:r w:rsidRPr="00F2003B">
              <w:rPr>
                <w:rFonts w:ascii="Arial" w:hAnsi="Arial" w:cs="Arial"/>
                <w:sz w:val="18"/>
                <w:szCs w:val="18"/>
              </w:rPr>
              <w:t xml:space="preserve">Gramoz sejani 0 - 4 mm </w:t>
            </w:r>
          </w:p>
          <w:p w14:paraId="387FB00B" w14:textId="77777777" w:rsidR="00F2003B" w:rsidRPr="00F2003B" w:rsidRDefault="00F2003B" w:rsidP="00F2003B">
            <w:pPr>
              <w:rPr>
                <w:rFonts w:ascii="Arial" w:hAnsi="Arial" w:cs="Arial"/>
                <w:iCs/>
                <w:sz w:val="18"/>
                <w:szCs w:val="18"/>
              </w:rPr>
            </w:pPr>
            <w:r w:rsidRPr="00F2003B">
              <w:rPr>
                <w:rFonts w:ascii="Arial" w:hAnsi="Arial" w:cs="Arial"/>
                <w:sz w:val="18"/>
                <w:szCs w:val="18"/>
              </w:rP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159167D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648A441"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2BD21799" w14:textId="77777777" w:rsidR="00F2003B" w:rsidRPr="00D84CAE" w:rsidRDefault="00F2003B" w:rsidP="00F2003B">
            <w:pPr>
              <w:jc w:val="center"/>
              <w:rPr>
                <w:rFonts w:ascii="Arial" w:hAnsi="Arial" w:cs="Arial"/>
                <w:iCs/>
                <w:sz w:val="18"/>
                <w:szCs w:val="18"/>
              </w:rPr>
            </w:pPr>
            <w:r w:rsidRPr="00D84CAE">
              <w:rPr>
                <w:rFonts w:ascii="Arial" w:hAnsi="Arial" w:cs="Arial"/>
                <w:b/>
                <w:bCs/>
                <w:sz w:val="18"/>
                <w:szCs w:val="18"/>
              </w:rPr>
              <w:t>30,00</w:t>
            </w:r>
          </w:p>
        </w:tc>
        <w:tc>
          <w:tcPr>
            <w:tcW w:w="1470" w:type="dxa"/>
            <w:tcBorders>
              <w:top w:val="nil"/>
              <w:left w:val="nil"/>
              <w:bottom w:val="single" w:sz="4" w:space="0" w:color="auto"/>
              <w:right w:val="single" w:sz="4" w:space="0" w:color="auto"/>
            </w:tcBorders>
            <w:shd w:val="clear" w:color="000000" w:fill="DCE6F1"/>
            <w:noWrap/>
            <w:vAlign w:val="bottom"/>
            <w:hideMark/>
          </w:tcPr>
          <w:p w14:paraId="35E01516"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095B1EC"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520020DA" w14:textId="77777777" w:rsidTr="00F2003B">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26683B2"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51D6FD0F"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3FB70789"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6BA8D980" w14:textId="77777777" w:rsidR="00F2003B" w:rsidRPr="006272D0" w:rsidRDefault="00F2003B" w:rsidP="00F2003B">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47ACEF52"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0660550" w14:textId="77777777" w:rsidR="00F2003B" w:rsidRPr="006272D0" w:rsidRDefault="00F2003B" w:rsidP="00F2003B">
            <w:pPr>
              <w:jc w:val="right"/>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74E6B6CF"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 </w:t>
            </w:r>
          </w:p>
        </w:tc>
      </w:tr>
      <w:tr w:rsidR="00F2003B" w:rsidRPr="004625C2" w14:paraId="7488237F" w14:textId="77777777" w:rsidTr="00F2003B">
        <w:trPr>
          <w:trHeight w:val="360"/>
        </w:trPr>
        <w:tc>
          <w:tcPr>
            <w:tcW w:w="596" w:type="dxa"/>
            <w:tcBorders>
              <w:top w:val="single" w:sz="4" w:space="0" w:color="auto"/>
            </w:tcBorders>
            <w:shd w:val="clear" w:color="auto" w:fill="auto"/>
            <w:noWrap/>
            <w:vAlign w:val="center"/>
          </w:tcPr>
          <w:p w14:paraId="69F93C8F" w14:textId="77777777" w:rsidR="00F2003B" w:rsidRPr="006272D0" w:rsidRDefault="00F2003B" w:rsidP="00F2003B">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19953356" w14:textId="77777777" w:rsidR="00F2003B" w:rsidRPr="006272D0" w:rsidRDefault="00F2003B" w:rsidP="00F2003B">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0BDF279D" w14:textId="77777777" w:rsidR="00F2003B" w:rsidRPr="006272D0" w:rsidRDefault="00F2003B" w:rsidP="00F2003B">
            <w:pPr>
              <w:rPr>
                <w:rFonts w:ascii="Arial" w:hAnsi="Arial" w:cs="Arial"/>
                <w:sz w:val="18"/>
                <w:szCs w:val="18"/>
              </w:rPr>
            </w:pPr>
          </w:p>
        </w:tc>
        <w:tc>
          <w:tcPr>
            <w:tcW w:w="830" w:type="dxa"/>
            <w:tcBorders>
              <w:top w:val="single" w:sz="4" w:space="0" w:color="auto"/>
            </w:tcBorders>
            <w:shd w:val="clear" w:color="auto" w:fill="auto"/>
            <w:noWrap/>
            <w:vAlign w:val="bottom"/>
          </w:tcPr>
          <w:p w14:paraId="0AFF5C73" w14:textId="77777777" w:rsidR="00F2003B" w:rsidRPr="006272D0" w:rsidRDefault="00F2003B" w:rsidP="00F2003B">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018A53EA" w14:textId="77777777" w:rsidR="00F2003B" w:rsidRPr="006272D0" w:rsidRDefault="00F2003B" w:rsidP="00F2003B">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32C1EAF6"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545FA6A0"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r w:rsidR="00F2003B" w:rsidRPr="004625C2" w14:paraId="5A181928" w14:textId="77777777" w:rsidTr="00F2003B">
        <w:trPr>
          <w:trHeight w:val="375"/>
        </w:trPr>
        <w:tc>
          <w:tcPr>
            <w:tcW w:w="596" w:type="dxa"/>
            <w:shd w:val="clear" w:color="auto" w:fill="auto"/>
            <w:noWrap/>
            <w:vAlign w:val="bottom"/>
          </w:tcPr>
          <w:p w14:paraId="25C6BFB7" w14:textId="77777777" w:rsidR="00F2003B" w:rsidRPr="006272D0" w:rsidRDefault="00F2003B" w:rsidP="00F2003B">
            <w:pPr>
              <w:rPr>
                <w:rFonts w:ascii="Arial" w:hAnsi="Arial" w:cs="Arial"/>
                <w:b/>
                <w:bCs/>
                <w:iCs/>
                <w:sz w:val="18"/>
                <w:szCs w:val="18"/>
              </w:rPr>
            </w:pPr>
          </w:p>
        </w:tc>
        <w:tc>
          <w:tcPr>
            <w:tcW w:w="3538" w:type="dxa"/>
            <w:shd w:val="clear" w:color="auto" w:fill="auto"/>
            <w:noWrap/>
            <w:vAlign w:val="bottom"/>
          </w:tcPr>
          <w:p w14:paraId="54B59DA1" w14:textId="77777777" w:rsidR="00F2003B" w:rsidRPr="006272D0" w:rsidRDefault="00F2003B" w:rsidP="00F2003B">
            <w:pPr>
              <w:rPr>
                <w:rFonts w:ascii="Arial" w:hAnsi="Arial" w:cs="Arial"/>
                <w:b/>
                <w:bCs/>
                <w:iCs/>
                <w:sz w:val="18"/>
                <w:szCs w:val="18"/>
              </w:rPr>
            </w:pPr>
          </w:p>
        </w:tc>
        <w:tc>
          <w:tcPr>
            <w:tcW w:w="1007" w:type="dxa"/>
            <w:shd w:val="clear" w:color="auto" w:fill="auto"/>
            <w:noWrap/>
            <w:vAlign w:val="bottom"/>
          </w:tcPr>
          <w:p w14:paraId="566D14A2" w14:textId="77777777" w:rsidR="00F2003B" w:rsidRPr="006272D0" w:rsidRDefault="00F2003B" w:rsidP="00F2003B">
            <w:pPr>
              <w:rPr>
                <w:rFonts w:ascii="Arial" w:hAnsi="Arial" w:cs="Arial"/>
                <w:sz w:val="18"/>
                <w:szCs w:val="18"/>
              </w:rPr>
            </w:pPr>
          </w:p>
        </w:tc>
        <w:tc>
          <w:tcPr>
            <w:tcW w:w="830" w:type="dxa"/>
            <w:shd w:val="clear" w:color="auto" w:fill="auto"/>
            <w:noWrap/>
            <w:vAlign w:val="bottom"/>
          </w:tcPr>
          <w:p w14:paraId="31BD8150" w14:textId="77777777" w:rsidR="00F2003B" w:rsidRPr="006272D0" w:rsidRDefault="00F2003B" w:rsidP="00F2003B">
            <w:pPr>
              <w:jc w:val="center"/>
              <w:rPr>
                <w:rFonts w:ascii="Arial" w:hAnsi="Arial" w:cs="Arial"/>
                <w:sz w:val="18"/>
                <w:szCs w:val="18"/>
              </w:rPr>
            </w:pPr>
          </w:p>
        </w:tc>
        <w:tc>
          <w:tcPr>
            <w:tcW w:w="1369" w:type="dxa"/>
            <w:shd w:val="clear" w:color="auto" w:fill="auto"/>
            <w:noWrap/>
            <w:vAlign w:val="bottom"/>
          </w:tcPr>
          <w:p w14:paraId="4E16BA92" w14:textId="77777777" w:rsidR="00F2003B" w:rsidRPr="006272D0" w:rsidRDefault="00F2003B" w:rsidP="00F2003B">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59004B14" w14:textId="77777777" w:rsidR="00F2003B" w:rsidRPr="006272D0" w:rsidRDefault="00F2003B" w:rsidP="00F2003B">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B4D2883" w14:textId="77777777" w:rsidR="00F2003B" w:rsidRPr="006272D0" w:rsidRDefault="00F2003B" w:rsidP="00F2003B">
            <w:pPr>
              <w:rPr>
                <w:rFonts w:ascii="Arial" w:hAnsi="Arial" w:cs="Arial"/>
                <w:iCs/>
                <w:sz w:val="18"/>
                <w:szCs w:val="18"/>
              </w:rPr>
            </w:pPr>
            <w:r w:rsidRPr="006272D0">
              <w:rPr>
                <w:rFonts w:ascii="Arial" w:hAnsi="Arial" w:cs="Arial"/>
                <w:iCs/>
                <w:sz w:val="18"/>
                <w:szCs w:val="18"/>
              </w:rPr>
              <w:t> </w:t>
            </w:r>
          </w:p>
        </w:tc>
      </w:tr>
    </w:tbl>
    <w:p w14:paraId="6989FF33" w14:textId="77777777" w:rsidR="00F2003B" w:rsidRDefault="00F2003B" w:rsidP="00F2003B">
      <w:pPr>
        <w:autoSpaceDE w:val="0"/>
        <w:autoSpaceDN w:val="0"/>
        <w:adjustRightInd w:val="0"/>
        <w:spacing w:line="276" w:lineRule="auto"/>
        <w:jc w:val="both"/>
        <w:rPr>
          <w:rFonts w:ascii="Arial" w:eastAsia="Batang" w:hAnsi="Arial" w:cs="Arial"/>
          <w:b/>
          <w:sz w:val="20"/>
          <w:szCs w:val="20"/>
          <w:lang w:eastAsia="ko-KR"/>
        </w:rPr>
      </w:pPr>
    </w:p>
    <w:p w14:paraId="235652D1" w14:textId="77777777" w:rsidR="006272D0" w:rsidRDefault="006272D0" w:rsidP="000959F9">
      <w:pPr>
        <w:pStyle w:val="Navadensplet"/>
        <w:spacing w:after="0"/>
        <w:rPr>
          <w:rFonts w:ascii="Arial" w:hAnsi="Arial" w:cs="Arial"/>
          <w:b/>
          <w:color w:val="auto"/>
          <w:sz w:val="20"/>
          <w:szCs w:val="20"/>
        </w:rPr>
      </w:pPr>
    </w:p>
    <w:p w14:paraId="41B3E308" w14:textId="77777777" w:rsidR="006272D0" w:rsidRPr="004625C2" w:rsidRDefault="006272D0" w:rsidP="000959F9">
      <w:pPr>
        <w:pStyle w:val="Navadensplet"/>
        <w:spacing w:after="0"/>
        <w:rPr>
          <w:rFonts w:ascii="Arial" w:hAnsi="Arial" w:cs="Arial"/>
          <w:b/>
          <w:color w:val="auto"/>
          <w:sz w:val="20"/>
          <w:szCs w:val="20"/>
        </w:rPr>
      </w:pPr>
    </w:p>
    <w:p w14:paraId="3F934FC8" w14:textId="2F769247" w:rsidR="000661ED" w:rsidRPr="004625C2" w:rsidRDefault="000661ED" w:rsidP="000661ED">
      <w:pPr>
        <w:autoSpaceDE w:val="0"/>
        <w:autoSpaceDN w:val="0"/>
        <w:adjustRightInd w:val="0"/>
        <w:jc w:val="both"/>
        <w:rPr>
          <w:rFonts w:ascii="Arial" w:hAnsi="Arial" w:cs="Arial"/>
          <w:sz w:val="20"/>
          <w:szCs w:val="20"/>
        </w:rPr>
      </w:pPr>
      <w:r w:rsidRPr="004625C2">
        <w:rPr>
          <w:rFonts w:ascii="Arial" w:hAnsi="Arial" w:cs="Arial"/>
          <w:sz w:val="20"/>
          <w:szCs w:val="20"/>
        </w:rPr>
        <w:t xml:space="preserve">Cena je do izpolnitve vseh pogodbenih </w:t>
      </w:r>
      <w:r w:rsidRPr="004625C2">
        <w:rPr>
          <w:rFonts w:ascii="Arial" w:hAnsi="Arial" w:cs="Arial"/>
          <w:color w:val="000000"/>
          <w:sz w:val="20"/>
          <w:szCs w:val="20"/>
        </w:rPr>
        <w:t xml:space="preserve">obveznosti fiksna in nespremenljiva. </w:t>
      </w:r>
      <w:r w:rsidRPr="004625C2">
        <w:rPr>
          <w:rFonts w:ascii="Arial" w:hAnsi="Arial" w:cs="Arial"/>
          <w:sz w:val="20"/>
          <w:szCs w:val="20"/>
        </w:rPr>
        <w:t>V ceni so zajeti vsi stroški, ki bodo nastali z izvedbo predmetnega naročila, vključno z dostavo</w:t>
      </w:r>
      <w:r w:rsidRPr="004625C2">
        <w:rPr>
          <w:rFonts w:ascii="Arial" w:hAnsi="Arial" w:cs="Arial"/>
          <w:color w:val="000000" w:themeColor="text1"/>
          <w:sz w:val="20"/>
          <w:szCs w:val="20"/>
        </w:rPr>
        <w:t xml:space="preserve"> na </w:t>
      </w:r>
      <w:r w:rsidRPr="004625C2">
        <w:rPr>
          <w:rFonts w:ascii="Arial" w:hAnsi="Arial" w:cs="Arial"/>
          <w:sz w:val="20"/>
          <w:szCs w:val="20"/>
        </w:rPr>
        <w:t xml:space="preserve">lokacijo </w:t>
      </w:r>
      <w:r w:rsidR="003E6687" w:rsidRPr="004625C2">
        <w:rPr>
          <w:rFonts w:ascii="Arial" w:hAnsi="Arial" w:cs="Arial"/>
          <w:sz w:val="20"/>
          <w:szCs w:val="20"/>
        </w:rPr>
        <w:t>naročnik</w:t>
      </w:r>
      <w:r w:rsidR="00A94E8F" w:rsidRPr="004625C2">
        <w:rPr>
          <w:rFonts w:ascii="Arial" w:hAnsi="Arial" w:cs="Arial"/>
          <w:sz w:val="20"/>
          <w:szCs w:val="20"/>
        </w:rPr>
        <w:t>a</w:t>
      </w:r>
      <w:r w:rsidR="003E6687" w:rsidRPr="004625C2">
        <w:rPr>
          <w:rFonts w:ascii="Arial" w:hAnsi="Arial" w:cs="Arial"/>
          <w:sz w:val="20"/>
          <w:szCs w:val="20"/>
        </w:rPr>
        <w:t xml:space="preserve"> </w:t>
      </w:r>
      <w:r w:rsidRPr="004625C2">
        <w:rPr>
          <w:rFonts w:ascii="Arial" w:hAnsi="Arial" w:cs="Arial"/>
          <w:sz w:val="20"/>
          <w:szCs w:val="20"/>
        </w:rPr>
        <w:t>– pariteta DDP:</w:t>
      </w:r>
    </w:p>
    <w:p w14:paraId="11688E6A" w14:textId="1009AD0B" w:rsidR="000661ED" w:rsidRPr="004625C2"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4625C2">
        <w:rPr>
          <w:rFonts w:ascii="Arial" w:hAnsi="Arial" w:cs="Arial"/>
          <w:sz w:val="20"/>
        </w:rPr>
        <w:t xml:space="preserve">železniške postaje na celotnem </w:t>
      </w:r>
      <w:r w:rsidR="000661ED" w:rsidRPr="004625C2">
        <w:rPr>
          <w:rFonts w:ascii="Arial" w:hAnsi="Arial" w:cs="Arial"/>
          <w:sz w:val="20"/>
        </w:rPr>
        <w:t>območj</w:t>
      </w:r>
      <w:r w:rsidRPr="004625C2">
        <w:rPr>
          <w:rFonts w:ascii="Arial" w:hAnsi="Arial" w:cs="Arial"/>
          <w:sz w:val="20"/>
        </w:rPr>
        <w:t>u</w:t>
      </w:r>
      <w:r w:rsidR="000661ED" w:rsidRPr="004625C2">
        <w:rPr>
          <w:rFonts w:ascii="Arial" w:hAnsi="Arial" w:cs="Arial"/>
          <w:sz w:val="20"/>
        </w:rPr>
        <w:t xml:space="preserve"> SGD pisarna Ljubljana,</w:t>
      </w:r>
    </w:p>
    <w:p w14:paraId="732C3B6A" w14:textId="5E403997" w:rsidR="000661ED" w:rsidRPr="004625C2" w:rsidRDefault="00E313C1" w:rsidP="000661ED">
      <w:pPr>
        <w:pStyle w:val="Odstavekseznama"/>
        <w:numPr>
          <w:ilvl w:val="0"/>
          <w:numId w:val="31"/>
        </w:numPr>
        <w:autoSpaceDE w:val="0"/>
        <w:autoSpaceDN w:val="0"/>
        <w:adjustRightInd w:val="0"/>
        <w:contextualSpacing/>
        <w:jc w:val="both"/>
        <w:rPr>
          <w:rFonts w:ascii="Arial" w:hAnsi="Arial" w:cs="Arial"/>
          <w:color w:val="000000" w:themeColor="text1"/>
          <w:sz w:val="20"/>
        </w:rPr>
      </w:pPr>
      <w:r w:rsidRPr="004625C2">
        <w:rPr>
          <w:rFonts w:ascii="Arial" w:hAnsi="Arial" w:cs="Arial"/>
          <w:color w:val="000000" w:themeColor="text1"/>
          <w:sz w:val="20"/>
        </w:rPr>
        <w:t xml:space="preserve">železniške postaje na celotnem </w:t>
      </w:r>
      <w:r w:rsidR="000661ED" w:rsidRPr="004625C2">
        <w:rPr>
          <w:rFonts w:ascii="Arial" w:hAnsi="Arial" w:cs="Arial"/>
          <w:color w:val="000000" w:themeColor="text1"/>
          <w:sz w:val="20"/>
        </w:rPr>
        <w:t>območj</w:t>
      </w:r>
      <w:r w:rsidRPr="004625C2">
        <w:rPr>
          <w:rFonts w:ascii="Arial" w:hAnsi="Arial" w:cs="Arial"/>
          <w:color w:val="000000" w:themeColor="text1"/>
          <w:sz w:val="20"/>
        </w:rPr>
        <w:t>u</w:t>
      </w:r>
      <w:r w:rsidR="000661ED" w:rsidRPr="004625C2">
        <w:rPr>
          <w:rFonts w:ascii="Arial" w:hAnsi="Arial" w:cs="Arial"/>
          <w:color w:val="000000" w:themeColor="text1"/>
          <w:sz w:val="20"/>
        </w:rPr>
        <w:t xml:space="preserve"> SGD pisarna Celje,</w:t>
      </w:r>
    </w:p>
    <w:p w14:paraId="02F05995" w14:textId="1961285C" w:rsidR="000661ED" w:rsidRPr="004625C2" w:rsidRDefault="00E313C1" w:rsidP="000661ED">
      <w:pPr>
        <w:pStyle w:val="Odstavekseznama"/>
        <w:numPr>
          <w:ilvl w:val="0"/>
          <w:numId w:val="31"/>
        </w:numPr>
        <w:autoSpaceDE w:val="0"/>
        <w:autoSpaceDN w:val="0"/>
        <w:adjustRightInd w:val="0"/>
        <w:contextualSpacing/>
        <w:jc w:val="both"/>
        <w:rPr>
          <w:rFonts w:ascii="Arial" w:hAnsi="Arial" w:cs="Arial"/>
          <w:color w:val="000000" w:themeColor="text1"/>
          <w:sz w:val="20"/>
        </w:rPr>
      </w:pPr>
      <w:r w:rsidRPr="004625C2">
        <w:rPr>
          <w:rFonts w:ascii="Arial" w:hAnsi="Arial" w:cs="Arial"/>
          <w:color w:val="000000" w:themeColor="text1"/>
          <w:sz w:val="20"/>
        </w:rPr>
        <w:t xml:space="preserve">železniške postaje na celotnem območju </w:t>
      </w:r>
      <w:r w:rsidR="00665103">
        <w:rPr>
          <w:rFonts w:ascii="Arial" w:hAnsi="Arial" w:cs="Arial"/>
          <w:color w:val="000000" w:themeColor="text1"/>
          <w:sz w:val="20"/>
        </w:rPr>
        <w:t>SGD pisarna Postojna.</w:t>
      </w:r>
    </w:p>
    <w:p w14:paraId="3E0DE7C0" w14:textId="5C8FBE78" w:rsidR="000661ED" w:rsidRPr="004625C2" w:rsidRDefault="000661ED" w:rsidP="00665103">
      <w:pPr>
        <w:pStyle w:val="Odstavekseznama"/>
        <w:autoSpaceDE w:val="0"/>
        <w:autoSpaceDN w:val="0"/>
        <w:adjustRightInd w:val="0"/>
        <w:ind w:left="720"/>
        <w:contextualSpacing/>
        <w:jc w:val="both"/>
        <w:rPr>
          <w:rFonts w:ascii="Arial" w:hAnsi="Arial" w:cs="Arial"/>
          <w:color w:val="000000" w:themeColor="text1"/>
          <w:sz w:val="20"/>
        </w:rPr>
      </w:pPr>
    </w:p>
    <w:p w14:paraId="56DE83D9" w14:textId="77777777" w:rsidR="000661ED" w:rsidRPr="004625C2" w:rsidRDefault="000661ED" w:rsidP="000661ED">
      <w:pPr>
        <w:autoSpaceDE w:val="0"/>
        <w:autoSpaceDN w:val="0"/>
        <w:adjustRightInd w:val="0"/>
        <w:contextualSpacing/>
        <w:jc w:val="both"/>
        <w:rPr>
          <w:rFonts w:ascii="Arial" w:hAnsi="Arial" w:cs="Arial"/>
          <w:sz w:val="20"/>
          <w:szCs w:val="20"/>
        </w:rPr>
      </w:pPr>
    </w:p>
    <w:p w14:paraId="2B716716" w14:textId="2D843666" w:rsidR="00CA19BB" w:rsidRPr="004625C2" w:rsidRDefault="000661ED" w:rsidP="00492C81">
      <w:pPr>
        <w:jc w:val="both"/>
        <w:rPr>
          <w:rFonts w:ascii="Arial" w:hAnsi="Arial" w:cs="Arial"/>
          <w:iCs/>
          <w:color w:val="000000" w:themeColor="text1"/>
          <w:sz w:val="20"/>
          <w:szCs w:val="20"/>
        </w:rPr>
      </w:pPr>
      <w:r w:rsidRPr="004625C2">
        <w:rPr>
          <w:rFonts w:ascii="Arial" w:hAnsi="Arial" w:cs="Arial"/>
          <w:sz w:val="20"/>
          <w:szCs w:val="20"/>
        </w:rPr>
        <w:t>Okvirne količine kamnitih agregatov so bile določene na podlagi pretekle p</w:t>
      </w:r>
      <w:r w:rsidR="00CA0B18">
        <w:rPr>
          <w:rFonts w:ascii="Arial" w:hAnsi="Arial" w:cs="Arial"/>
          <w:sz w:val="20"/>
          <w:szCs w:val="20"/>
        </w:rPr>
        <w:t>orabe in planov del za leto 2023</w:t>
      </w:r>
      <w:r w:rsidRPr="004625C2">
        <w:rPr>
          <w:rFonts w:ascii="Arial" w:hAnsi="Arial" w:cs="Arial"/>
          <w:sz w:val="20"/>
          <w:szCs w:val="20"/>
        </w:rPr>
        <w:t xml:space="preserve"> ter so namenjene zgolj pripravi naročila. Naročnik ne more natančno predvideti količin kamnitih agregatov, katere bo potreboval za realizacijo del, zato pri realizaciji naročil lahko pride do odstopanja od okvirnih </w:t>
      </w:r>
      <w:r w:rsidRPr="004625C2">
        <w:rPr>
          <w:rFonts w:ascii="Arial" w:hAnsi="Arial" w:cs="Arial"/>
          <w:color w:val="000000" w:themeColor="text1"/>
          <w:sz w:val="20"/>
          <w:szCs w:val="20"/>
        </w:rPr>
        <w:t>količin.</w:t>
      </w:r>
      <w:r w:rsidR="004632F9" w:rsidRPr="004625C2">
        <w:rPr>
          <w:rFonts w:ascii="Arial" w:hAnsi="Arial" w:cs="Arial"/>
          <w:iCs/>
          <w:color w:val="000000" w:themeColor="text1"/>
          <w:sz w:val="20"/>
          <w:szCs w:val="20"/>
        </w:rPr>
        <w:t xml:space="preserve"> </w:t>
      </w:r>
      <w:r w:rsidR="00163CA7" w:rsidRPr="004625C2">
        <w:rPr>
          <w:rFonts w:ascii="Arial" w:hAnsi="Arial" w:cs="Arial"/>
          <w:iCs/>
          <w:color w:val="000000" w:themeColor="text1"/>
          <w:sz w:val="20"/>
          <w:szCs w:val="20"/>
        </w:rPr>
        <w:t>Naročnik si v času pogodbenega razmerja pridržuje pravico povečati oziroma zmanjšati pogodbeno količino do 30% po ceni, ponujeni na javnem razpisu.</w:t>
      </w:r>
    </w:p>
    <w:p w14:paraId="11E2DC27" w14:textId="47247120" w:rsidR="00D9731E" w:rsidRPr="004625C2" w:rsidRDefault="00D9731E" w:rsidP="00492C81">
      <w:pPr>
        <w:jc w:val="both"/>
        <w:rPr>
          <w:rFonts w:ascii="Arial" w:hAnsi="Arial" w:cs="Arial"/>
          <w:iCs/>
          <w:color w:val="000000" w:themeColor="text1"/>
          <w:sz w:val="20"/>
          <w:szCs w:val="20"/>
        </w:rPr>
      </w:pPr>
    </w:p>
    <w:p w14:paraId="5C14B1DD" w14:textId="20F851F0" w:rsidR="00D9731E" w:rsidRPr="004625C2" w:rsidRDefault="00D9731E" w:rsidP="00492C81">
      <w:pPr>
        <w:jc w:val="both"/>
        <w:rPr>
          <w:rFonts w:ascii="Arial" w:hAnsi="Arial" w:cs="Arial"/>
          <w:iCs/>
          <w:color w:val="000000" w:themeColor="text1"/>
          <w:sz w:val="20"/>
          <w:szCs w:val="20"/>
        </w:rPr>
      </w:pPr>
      <w:r w:rsidRPr="004625C2">
        <w:rPr>
          <w:rFonts w:ascii="Arial" w:hAnsi="Arial" w:cs="Arial"/>
          <w:iCs/>
          <w:sz w:val="20"/>
          <w:szCs w:val="20"/>
        </w:rPr>
        <w:t xml:space="preserve">Dostava kamnitih agregatov na mesto vgradnje po javni železniški infrastrukturi z ustreznimi vagoni (vagoni </w:t>
      </w:r>
      <w:proofErr w:type="spellStart"/>
      <w:r w:rsidRPr="004625C2">
        <w:rPr>
          <w:rFonts w:ascii="Arial" w:hAnsi="Arial" w:cs="Arial"/>
          <w:iCs/>
          <w:sz w:val="20"/>
          <w:szCs w:val="20"/>
        </w:rPr>
        <w:t>samosipniki</w:t>
      </w:r>
      <w:proofErr w:type="spellEnd"/>
      <w:r w:rsidRPr="004625C2">
        <w:rPr>
          <w:rFonts w:ascii="Arial" w:hAnsi="Arial" w:cs="Arial"/>
          <w:iCs/>
          <w:sz w:val="20"/>
          <w:szCs w:val="20"/>
        </w:rPr>
        <w:t xml:space="preserve"> »FACCS«) in s tovornjaki (glede na zahtevo naročnika).</w:t>
      </w:r>
    </w:p>
    <w:p w14:paraId="7E2E3E8A" w14:textId="77777777" w:rsidR="000661ED" w:rsidRPr="004625C2" w:rsidRDefault="000661ED" w:rsidP="000959F9">
      <w:pPr>
        <w:pStyle w:val="Navadensplet"/>
        <w:spacing w:after="0"/>
        <w:rPr>
          <w:rFonts w:ascii="Arial" w:hAnsi="Arial" w:cs="Arial"/>
          <w:color w:val="auto"/>
          <w:sz w:val="20"/>
          <w:szCs w:val="20"/>
        </w:rPr>
      </w:pPr>
    </w:p>
    <w:p w14:paraId="1205936D" w14:textId="0965B344"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Cene so v času veljavnosti pogodbe fiksne in nespremenljive ves čas veljavnosti pogodbe in zajemajo vse morebitne podražitve </w:t>
      </w:r>
      <w:r w:rsidR="00863832" w:rsidRPr="004625C2">
        <w:rPr>
          <w:rFonts w:ascii="Arial" w:hAnsi="Arial" w:cs="Arial"/>
          <w:color w:val="auto"/>
          <w:sz w:val="20"/>
          <w:szCs w:val="20"/>
        </w:rPr>
        <w:t xml:space="preserve">blaga. Če </w:t>
      </w:r>
      <w:r w:rsidR="00933959" w:rsidRPr="004625C2">
        <w:rPr>
          <w:rFonts w:ascii="Arial" w:hAnsi="Arial" w:cs="Arial"/>
          <w:color w:val="auto"/>
          <w:sz w:val="20"/>
          <w:szCs w:val="20"/>
        </w:rPr>
        <w:t>naročnik</w:t>
      </w:r>
      <w:r w:rsidR="00863832" w:rsidRPr="004625C2">
        <w:rPr>
          <w:rFonts w:ascii="Arial" w:hAnsi="Arial" w:cs="Arial"/>
          <w:color w:val="auto"/>
          <w:sz w:val="20"/>
          <w:szCs w:val="20"/>
        </w:rPr>
        <w:t xml:space="preserve"> ugotovi, da je dobavitelj</w:t>
      </w:r>
      <w:r w:rsidRPr="004625C2">
        <w:rPr>
          <w:rFonts w:ascii="Arial" w:hAnsi="Arial" w:cs="Arial"/>
          <w:color w:val="auto"/>
          <w:sz w:val="20"/>
          <w:szCs w:val="20"/>
        </w:rPr>
        <w:t xml:space="preserve"> zaračunal blago po višji ceni kot je ta določena s pogodbo, jo mora na zahtevo </w:t>
      </w:r>
      <w:r w:rsidR="003E6687" w:rsidRPr="004625C2">
        <w:rPr>
          <w:rFonts w:ascii="Arial" w:hAnsi="Arial" w:cs="Arial"/>
          <w:color w:val="auto"/>
          <w:sz w:val="20"/>
          <w:szCs w:val="20"/>
        </w:rPr>
        <w:t xml:space="preserve">naročnika </w:t>
      </w:r>
      <w:r w:rsidRPr="004625C2">
        <w:rPr>
          <w:rFonts w:ascii="Arial" w:hAnsi="Arial" w:cs="Arial"/>
          <w:color w:val="auto"/>
          <w:sz w:val="20"/>
          <w:szCs w:val="20"/>
        </w:rPr>
        <w:t>popraviti oziroma uskladiti s ceno iz te pogodbe.</w:t>
      </w:r>
    </w:p>
    <w:p w14:paraId="7AF5801B" w14:textId="77777777" w:rsidR="000959F9" w:rsidRPr="004625C2" w:rsidRDefault="000959F9" w:rsidP="000959F9">
      <w:pPr>
        <w:pStyle w:val="Navadensplet"/>
        <w:spacing w:after="0"/>
        <w:rPr>
          <w:rFonts w:ascii="Arial" w:hAnsi="Arial" w:cs="Arial"/>
          <w:color w:val="auto"/>
          <w:sz w:val="20"/>
          <w:szCs w:val="20"/>
        </w:rPr>
      </w:pPr>
    </w:p>
    <w:p w14:paraId="37407EE6" w14:textId="77777777" w:rsidR="000959F9" w:rsidRPr="004625C2" w:rsidRDefault="000959F9" w:rsidP="00BB1054">
      <w:pPr>
        <w:pStyle w:val="telo0"/>
        <w:numPr>
          <w:ilvl w:val="0"/>
          <w:numId w:val="14"/>
        </w:numPr>
        <w:spacing w:before="0" w:after="0"/>
        <w:jc w:val="center"/>
        <w:rPr>
          <w:rFonts w:ascii="Arial" w:hAnsi="Arial" w:cs="Arial"/>
          <w:sz w:val="20"/>
          <w:szCs w:val="20"/>
        </w:rPr>
      </w:pPr>
      <w:r w:rsidRPr="004625C2">
        <w:rPr>
          <w:rFonts w:ascii="Arial" w:hAnsi="Arial" w:cs="Arial"/>
          <w:b/>
          <w:bCs/>
          <w:iCs/>
          <w:sz w:val="20"/>
          <w:szCs w:val="20"/>
        </w:rPr>
        <w:t>člen</w:t>
      </w:r>
    </w:p>
    <w:p w14:paraId="2F99E59E" w14:textId="77777777" w:rsidR="00786D5C" w:rsidRPr="004625C2" w:rsidRDefault="00786D5C" w:rsidP="00786D5C">
      <w:pPr>
        <w:pStyle w:val="telo0"/>
        <w:rPr>
          <w:rFonts w:ascii="Arial" w:hAnsi="Arial" w:cs="Arial"/>
          <w:iCs/>
          <w:sz w:val="20"/>
          <w:szCs w:val="20"/>
        </w:rPr>
      </w:pPr>
      <w:r w:rsidRPr="004625C2">
        <w:rPr>
          <w:rFonts w:ascii="Arial" w:hAnsi="Arial" w:cs="Arial"/>
          <w:iCs/>
          <w:sz w:val="20"/>
          <w:szCs w:val="20"/>
        </w:rPr>
        <w:t>Naročnik bo dobavo kamnitih agregatov naročal za en mesec, predvidoma do 25. dne v mesecu za naslednji mesec.</w:t>
      </w:r>
    </w:p>
    <w:p w14:paraId="7AD72607" w14:textId="4A3F6B26" w:rsidR="000E74B2" w:rsidRPr="004625C2" w:rsidRDefault="00A57185" w:rsidP="000959F9">
      <w:pPr>
        <w:pStyle w:val="telo0"/>
        <w:spacing w:before="0" w:after="0"/>
        <w:rPr>
          <w:rFonts w:ascii="Arial" w:hAnsi="Arial" w:cs="Arial"/>
          <w:sz w:val="20"/>
          <w:szCs w:val="20"/>
        </w:rPr>
      </w:pPr>
      <w:r w:rsidRPr="004625C2">
        <w:rPr>
          <w:rFonts w:ascii="Arial" w:hAnsi="Arial" w:cs="Arial"/>
          <w:sz w:val="20"/>
          <w:szCs w:val="20"/>
        </w:rPr>
        <w:t xml:space="preserve">Dobavitelj </w:t>
      </w:r>
      <w:r w:rsidR="001F5640" w:rsidRPr="004625C2">
        <w:rPr>
          <w:rFonts w:ascii="Arial" w:hAnsi="Arial" w:cs="Arial"/>
          <w:sz w:val="20"/>
          <w:szCs w:val="20"/>
        </w:rPr>
        <w:t>se zavezuje, da bo blago dobavljal na podlagi odpoklicev delnih količin, v roku 7 dni od naročila</w:t>
      </w:r>
      <w:r w:rsidR="00730149" w:rsidRPr="004625C2">
        <w:rPr>
          <w:rFonts w:ascii="Arial" w:hAnsi="Arial" w:cs="Arial"/>
          <w:sz w:val="20"/>
          <w:szCs w:val="20"/>
        </w:rPr>
        <w:t>.</w:t>
      </w:r>
    </w:p>
    <w:p w14:paraId="496EEFE1" w14:textId="7209AF38" w:rsidR="006D67F4" w:rsidRPr="00112176" w:rsidRDefault="00492C81" w:rsidP="00112176">
      <w:pPr>
        <w:widowControl w:val="0"/>
        <w:tabs>
          <w:tab w:val="left" w:pos="851"/>
        </w:tabs>
        <w:jc w:val="both"/>
        <w:rPr>
          <w:rFonts w:ascii="Arial" w:hAnsi="Arial" w:cs="Arial"/>
          <w:sz w:val="20"/>
          <w:szCs w:val="20"/>
        </w:rPr>
      </w:pPr>
      <w:r w:rsidRPr="004625C2">
        <w:rPr>
          <w:rFonts w:ascii="Arial" w:hAnsi="Arial" w:cs="Arial"/>
          <w:sz w:val="20"/>
          <w:szCs w:val="20"/>
        </w:rPr>
        <w:t xml:space="preserve">V primeru izrednega dogodka, mora dobavitelj v roku 24 ur </w:t>
      </w:r>
      <w:r w:rsidR="003E6687" w:rsidRPr="004625C2">
        <w:rPr>
          <w:rFonts w:ascii="Arial" w:hAnsi="Arial" w:cs="Arial"/>
          <w:sz w:val="20"/>
          <w:szCs w:val="20"/>
        </w:rPr>
        <w:t xml:space="preserve">od naročila </w:t>
      </w:r>
      <w:r w:rsidRPr="004625C2">
        <w:rPr>
          <w:rFonts w:ascii="Arial" w:hAnsi="Arial" w:cs="Arial"/>
          <w:sz w:val="20"/>
          <w:szCs w:val="20"/>
        </w:rPr>
        <w:t>dobaviti najmanj 100 m</w:t>
      </w:r>
      <w:r w:rsidRPr="004625C2">
        <w:rPr>
          <w:rFonts w:ascii="Arial" w:hAnsi="Arial" w:cs="Arial"/>
          <w:sz w:val="20"/>
          <w:szCs w:val="20"/>
          <w:vertAlign w:val="superscript"/>
        </w:rPr>
        <w:t>3</w:t>
      </w:r>
      <w:r w:rsidRPr="004625C2">
        <w:rPr>
          <w:rFonts w:ascii="Arial" w:hAnsi="Arial" w:cs="Arial"/>
          <w:sz w:val="20"/>
          <w:szCs w:val="20"/>
        </w:rPr>
        <w:t xml:space="preserve"> kamnitega agregata. </w:t>
      </w:r>
    </w:p>
    <w:p w14:paraId="3FF56F98" w14:textId="77777777" w:rsidR="006D67F4" w:rsidRPr="004625C2" w:rsidRDefault="006D67F4" w:rsidP="000959F9">
      <w:pPr>
        <w:pStyle w:val="telo0"/>
        <w:spacing w:before="0" w:after="0"/>
        <w:rPr>
          <w:rFonts w:ascii="Arial" w:hAnsi="Arial" w:cs="Arial"/>
          <w:b/>
          <w:iCs/>
          <w:sz w:val="20"/>
          <w:szCs w:val="20"/>
        </w:rPr>
      </w:pPr>
    </w:p>
    <w:p w14:paraId="01E64005" w14:textId="03F43EE6" w:rsidR="004F3323" w:rsidRPr="00112176" w:rsidRDefault="000661ED" w:rsidP="00112176">
      <w:pPr>
        <w:pStyle w:val="telo0"/>
        <w:spacing w:before="0" w:after="0"/>
        <w:rPr>
          <w:rFonts w:ascii="Arial" w:hAnsi="Arial" w:cs="Arial"/>
          <w:b/>
          <w:iCs/>
          <w:sz w:val="20"/>
          <w:szCs w:val="20"/>
        </w:rPr>
      </w:pPr>
      <w:r w:rsidRPr="004625C2">
        <w:rPr>
          <w:rFonts w:ascii="Arial" w:hAnsi="Arial" w:cs="Arial"/>
          <w:b/>
          <w:iCs/>
          <w:sz w:val="20"/>
          <w:szCs w:val="20"/>
        </w:rPr>
        <w:t>KRAJ</w:t>
      </w:r>
      <w:r w:rsidR="007078B8" w:rsidRPr="004625C2">
        <w:rPr>
          <w:rFonts w:ascii="Arial" w:hAnsi="Arial" w:cs="Arial"/>
          <w:b/>
          <w:iCs/>
          <w:sz w:val="20"/>
          <w:szCs w:val="20"/>
        </w:rPr>
        <w:t xml:space="preserve"> DOBAVE:</w:t>
      </w:r>
    </w:p>
    <w:p w14:paraId="711B1846" w14:textId="77777777" w:rsidR="006D67F4" w:rsidRPr="004625C2" w:rsidRDefault="006D67F4" w:rsidP="000959F9">
      <w:pPr>
        <w:pStyle w:val="Navadensplet"/>
        <w:spacing w:after="0"/>
        <w:rPr>
          <w:rFonts w:ascii="Arial" w:hAnsi="Arial" w:cs="Arial"/>
          <w:b/>
          <w:bCs/>
          <w:color w:val="auto"/>
          <w:sz w:val="20"/>
          <w:szCs w:val="20"/>
        </w:rPr>
      </w:pPr>
    </w:p>
    <w:p w14:paraId="49313F46" w14:textId="77777777" w:rsidR="00112176" w:rsidRDefault="00112176" w:rsidP="00112176">
      <w:pPr>
        <w:autoSpaceDE w:val="0"/>
        <w:autoSpaceDN w:val="0"/>
        <w:adjustRightInd w:val="0"/>
        <w:rPr>
          <w:rFonts w:ascii="Arial" w:hAnsi="Arial" w:cs="Arial"/>
          <w:b/>
          <w:sz w:val="20"/>
          <w:szCs w:val="20"/>
        </w:rPr>
      </w:pPr>
      <w:r>
        <w:rPr>
          <w:rFonts w:ascii="Arial" w:hAnsi="Arial" w:cs="Arial"/>
          <w:b/>
          <w:sz w:val="20"/>
          <w:szCs w:val="20"/>
        </w:rPr>
        <w:t xml:space="preserve">za SKLOP I : </w:t>
      </w:r>
      <w:r w:rsidRPr="004625C2">
        <w:rPr>
          <w:rFonts w:ascii="Arial" w:hAnsi="Arial" w:cs="Arial"/>
          <w:sz w:val="20"/>
        </w:rPr>
        <w:t>Dobava kamnitih agregatov 2023</w:t>
      </w:r>
      <w:r>
        <w:rPr>
          <w:rFonts w:ascii="Arial" w:hAnsi="Arial" w:cs="Arial"/>
          <w:sz w:val="20"/>
        </w:rPr>
        <w:t xml:space="preserve"> za območje </w:t>
      </w:r>
      <w:r>
        <w:rPr>
          <w:rFonts w:ascii="Arial" w:hAnsi="Arial" w:cs="Arial"/>
          <w:b/>
          <w:sz w:val="20"/>
          <w:szCs w:val="20"/>
        </w:rPr>
        <w:t>Pisarne vzdrževanja CELJE</w:t>
      </w:r>
    </w:p>
    <w:p w14:paraId="01552F09" w14:textId="77777777" w:rsidR="00112176" w:rsidRDefault="00112176" w:rsidP="00112176">
      <w:pPr>
        <w:autoSpaceDE w:val="0"/>
        <w:autoSpaceDN w:val="0"/>
        <w:adjustRightInd w:val="0"/>
        <w:rPr>
          <w:rFonts w:ascii="Arial" w:hAnsi="Arial" w:cs="Arial"/>
          <w:b/>
          <w:sz w:val="20"/>
          <w:szCs w:val="20"/>
        </w:rPr>
      </w:pPr>
      <w:r>
        <w:rPr>
          <w:rFonts w:ascii="Arial" w:hAnsi="Arial" w:cs="Arial"/>
          <w:b/>
          <w:sz w:val="20"/>
          <w:szCs w:val="20"/>
        </w:rPr>
        <w:t xml:space="preserve">za SKLOP II : </w:t>
      </w:r>
      <w:r w:rsidRPr="004625C2">
        <w:rPr>
          <w:rFonts w:ascii="Arial" w:hAnsi="Arial" w:cs="Arial"/>
          <w:sz w:val="20"/>
        </w:rPr>
        <w:t>Dobava kamnitih agregatov 2023</w:t>
      </w:r>
      <w:r>
        <w:rPr>
          <w:rFonts w:ascii="Arial" w:hAnsi="Arial" w:cs="Arial"/>
          <w:sz w:val="20"/>
        </w:rPr>
        <w:t xml:space="preserve"> za območje </w:t>
      </w:r>
      <w:r>
        <w:rPr>
          <w:rFonts w:ascii="Arial" w:hAnsi="Arial" w:cs="Arial"/>
          <w:b/>
          <w:sz w:val="20"/>
          <w:szCs w:val="20"/>
        </w:rPr>
        <w:t>Pisarne vzdrževanja LJUBLJANA</w:t>
      </w:r>
    </w:p>
    <w:p w14:paraId="3BFA0E23" w14:textId="77777777" w:rsidR="00112176" w:rsidRDefault="00112176" w:rsidP="00112176">
      <w:pPr>
        <w:autoSpaceDE w:val="0"/>
        <w:autoSpaceDN w:val="0"/>
        <w:adjustRightInd w:val="0"/>
        <w:rPr>
          <w:rFonts w:ascii="Arial" w:hAnsi="Arial" w:cs="Arial"/>
          <w:b/>
          <w:sz w:val="20"/>
          <w:szCs w:val="20"/>
        </w:rPr>
      </w:pPr>
      <w:r>
        <w:rPr>
          <w:rFonts w:ascii="Arial" w:hAnsi="Arial" w:cs="Arial"/>
          <w:b/>
          <w:sz w:val="20"/>
          <w:szCs w:val="20"/>
        </w:rPr>
        <w:t xml:space="preserve">za SKLOP III: </w:t>
      </w:r>
      <w:r w:rsidRPr="004625C2">
        <w:rPr>
          <w:rFonts w:ascii="Arial" w:hAnsi="Arial" w:cs="Arial"/>
          <w:sz w:val="20"/>
        </w:rPr>
        <w:t>Dobava kamnitih agregatov 2023</w:t>
      </w:r>
      <w:r>
        <w:rPr>
          <w:rFonts w:ascii="Arial" w:hAnsi="Arial" w:cs="Arial"/>
          <w:sz w:val="20"/>
        </w:rPr>
        <w:t xml:space="preserve"> za območje </w:t>
      </w:r>
      <w:r>
        <w:rPr>
          <w:rFonts w:ascii="Arial" w:hAnsi="Arial" w:cs="Arial"/>
          <w:b/>
          <w:sz w:val="20"/>
          <w:szCs w:val="20"/>
        </w:rPr>
        <w:t>Pisarne vzdrževanja POSTOJNA</w:t>
      </w:r>
    </w:p>
    <w:p w14:paraId="5D941D85" w14:textId="77777777" w:rsidR="00112176" w:rsidRDefault="00112176" w:rsidP="000959F9">
      <w:pPr>
        <w:pStyle w:val="Navadensplet"/>
        <w:spacing w:after="0"/>
        <w:rPr>
          <w:rFonts w:ascii="Arial" w:hAnsi="Arial" w:cs="Arial"/>
          <w:b/>
          <w:bCs/>
          <w:color w:val="auto"/>
          <w:sz w:val="20"/>
          <w:szCs w:val="20"/>
        </w:rPr>
      </w:pPr>
    </w:p>
    <w:p w14:paraId="163D4FF6" w14:textId="77777777" w:rsidR="00112176" w:rsidRDefault="00112176" w:rsidP="000959F9">
      <w:pPr>
        <w:pStyle w:val="Navadensplet"/>
        <w:spacing w:after="0"/>
        <w:rPr>
          <w:rFonts w:ascii="Arial" w:hAnsi="Arial" w:cs="Arial"/>
          <w:b/>
          <w:bCs/>
          <w:color w:val="auto"/>
          <w:sz w:val="20"/>
          <w:szCs w:val="20"/>
        </w:rPr>
      </w:pPr>
    </w:p>
    <w:p w14:paraId="5A122228" w14:textId="77777777"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III. NAČIN PLAČILA</w:t>
      </w:r>
    </w:p>
    <w:p w14:paraId="38B01D49" w14:textId="77777777" w:rsidR="000959F9" w:rsidRPr="004625C2" w:rsidRDefault="000959F9" w:rsidP="00BB1054">
      <w:pPr>
        <w:pStyle w:val="telo0"/>
        <w:numPr>
          <w:ilvl w:val="0"/>
          <w:numId w:val="15"/>
        </w:numPr>
        <w:spacing w:before="0" w:after="0"/>
        <w:jc w:val="center"/>
        <w:rPr>
          <w:rFonts w:ascii="Arial" w:hAnsi="Arial" w:cs="Arial"/>
          <w:sz w:val="20"/>
          <w:szCs w:val="20"/>
        </w:rPr>
      </w:pPr>
      <w:r w:rsidRPr="004625C2">
        <w:rPr>
          <w:rFonts w:ascii="Arial" w:hAnsi="Arial" w:cs="Arial"/>
          <w:b/>
          <w:bCs/>
          <w:iCs/>
          <w:sz w:val="20"/>
          <w:szCs w:val="20"/>
        </w:rPr>
        <w:t>člen</w:t>
      </w:r>
    </w:p>
    <w:p w14:paraId="576045B8" w14:textId="3E46FE1A" w:rsidR="000959F9" w:rsidRPr="004625C2" w:rsidRDefault="00933959" w:rsidP="000959F9">
      <w:pPr>
        <w:pStyle w:val="Navadensplet"/>
        <w:spacing w:after="0"/>
        <w:rPr>
          <w:rFonts w:ascii="Arial" w:hAnsi="Arial" w:cs="Arial"/>
          <w:color w:val="auto"/>
          <w:sz w:val="20"/>
          <w:szCs w:val="20"/>
        </w:rPr>
      </w:pPr>
      <w:r w:rsidRPr="004625C2">
        <w:rPr>
          <w:rFonts w:ascii="Arial" w:hAnsi="Arial" w:cs="Arial"/>
          <w:color w:val="auto"/>
          <w:sz w:val="20"/>
          <w:szCs w:val="20"/>
        </w:rPr>
        <w:t>Naročnik</w:t>
      </w:r>
      <w:r w:rsidR="000959F9" w:rsidRPr="004625C2">
        <w:rPr>
          <w:rFonts w:ascii="Arial" w:hAnsi="Arial" w:cs="Arial"/>
          <w:color w:val="auto"/>
          <w:sz w:val="20"/>
          <w:szCs w:val="20"/>
        </w:rPr>
        <w:t xml:space="preserve"> se zavezuje, da bo svojo obveznost do </w:t>
      </w:r>
      <w:r w:rsidR="003E6687" w:rsidRPr="004625C2">
        <w:rPr>
          <w:rFonts w:ascii="Arial" w:hAnsi="Arial" w:cs="Arial"/>
          <w:color w:val="auto"/>
          <w:sz w:val="20"/>
          <w:szCs w:val="20"/>
        </w:rPr>
        <w:t>dobavitelja</w:t>
      </w:r>
      <w:r w:rsidR="000959F9" w:rsidRPr="004625C2">
        <w:rPr>
          <w:rFonts w:ascii="Arial" w:hAnsi="Arial" w:cs="Arial"/>
          <w:color w:val="auto"/>
          <w:sz w:val="20"/>
          <w:szCs w:val="20"/>
        </w:rPr>
        <w:t xml:space="preserve"> iz pogodbe poravnal v 30 dneh od</w:t>
      </w:r>
      <w:r w:rsidR="00536E17" w:rsidRPr="004625C2">
        <w:rPr>
          <w:rFonts w:ascii="Arial" w:hAnsi="Arial" w:cs="Arial"/>
          <w:color w:val="auto"/>
          <w:sz w:val="20"/>
          <w:szCs w:val="20"/>
        </w:rPr>
        <w:t xml:space="preserve"> prejema</w:t>
      </w:r>
      <w:r w:rsidR="000959F9" w:rsidRPr="004625C2">
        <w:rPr>
          <w:rFonts w:ascii="Arial" w:hAnsi="Arial" w:cs="Arial"/>
          <w:color w:val="auto"/>
          <w:sz w:val="20"/>
          <w:szCs w:val="20"/>
        </w:rPr>
        <w:t xml:space="preserve"> </w:t>
      </w:r>
      <w:r w:rsidR="00FC4CD8" w:rsidRPr="004625C2">
        <w:rPr>
          <w:rFonts w:ascii="Arial" w:hAnsi="Arial" w:cs="Arial"/>
          <w:color w:val="auto"/>
          <w:sz w:val="20"/>
          <w:szCs w:val="20"/>
        </w:rPr>
        <w:t>r</w:t>
      </w:r>
      <w:r w:rsidR="000959F9" w:rsidRPr="004625C2">
        <w:rPr>
          <w:rFonts w:ascii="Arial" w:hAnsi="Arial" w:cs="Arial"/>
          <w:color w:val="auto"/>
          <w:sz w:val="20"/>
          <w:szCs w:val="20"/>
        </w:rPr>
        <w:t>ačuna</w:t>
      </w:r>
      <w:r w:rsidR="00835212">
        <w:rPr>
          <w:rFonts w:ascii="Arial" w:hAnsi="Arial" w:cs="Arial"/>
          <w:color w:val="auto"/>
          <w:sz w:val="20"/>
          <w:szCs w:val="20"/>
        </w:rPr>
        <w:t xml:space="preserve"> s prilogami</w:t>
      </w:r>
      <w:r w:rsidR="000959F9" w:rsidRPr="004625C2">
        <w:rPr>
          <w:rFonts w:ascii="Arial" w:hAnsi="Arial" w:cs="Arial"/>
          <w:color w:val="auto"/>
          <w:sz w:val="20"/>
          <w:szCs w:val="20"/>
        </w:rPr>
        <w:t>, na transakcijski račun ……………….. odprt pri banki: ……………………..</w:t>
      </w:r>
    </w:p>
    <w:p w14:paraId="235F99A2" w14:textId="07BCA24A" w:rsidR="000959F9" w:rsidRPr="004625C2" w:rsidRDefault="000959F9" w:rsidP="000959F9">
      <w:pPr>
        <w:pStyle w:val="Navadensplet"/>
        <w:spacing w:after="0"/>
        <w:rPr>
          <w:rFonts w:ascii="Arial" w:hAnsi="Arial" w:cs="Arial"/>
          <w:color w:val="auto"/>
          <w:sz w:val="20"/>
          <w:szCs w:val="20"/>
        </w:rPr>
      </w:pPr>
    </w:p>
    <w:p w14:paraId="6AAAAF5F" w14:textId="448F086E" w:rsidR="00492C81" w:rsidRDefault="00492C81" w:rsidP="00492C81">
      <w:pPr>
        <w:pStyle w:val="Navadensplet"/>
        <w:spacing w:after="0"/>
        <w:jc w:val="both"/>
        <w:rPr>
          <w:rFonts w:ascii="Arial" w:hAnsi="Arial" w:cs="Arial"/>
          <w:color w:val="auto"/>
          <w:sz w:val="20"/>
          <w:szCs w:val="20"/>
        </w:rPr>
      </w:pPr>
      <w:r w:rsidRPr="004625C2">
        <w:rPr>
          <w:rFonts w:ascii="Arial" w:hAnsi="Arial" w:cs="Arial"/>
          <w:color w:val="auto"/>
          <w:sz w:val="20"/>
          <w:szCs w:val="20"/>
        </w:rPr>
        <w:lastRenderedPageBreak/>
        <w:t>Obvezni podatek v računu je sklic na to pogodbo in številka nabavnega naročila, kreiranega v informacijskem sistemu SAP, ki jo bo naročnik dobavitelju sporočil po sklenitvi te pogodbe.</w:t>
      </w:r>
    </w:p>
    <w:p w14:paraId="3E434DC3" w14:textId="370AF799" w:rsidR="00835212" w:rsidRDefault="00835212" w:rsidP="00492C81">
      <w:pPr>
        <w:pStyle w:val="Navadensplet"/>
        <w:spacing w:after="0"/>
        <w:jc w:val="both"/>
        <w:rPr>
          <w:rFonts w:ascii="Arial" w:hAnsi="Arial" w:cs="Arial"/>
          <w:color w:val="auto"/>
          <w:sz w:val="20"/>
          <w:szCs w:val="20"/>
        </w:rPr>
      </w:pPr>
    </w:p>
    <w:p w14:paraId="3AC9868B" w14:textId="061CF637" w:rsidR="00835212" w:rsidRPr="004625C2" w:rsidRDefault="00835212" w:rsidP="00492C81">
      <w:pPr>
        <w:pStyle w:val="Navadensplet"/>
        <w:spacing w:after="0"/>
        <w:jc w:val="both"/>
        <w:rPr>
          <w:rFonts w:ascii="Arial" w:hAnsi="Arial" w:cs="Arial"/>
          <w:color w:val="auto"/>
          <w:sz w:val="20"/>
          <w:szCs w:val="20"/>
        </w:rPr>
      </w:pPr>
      <w:r>
        <w:rPr>
          <w:rFonts w:ascii="Arial" w:hAnsi="Arial" w:cs="Arial"/>
          <w:color w:val="auto"/>
          <w:sz w:val="20"/>
          <w:szCs w:val="20"/>
        </w:rPr>
        <w:t>Obvezna priloga računu je dobavnica, katera mora biti podpisana s strani naročnika ob dobavi materiala.</w:t>
      </w:r>
    </w:p>
    <w:p w14:paraId="73C02479" w14:textId="77777777" w:rsidR="00492C81" w:rsidRPr="004625C2" w:rsidRDefault="00492C81" w:rsidP="000959F9">
      <w:pPr>
        <w:pStyle w:val="Navadensplet"/>
        <w:spacing w:after="0"/>
        <w:rPr>
          <w:rFonts w:ascii="Arial" w:hAnsi="Arial" w:cs="Arial"/>
          <w:color w:val="auto"/>
          <w:sz w:val="20"/>
          <w:szCs w:val="20"/>
        </w:rPr>
      </w:pPr>
    </w:p>
    <w:p w14:paraId="2595A402" w14:textId="460D5778"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Za nepravočasno poravnavo obveznosti po tej pogodbi je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dolžan plačati zakonite zamudne obresti, ki veljajo v času plačilne zamude.</w:t>
      </w:r>
    </w:p>
    <w:p w14:paraId="7CB578FB" w14:textId="77777777" w:rsidR="00786D5C" w:rsidRPr="004625C2" w:rsidRDefault="00786D5C" w:rsidP="00730149">
      <w:pPr>
        <w:pStyle w:val="Navadensplet"/>
        <w:spacing w:after="0"/>
        <w:jc w:val="both"/>
        <w:rPr>
          <w:rFonts w:ascii="Arial" w:hAnsi="Arial" w:cs="Arial"/>
          <w:color w:val="auto"/>
          <w:sz w:val="20"/>
          <w:szCs w:val="20"/>
        </w:rPr>
      </w:pPr>
    </w:p>
    <w:p w14:paraId="5741D884" w14:textId="7DFE7E45" w:rsidR="00536E17" w:rsidRPr="004625C2" w:rsidRDefault="00863832" w:rsidP="00730149">
      <w:pPr>
        <w:pStyle w:val="Navadensplet"/>
        <w:spacing w:after="0"/>
        <w:jc w:val="both"/>
        <w:rPr>
          <w:rFonts w:ascii="Arial" w:hAnsi="Arial" w:cs="Arial"/>
          <w:color w:val="auto"/>
          <w:sz w:val="20"/>
          <w:szCs w:val="20"/>
        </w:rPr>
      </w:pPr>
      <w:r w:rsidRPr="004625C2">
        <w:rPr>
          <w:rFonts w:ascii="Arial" w:hAnsi="Arial" w:cs="Arial"/>
          <w:color w:val="auto"/>
          <w:sz w:val="20"/>
          <w:szCs w:val="20"/>
        </w:rPr>
        <w:t>Dobavitelj</w:t>
      </w:r>
      <w:r w:rsidR="00536E17" w:rsidRPr="004625C2">
        <w:rPr>
          <w:rFonts w:ascii="Arial" w:hAnsi="Arial" w:cs="Arial"/>
          <w:color w:val="auto"/>
          <w:sz w:val="20"/>
          <w:szCs w:val="20"/>
        </w:rPr>
        <w:t xml:space="preserve">/podizvajalec ne sme svoje denarne terjatve do </w:t>
      </w:r>
      <w:r w:rsidR="00260F11" w:rsidRPr="004625C2">
        <w:rPr>
          <w:rFonts w:ascii="Arial" w:hAnsi="Arial" w:cs="Arial"/>
          <w:color w:val="auto"/>
          <w:sz w:val="20"/>
          <w:szCs w:val="20"/>
        </w:rPr>
        <w:t xml:space="preserve">naročnika </w:t>
      </w:r>
      <w:r w:rsidR="00536E17" w:rsidRPr="004625C2">
        <w:rPr>
          <w:rFonts w:ascii="Arial" w:hAnsi="Arial" w:cs="Arial"/>
          <w:color w:val="auto"/>
          <w:sz w:val="20"/>
          <w:szCs w:val="20"/>
        </w:rPr>
        <w:t xml:space="preserve">odstopiti tretji osebi brez predhodnega pisnega soglasja </w:t>
      </w:r>
      <w:r w:rsidR="00260F11" w:rsidRPr="004625C2">
        <w:rPr>
          <w:rFonts w:ascii="Arial" w:hAnsi="Arial" w:cs="Arial"/>
          <w:color w:val="auto"/>
          <w:sz w:val="20"/>
          <w:szCs w:val="20"/>
        </w:rPr>
        <w:t>naročnika</w:t>
      </w:r>
      <w:r w:rsidR="00536E17" w:rsidRPr="004625C2">
        <w:rPr>
          <w:rFonts w:ascii="Arial" w:hAnsi="Arial" w:cs="Arial"/>
          <w:color w:val="auto"/>
          <w:sz w:val="20"/>
          <w:szCs w:val="20"/>
        </w:rPr>
        <w:t xml:space="preserve">. V primeru, da </w:t>
      </w:r>
      <w:r w:rsidR="00933959" w:rsidRPr="004625C2">
        <w:rPr>
          <w:rFonts w:ascii="Arial" w:hAnsi="Arial" w:cs="Arial"/>
          <w:color w:val="auto"/>
          <w:sz w:val="20"/>
          <w:szCs w:val="20"/>
        </w:rPr>
        <w:t>naročnik</w:t>
      </w:r>
      <w:r w:rsidR="00536E17" w:rsidRPr="004625C2">
        <w:rPr>
          <w:rFonts w:ascii="Arial" w:hAnsi="Arial" w:cs="Arial"/>
          <w:color w:val="auto"/>
          <w:sz w:val="20"/>
          <w:szCs w:val="20"/>
        </w:rPr>
        <w:t xml:space="preserve"> s prenosom terjatve soglaša, sme</w:t>
      </w:r>
      <w:r w:rsidR="00226711" w:rsidRPr="004625C2">
        <w:rPr>
          <w:rFonts w:ascii="Arial" w:hAnsi="Arial" w:cs="Arial"/>
          <w:color w:val="auto"/>
          <w:sz w:val="20"/>
          <w:szCs w:val="20"/>
        </w:rPr>
        <w:t xml:space="preserve"> </w:t>
      </w:r>
      <w:r w:rsidR="00260F11" w:rsidRPr="004625C2">
        <w:rPr>
          <w:rFonts w:ascii="Arial" w:hAnsi="Arial" w:cs="Arial"/>
          <w:color w:val="auto"/>
          <w:sz w:val="20"/>
          <w:szCs w:val="20"/>
        </w:rPr>
        <w:t>dobavitelju</w:t>
      </w:r>
      <w:r w:rsidR="00536E17" w:rsidRPr="004625C2">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4625C2" w:rsidRDefault="000959F9" w:rsidP="000959F9">
      <w:pPr>
        <w:pStyle w:val="Navadensplet"/>
        <w:spacing w:after="0"/>
        <w:rPr>
          <w:rFonts w:ascii="Arial" w:hAnsi="Arial" w:cs="Arial"/>
          <w:color w:val="auto"/>
          <w:sz w:val="20"/>
          <w:szCs w:val="20"/>
        </w:rPr>
      </w:pPr>
    </w:p>
    <w:p w14:paraId="3AA943A7" w14:textId="77777777" w:rsidR="000959F9" w:rsidRPr="004625C2" w:rsidRDefault="000959F9" w:rsidP="000959F9">
      <w:pPr>
        <w:spacing w:line="180" w:lineRule="atLeast"/>
        <w:jc w:val="both"/>
        <w:rPr>
          <w:rFonts w:ascii="Arial" w:hAnsi="Arial" w:cs="Arial"/>
          <w:b/>
          <w:sz w:val="20"/>
          <w:szCs w:val="20"/>
        </w:rPr>
      </w:pPr>
      <w:r w:rsidRPr="004625C2">
        <w:rPr>
          <w:rFonts w:ascii="Arial" w:hAnsi="Arial" w:cs="Arial"/>
          <w:b/>
          <w:sz w:val="20"/>
          <w:szCs w:val="20"/>
        </w:rPr>
        <w:t>III. a PODIZVAJALCI</w:t>
      </w:r>
    </w:p>
    <w:p w14:paraId="16042FFE" w14:textId="77777777" w:rsidR="000959F9" w:rsidRPr="004625C2" w:rsidRDefault="000959F9" w:rsidP="00A2526F">
      <w:pPr>
        <w:spacing w:after="120" w:line="180" w:lineRule="atLeast"/>
        <w:jc w:val="center"/>
        <w:rPr>
          <w:rFonts w:ascii="Arial" w:hAnsi="Arial" w:cs="Arial"/>
          <w:b/>
          <w:sz w:val="20"/>
          <w:szCs w:val="20"/>
        </w:rPr>
      </w:pPr>
      <w:r w:rsidRPr="004625C2">
        <w:rPr>
          <w:rFonts w:ascii="Arial" w:hAnsi="Arial" w:cs="Arial"/>
          <w:sz w:val="20"/>
          <w:szCs w:val="20"/>
        </w:rPr>
        <w:t>4. a</w:t>
      </w:r>
      <w:r w:rsidRPr="004625C2">
        <w:rPr>
          <w:rFonts w:ascii="Arial" w:hAnsi="Arial" w:cs="Arial"/>
          <w:b/>
          <w:sz w:val="20"/>
          <w:szCs w:val="20"/>
        </w:rPr>
        <w:t xml:space="preserve">  člen</w:t>
      </w:r>
    </w:p>
    <w:p w14:paraId="39B1E1D7" w14:textId="2BD1667F" w:rsidR="000959F9" w:rsidRPr="004625C2" w:rsidRDefault="000959F9" w:rsidP="000959F9">
      <w:pPr>
        <w:spacing w:line="180" w:lineRule="atLeast"/>
        <w:jc w:val="both"/>
        <w:rPr>
          <w:rFonts w:ascii="Arial" w:hAnsi="Arial" w:cs="Arial"/>
          <w:sz w:val="20"/>
          <w:szCs w:val="20"/>
        </w:rPr>
      </w:pPr>
      <w:r w:rsidRPr="004625C2">
        <w:rPr>
          <w:rFonts w:ascii="Arial" w:hAnsi="Arial" w:cs="Arial"/>
          <w:sz w:val="20"/>
          <w:szCs w:val="20"/>
        </w:rPr>
        <w:t xml:space="preserve">Poleg </w:t>
      </w:r>
      <w:r w:rsidR="00260F11" w:rsidRPr="004625C2">
        <w:rPr>
          <w:rFonts w:ascii="Arial" w:hAnsi="Arial" w:cs="Arial"/>
          <w:sz w:val="20"/>
          <w:szCs w:val="20"/>
        </w:rPr>
        <w:t>dobavitelja</w:t>
      </w:r>
      <w:r w:rsidRPr="004625C2">
        <w:rPr>
          <w:rFonts w:ascii="Arial" w:hAnsi="Arial" w:cs="Arial"/>
          <w:sz w:val="20"/>
          <w:szCs w:val="20"/>
        </w:rPr>
        <w:t xml:space="preserve"> sodelujejo pri izvedbi naročila tudi naslednji podizvajalci:</w:t>
      </w:r>
    </w:p>
    <w:p w14:paraId="7831C247"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vsaka vrsta blaga, ki ga bo dobavil podizvajalec</w:t>
      </w:r>
    </w:p>
    <w:p w14:paraId="4ECACB6F"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54EB43EE"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predmet, količina in vrednost blaga:</w:t>
      </w:r>
    </w:p>
    <w:p w14:paraId="6099DCCC"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09B86810"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vsaka vrsta blaga, ki ga bo dobavil podizvajalec</w:t>
      </w:r>
    </w:p>
    <w:p w14:paraId="0AEFF02A"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31DD26F2"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predmet, količina in vrednost blaga:</w:t>
      </w:r>
    </w:p>
    <w:p w14:paraId="0C2BD86A"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091A222E" w14:textId="77777777" w:rsidR="000959F9" w:rsidRPr="004625C2" w:rsidRDefault="000959F9" w:rsidP="000959F9">
      <w:pPr>
        <w:jc w:val="both"/>
        <w:rPr>
          <w:rFonts w:ascii="Arial" w:hAnsi="Arial" w:cs="Arial"/>
          <w:sz w:val="20"/>
          <w:szCs w:val="20"/>
        </w:rPr>
      </w:pPr>
    </w:p>
    <w:p w14:paraId="4A9DFB5D" w14:textId="620AD1E1" w:rsidR="000959F9" w:rsidRPr="004625C2" w:rsidRDefault="00863832" w:rsidP="000959F9">
      <w:pPr>
        <w:jc w:val="both"/>
        <w:rPr>
          <w:rFonts w:ascii="Arial" w:hAnsi="Arial" w:cs="Arial"/>
          <w:sz w:val="20"/>
          <w:szCs w:val="20"/>
        </w:rPr>
      </w:pPr>
      <w:r w:rsidRPr="004625C2">
        <w:rPr>
          <w:rFonts w:ascii="Arial" w:hAnsi="Arial" w:cs="Arial"/>
          <w:sz w:val="20"/>
          <w:szCs w:val="20"/>
        </w:rPr>
        <w:t>Dobavitelj</w:t>
      </w:r>
      <w:r w:rsidR="000959F9" w:rsidRPr="004625C2">
        <w:rPr>
          <w:rFonts w:ascii="Arial" w:hAnsi="Arial" w:cs="Arial"/>
          <w:sz w:val="20"/>
          <w:szCs w:val="20"/>
        </w:rPr>
        <w:t xml:space="preserve"> pooblašča </w:t>
      </w:r>
      <w:r w:rsidR="00260F11" w:rsidRPr="004625C2">
        <w:rPr>
          <w:rFonts w:ascii="Arial" w:hAnsi="Arial" w:cs="Arial"/>
          <w:sz w:val="20"/>
          <w:szCs w:val="20"/>
        </w:rPr>
        <w:t>naročnika</w:t>
      </w:r>
      <w:r w:rsidR="000959F9" w:rsidRPr="004625C2">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4625C2">
        <w:rPr>
          <w:rFonts w:ascii="Arial" w:hAnsi="Arial" w:cs="Arial"/>
          <w:sz w:val="20"/>
          <w:szCs w:val="20"/>
        </w:rPr>
        <w:t>naročnika</w:t>
      </w:r>
      <w:r w:rsidR="000959F9" w:rsidRPr="004625C2">
        <w:rPr>
          <w:rFonts w:ascii="Arial" w:hAnsi="Arial" w:cs="Arial"/>
          <w:sz w:val="20"/>
          <w:szCs w:val="20"/>
        </w:rPr>
        <w:t xml:space="preserve"> podizvajalcem so sestavni del te pogodbe. Pogoj za izvedbo neposrednega plačila podizvajalcem je predhodna potrditev računa oz. situacije podizvajalca s strani </w:t>
      </w:r>
      <w:r w:rsidR="00260F11" w:rsidRPr="004625C2">
        <w:rPr>
          <w:rFonts w:ascii="Arial" w:hAnsi="Arial" w:cs="Arial"/>
          <w:sz w:val="20"/>
          <w:szCs w:val="20"/>
        </w:rPr>
        <w:t>dobavitelja</w:t>
      </w:r>
      <w:r w:rsidR="000959F9" w:rsidRPr="004625C2">
        <w:rPr>
          <w:rFonts w:ascii="Arial" w:hAnsi="Arial" w:cs="Arial"/>
          <w:sz w:val="20"/>
          <w:szCs w:val="20"/>
        </w:rPr>
        <w:t xml:space="preserve">. </w:t>
      </w:r>
      <w:r w:rsidRPr="004625C2">
        <w:rPr>
          <w:rFonts w:ascii="Arial" w:hAnsi="Arial" w:cs="Arial"/>
          <w:sz w:val="20"/>
          <w:szCs w:val="20"/>
        </w:rPr>
        <w:t>Dobavitelj</w:t>
      </w:r>
      <w:r w:rsidR="000959F9" w:rsidRPr="004625C2">
        <w:rPr>
          <w:rFonts w:ascii="Arial" w:hAnsi="Arial" w:cs="Arial"/>
          <w:sz w:val="20"/>
          <w:szCs w:val="20"/>
        </w:rPr>
        <w:t xml:space="preserve"> mora računu (obračunski situaciji) obvezno priložiti predhodno potrjene račune podizvajalca/</w:t>
      </w:r>
      <w:proofErr w:type="spellStart"/>
      <w:r w:rsidR="000959F9" w:rsidRPr="004625C2">
        <w:rPr>
          <w:rFonts w:ascii="Arial" w:hAnsi="Arial" w:cs="Arial"/>
          <w:sz w:val="20"/>
          <w:szCs w:val="20"/>
        </w:rPr>
        <w:t>ev</w:t>
      </w:r>
      <w:proofErr w:type="spellEnd"/>
      <w:r w:rsidR="000959F9" w:rsidRPr="004625C2">
        <w:rPr>
          <w:rFonts w:ascii="Arial" w:hAnsi="Arial" w:cs="Arial"/>
          <w:sz w:val="20"/>
          <w:szCs w:val="20"/>
        </w:rPr>
        <w:t>.</w:t>
      </w:r>
    </w:p>
    <w:p w14:paraId="29C10D45" w14:textId="365DE349"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Roki plačil podizvajalcem so enaki, kot so določeni za plačilo obveznosti </w:t>
      </w:r>
      <w:r w:rsidR="00260F11" w:rsidRPr="004625C2">
        <w:rPr>
          <w:rFonts w:ascii="Arial" w:hAnsi="Arial" w:cs="Arial"/>
          <w:sz w:val="20"/>
          <w:szCs w:val="20"/>
        </w:rPr>
        <w:t xml:space="preserve">naročnika do dobavitelja </w:t>
      </w:r>
      <w:r w:rsidRPr="004625C2">
        <w:rPr>
          <w:rFonts w:ascii="Arial" w:hAnsi="Arial" w:cs="Arial"/>
          <w:sz w:val="20"/>
          <w:szCs w:val="20"/>
        </w:rPr>
        <w:t>v tej pogodbi.</w:t>
      </w:r>
    </w:p>
    <w:p w14:paraId="6E26D034" w14:textId="23BF129A" w:rsidR="000959F9" w:rsidRPr="004625C2" w:rsidRDefault="000959F9" w:rsidP="000959F9">
      <w:pPr>
        <w:jc w:val="both"/>
        <w:rPr>
          <w:rFonts w:ascii="Arial" w:hAnsi="Arial" w:cs="Arial"/>
          <w:sz w:val="20"/>
          <w:szCs w:val="20"/>
        </w:rPr>
      </w:pPr>
      <w:r w:rsidRPr="004625C2">
        <w:rPr>
          <w:rFonts w:ascii="Arial" w:hAnsi="Arial" w:cs="Arial"/>
          <w:sz w:val="20"/>
          <w:szCs w:val="20"/>
        </w:rPr>
        <w:t>Podizvajalec, ki je v ponudbi zahteval neposredno plačilo v skladu z 94. členom ZJN-3, mora</w:t>
      </w:r>
      <w:r w:rsidR="00260F11" w:rsidRPr="004625C2">
        <w:rPr>
          <w:rFonts w:ascii="Arial" w:hAnsi="Arial" w:cs="Arial"/>
          <w:sz w:val="20"/>
          <w:szCs w:val="20"/>
        </w:rPr>
        <w:t xml:space="preserve"> naročniku</w:t>
      </w:r>
      <w:r w:rsidRPr="004625C2">
        <w:rPr>
          <w:rFonts w:ascii="Arial" w:hAnsi="Arial" w:cs="Arial"/>
          <w:sz w:val="20"/>
          <w:szCs w:val="20"/>
        </w:rPr>
        <w:t xml:space="preserve"> posredovati kopijo pogodbe, ki jo je sklenil z </w:t>
      </w:r>
      <w:r w:rsidR="00260F11" w:rsidRPr="004625C2">
        <w:rPr>
          <w:rFonts w:ascii="Arial" w:hAnsi="Arial" w:cs="Arial"/>
          <w:sz w:val="20"/>
          <w:szCs w:val="20"/>
        </w:rPr>
        <w:t>dobaviteljem</w:t>
      </w:r>
      <w:r w:rsidRPr="004625C2">
        <w:rPr>
          <w:rFonts w:ascii="Arial" w:hAnsi="Arial" w:cs="Arial"/>
          <w:sz w:val="20"/>
          <w:szCs w:val="20"/>
        </w:rPr>
        <w:t>, v petih (5) dneh od sklenitve te pogodbe.</w:t>
      </w:r>
    </w:p>
    <w:p w14:paraId="620E474F" w14:textId="75151704"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Če neposredno plačilo podizvajalcu ni obvezno, bo naročnik od </w:t>
      </w:r>
      <w:r w:rsidR="00260F11" w:rsidRPr="004625C2">
        <w:rPr>
          <w:rFonts w:ascii="Arial" w:hAnsi="Arial" w:cs="Arial"/>
          <w:sz w:val="20"/>
          <w:szCs w:val="20"/>
        </w:rPr>
        <w:t xml:space="preserve">dobavitelja </w:t>
      </w:r>
      <w:r w:rsidRPr="004625C2">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15A4C31D" w14:textId="77777777" w:rsidR="009934F1" w:rsidRPr="004625C2" w:rsidRDefault="009934F1" w:rsidP="000959F9">
      <w:pPr>
        <w:jc w:val="both"/>
        <w:rPr>
          <w:rFonts w:ascii="Arial" w:hAnsi="Arial" w:cs="Arial"/>
          <w:sz w:val="20"/>
          <w:szCs w:val="20"/>
        </w:rPr>
      </w:pPr>
    </w:p>
    <w:p w14:paraId="22A87775" w14:textId="69F73EB2"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 xml:space="preserve">IV. KAKOVOST </w:t>
      </w:r>
      <w:r w:rsidR="00786D5C" w:rsidRPr="004625C2">
        <w:rPr>
          <w:rFonts w:ascii="Arial" w:hAnsi="Arial" w:cs="Arial"/>
          <w:b/>
          <w:bCs/>
          <w:color w:val="auto"/>
          <w:sz w:val="20"/>
          <w:szCs w:val="20"/>
        </w:rPr>
        <w:t>KAMNITIH AGREGATOV</w:t>
      </w:r>
      <w:r w:rsidRPr="004625C2">
        <w:rPr>
          <w:rFonts w:ascii="Arial" w:hAnsi="Arial" w:cs="Arial"/>
          <w:b/>
          <w:bCs/>
          <w:color w:val="auto"/>
          <w:sz w:val="20"/>
          <w:szCs w:val="20"/>
        </w:rPr>
        <w:t xml:space="preserve"> - SISTEM ZAGOTAVLJANJA KAKOVOSTI</w:t>
      </w:r>
    </w:p>
    <w:p w14:paraId="48591B40" w14:textId="77777777" w:rsidR="00FC4CD8" w:rsidRPr="004625C2" w:rsidRDefault="00FC4CD8" w:rsidP="00FC4CD8">
      <w:pPr>
        <w:autoSpaceDE w:val="0"/>
        <w:autoSpaceDN w:val="0"/>
        <w:adjustRightInd w:val="0"/>
        <w:jc w:val="both"/>
        <w:rPr>
          <w:rFonts w:ascii="Arial" w:hAnsi="Arial" w:cs="Arial"/>
          <w:iCs/>
          <w:color w:val="000000"/>
          <w:sz w:val="20"/>
          <w:szCs w:val="20"/>
        </w:rPr>
      </w:pPr>
    </w:p>
    <w:p w14:paraId="46F117AF" w14:textId="35A1B8FF" w:rsidR="000959F9" w:rsidRPr="004625C2" w:rsidRDefault="000E74B2" w:rsidP="000E74B2">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5.</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0A4B18D" w14:textId="5EC84C3F" w:rsidR="00FC4CD8" w:rsidRPr="004625C2" w:rsidRDefault="00FC4CD8" w:rsidP="00FC4CD8">
      <w:pPr>
        <w:autoSpaceDE w:val="0"/>
        <w:autoSpaceDN w:val="0"/>
        <w:adjustRightInd w:val="0"/>
        <w:rPr>
          <w:rFonts w:ascii="Arial" w:hAnsi="Arial" w:cs="Arial"/>
          <w:iCs/>
          <w:sz w:val="20"/>
          <w:szCs w:val="20"/>
        </w:rPr>
      </w:pPr>
      <w:r w:rsidRPr="004625C2">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293C4823" w14:textId="2D353008" w:rsidR="00FC4CD8" w:rsidRPr="004625C2" w:rsidRDefault="000E74B2"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p>
    <w:p w14:paraId="3497B577" w14:textId="6C8066F0" w:rsidR="00FC4CD8" w:rsidRPr="004625C2" w:rsidRDefault="000E74B2" w:rsidP="00FC4CD8">
      <w:pPr>
        <w:autoSpaceDE w:val="0"/>
        <w:autoSpaceDN w:val="0"/>
        <w:adjustRightInd w:val="0"/>
        <w:jc w:val="center"/>
        <w:rPr>
          <w:rFonts w:ascii="Arial" w:hAnsi="Arial" w:cs="Arial"/>
          <w:iCs/>
          <w:sz w:val="20"/>
          <w:szCs w:val="20"/>
        </w:rPr>
      </w:pPr>
      <w:r w:rsidRPr="004625C2">
        <w:rPr>
          <w:rFonts w:ascii="Arial" w:hAnsi="Arial" w:cs="Arial"/>
          <w:iCs/>
          <w:sz w:val="20"/>
          <w:szCs w:val="20"/>
        </w:rPr>
        <w:t xml:space="preserve">  6</w:t>
      </w:r>
      <w:r w:rsidR="00FC4CD8" w:rsidRPr="004625C2">
        <w:rPr>
          <w:rFonts w:ascii="Arial" w:hAnsi="Arial" w:cs="Arial"/>
          <w:iCs/>
          <w:sz w:val="20"/>
          <w:szCs w:val="20"/>
        </w:rPr>
        <w:t xml:space="preserve">.   </w:t>
      </w:r>
      <w:r w:rsidR="00FC4CD8" w:rsidRPr="004625C2">
        <w:rPr>
          <w:rFonts w:ascii="Arial" w:hAnsi="Arial" w:cs="Arial"/>
          <w:b/>
          <w:iCs/>
          <w:sz w:val="20"/>
          <w:szCs w:val="20"/>
        </w:rPr>
        <w:t>člen</w:t>
      </w:r>
    </w:p>
    <w:p w14:paraId="37304D70" w14:textId="71247839" w:rsidR="00EF6FDA" w:rsidRPr="004625C2" w:rsidRDefault="000661ED" w:rsidP="00FC4CD8">
      <w:pPr>
        <w:autoSpaceDE w:val="0"/>
        <w:autoSpaceDN w:val="0"/>
        <w:adjustRightInd w:val="0"/>
        <w:jc w:val="both"/>
        <w:rPr>
          <w:rFonts w:ascii="Arial" w:hAnsi="Arial" w:cs="Arial"/>
          <w:iCs/>
          <w:sz w:val="20"/>
          <w:szCs w:val="20"/>
        </w:rPr>
      </w:pPr>
      <w:r w:rsidRPr="004625C2">
        <w:rPr>
          <w:rFonts w:ascii="Arial" w:hAnsi="Arial" w:cs="Arial"/>
          <w:iCs/>
          <w:sz w:val="20"/>
          <w:szCs w:val="20"/>
        </w:rPr>
        <w:t xml:space="preserve">Kakovost dobavljenih kamnitih agregatov </w:t>
      </w:r>
      <w:r w:rsidR="00FC4CD8" w:rsidRPr="004625C2">
        <w:rPr>
          <w:rFonts w:ascii="Arial" w:hAnsi="Arial" w:cs="Arial"/>
          <w:iCs/>
          <w:sz w:val="20"/>
          <w:szCs w:val="20"/>
        </w:rPr>
        <w:t>mora v celoti ustrezati ponujenemu na podlagi tehničnih zahtev in ponudbe. Izdelki, ki niso v skladu z razpisnimi tehničnimi zahtevami, se ne prevzamejo.</w:t>
      </w:r>
    </w:p>
    <w:p w14:paraId="7F4F9E31" w14:textId="77777777" w:rsidR="00FC4CD8" w:rsidRPr="004625C2" w:rsidRDefault="00FC4CD8" w:rsidP="000959F9">
      <w:pPr>
        <w:pStyle w:val="Navadensplet"/>
        <w:spacing w:after="0"/>
        <w:rPr>
          <w:rFonts w:ascii="Arial" w:hAnsi="Arial" w:cs="Arial"/>
          <w:color w:val="auto"/>
          <w:sz w:val="20"/>
          <w:szCs w:val="20"/>
        </w:rPr>
      </w:pPr>
    </w:p>
    <w:p w14:paraId="5F11EA40" w14:textId="4442D1CB" w:rsidR="000959F9" w:rsidRPr="004625C2" w:rsidRDefault="000959F9" w:rsidP="00730149">
      <w:pPr>
        <w:pStyle w:val="Navadensplet"/>
        <w:spacing w:after="0"/>
        <w:rPr>
          <w:rFonts w:ascii="Arial" w:hAnsi="Arial" w:cs="Arial"/>
          <w:b/>
          <w:bCs/>
          <w:color w:val="auto"/>
          <w:sz w:val="20"/>
          <w:szCs w:val="20"/>
        </w:rPr>
      </w:pPr>
      <w:r w:rsidRPr="004625C2">
        <w:rPr>
          <w:rFonts w:ascii="Arial" w:hAnsi="Arial" w:cs="Arial"/>
          <w:b/>
          <w:bCs/>
          <w:color w:val="auto"/>
          <w:sz w:val="20"/>
          <w:szCs w:val="20"/>
        </w:rPr>
        <w:t>V. PREVZEM BLAGA</w:t>
      </w:r>
    </w:p>
    <w:p w14:paraId="4D547D94" w14:textId="5081579C"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7</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1C5CC19F" w14:textId="77777777" w:rsidR="00835212" w:rsidRDefault="00835212" w:rsidP="00786D5C">
      <w:pPr>
        <w:pStyle w:val="Navadensplet"/>
        <w:spacing w:after="0"/>
        <w:jc w:val="both"/>
        <w:rPr>
          <w:rFonts w:ascii="Arial" w:hAnsi="Arial" w:cs="Arial"/>
          <w:color w:val="auto"/>
          <w:sz w:val="20"/>
          <w:szCs w:val="20"/>
        </w:rPr>
      </w:pPr>
    </w:p>
    <w:p w14:paraId="50D1B41F" w14:textId="1DCDADCA" w:rsidR="00161495" w:rsidRDefault="00161495" w:rsidP="00786D5C">
      <w:pPr>
        <w:pStyle w:val="Navadensplet"/>
        <w:spacing w:after="0"/>
        <w:jc w:val="both"/>
        <w:rPr>
          <w:rFonts w:ascii="Arial" w:hAnsi="Arial" w:cs="Arial"/>
          <w:color w:val="auto"/>
          <w:sz w:val="20"/>
          <w:szCs w:val="20"/>
        </w:rPr>
      </w:pPr>
      <w:r w:rsidRPr="00F2003B">
        <w:rPr>
          <w:rFonts w:ascii="Arial" w:hAnsi="Arial" w:cs="Arial"/>
          <w:color w:val="auto"/>
          <w:sz w:val="20"/>
          <w:szCs w:val="20"/>
        </w:rPr>
        <w:t xml:space="preserve">Dobavitelj se obvezuje, da naročniku omogoči kakovostni prevzem </w:t>
      </w:r>
      <w:r>
        <w:rPr>
          <w:rFonts w:ascii="Arial" w:hAnsi="Arial" w:cs="Arial"/>
          <w:color w:val="auto"/>
          <w:sz w:val="20"/>
          <w:szCs w:val="20"/>
        </w:rPr>
        <w:t xml:space="preserve">na lokaciji </w:t>
      </w:r>
      <w:r w:rsidRPr="00F2003B">
        <w:rPr>
          <w:rFonts w:ascii="Arial" w:hAnsi="Arial" w:cs="Arial"/>
          <w:color w:val="auto"/>
          <w:sz w:val="20"/>
          <w:szCs w:val="20"/>
        </w:rPr>
        <w:t>proizvajalc</w:t>
      </w:r>
      <w:r>
        <w:rPr>
          <w:rFonts w:ascii="Arial" w:hAnsi="Arial" w:cs="Arial"/>
          <w:color w:val="auto"/>
          <w:sz w:val="20"/>
          <w:szCs w:val="20"/>
        </w:rPr>
        <w:t>a</w:t>
      </w:r>
      <w:r w:rsidRPr="00F2003B">
        <w:rPr>
          <w:rFonts w:ascii="Arial" w:hAnsi="Arial" w:cs="Arial"/>
          <w:color w:val="auto"/>
          <w:sz w:val="20"/>
          <w:szCs w:val="20"/>
        </w:rPr>
        <w:t xml:space="preserve"> pred začetkom dobave. Stroški, sodelovanja proizvajalca pri izvedbi kontrole kakovosti z vso razpoložljivo opremo in kadri in morebitne dodatne zahtevane laboratorijske preiskave, bremenijo proizvajalca.</w:t>
      </w:r>
      <w:r>
        <w:rPr>
          <w:rFonts w:ascii="Arial" w:hAnsi="Arial" w:cs="Arial"/>
          <w:color w:val="auto"/>
          <w:sz w:val="20"/>
          <w:szCs w:val="20"/>
        </w:rPr>
        <w:t xml:space="preserve"> V primeru kakršnihkoli sprememb v postopku izdelave, </w:t>
      </w:r>
      <w:r>
        <w:rPr>
          <w:rFonts w:ascii="Arial" w:hAnsi="Arial" w:cs="Arial"/>
          <w:color w:val="auto"/>
          <w:sz w:val="20"/>
          <w:szCs w:val="20"/>
        </w:rPr>
        <w:lastRenderedPageBreak/>
        <w:t>sprememb v kvaliteti materiala ali sprememb lokacije proizv</w:t>
      </w:r>
      <w:r w:rsidR="002D7BDE">
        <w:rPr>
          <w:rFonts w:ascii="Arial" w:hAnsi="Arial" w:cs="Arial"/>
          <w:color w:val="auto"/>
          <w:sz w:val="20"/>
          <w:szCs w:val="20"/>
        </w:rPr>
        <w:t>odnje</w:t>
      </w:r>
      <w:r>
        <w:rPr>
          <w:rFonts w:ascii="Arial" w:hAnsi="Arial" w:cs="Arial"/>
          <w:color w:val="auto"/>
          <w:sz w:val="20"/>
          <w:szCs w:val="20"/>
        </w:rPr>
        <w:t xml:space="preserve">, mora dobavitelj naročniku omogočiti ponovni kakovostni prevzem in kriti vse stroške, katere ima naročnik v zvezi z ponovnim opravljanjem kakovostnega prevzema ter stroške </w:t>
      </w:r>
      <w:r w:rsidRPr="00F03C98">
        <w:rPr>
          <w:rFonts w:ascii="Arial" w:hAnsi="Arial" w:cs="Arial"/>
          <w:color w:val="auto"/>
          <w:sz w:val="20"/>
          <w:szCs w:val="20"/>
        </w:rPr>
        <w:t>sodelovanja proizvajalca pri izvedbi kontrole kakovosti z vso razpoložljivo opremo in kadri in morebitne dodatne zahtevane laboratorijske preiskave</w:t>
      </w:r>
      <w:r>
        <w:rPr>
          <w:rFonts w:ascii="Arial" w:hAnsi="Arial" w:cs="Arial"/>
          <w:color w:val="auto"/>
          <w:sz w:val="20"/>
          <w:szCs w:val="20"/>
        </w:rPr>
        <w:t xml:space="preserve">. </w:t>
      </w:r>
      <w:r w:rsidR="0040720A">
        <w:rPr>
          <w:rFonts w:ascii="Arial" w:hAnsi="Arial" w:cs="Arial"/>
          <w:color w:val="auto"/>
          <w:sz w:val="20"/>
          <w:szCs w:val="20"/>
        </w:rPr>
        <w:t xml:space="preserve">Če se pri prevzemu </w:t>
      </w:r>
      <w:r w:rsidR="002D7BDE" w:rsidRPr="00F2003B">
        <w:rPr>
          <w:rFonts w:ascii="Arial" w:hAnsi="Arial" w:cs="Arial"/>
          <w:color w:val="auto"/>
          <w:sz w:val="20"/>
          <w:szCs w:val="20"/>
        </w:rPr>
        <w:t>ugotovi odstopanje med zahtevano in dejansko kvaliteto materiala, se prevzem ne opravi. Stroški ponovnega prevzema v celoti bremenijo dobavitelja.</w:t>
      </w:r>
      <w:r w:rsidRPr="00F2003B">
        <w:rPr>
          <w:rFonts w:ascii="Arial" w:hAnsi="Arial" w:cs="Arial"/>
          <w:color w:val="auto"/>
          <w:sz w:val="20"/>
          <w:szCs w:val="20"/>
        </w:rPr>
        <w:t xml:space="preserve"> </w:t>
      </w:r>
    </w:p>
    <w:p w14:paraId="6A13A811" w14:textId="1B4C96F8" w:rsidR="00786D5C" w:rsidRDefault="00161495" w:rsidP="00786D5C">
      <w:pPr>
        <w:pStyle w:val="Navadensplet"/>
        <w:spacing w:after="0"/>
        <w:jc w:val="both"/>
        <w:rPr>
          <w:rFonts w:ascii="Arial" w:hAnsi="Arial" w:cs="Arial"/>
          <w:color w:val="auto"/>
          <w:sz w:val="20"/>
          <w:szCs w:val="20"/>
        </w:rPr>
      </w:pPr>
      <w:r>
        <w:rPr>
          <w:rFonts w:ascii="Arial" w:hAnsi="Arial" w:cs="Arial"/>
          <w:color w:val="auto"/>
          <w:sz w:val="20"/>
          <w:szCs w:val="20"/>
        </w:rPr>
        <w:t>Količinski p</w:t>
      </w:r>
      <w:r w:rsidR="00786D5C" w:rsidRPr="004625C2">
        <w:rPr>
          <w:rFonts w:ascii="Arial" w:hAnsi="Arial" w:cs="Arial"/>
          <w:color w:val="auto"/>
          <w:sz w:val="20"/>
          <w:szCs w:val="20"/>
        </w:rPr>
        <w:t>revzem vrši predstavnik</w:t>
      </w:r>
      <w:r w:rsidR="00260F11" w:rsidRPr="004625C2">
        <w:rPr>
          <w:rFonts w:ascii="Arial" w:hAnsi="Arial" w:cs="Arial"/>
          <w:color w:val="auto"/>
          <w:sz w:val="20"/>
          <w:szCs w:val="20"/>
        </w:rPr>
        <w:t xml:space="preserve"> naročnika</w:t>
      </w:r>
      <w:r w:rsidR="00786D5C" w:rsidRPr="004625C2">
        <w:rPr>
          <w:rFonts w:ascii="Arial" w:hAnsi="Arial" w:cs="Arial"/>
          <w:color w:val="auto"/>
          <w:sz w:val="20"/>
          <w:szCs w:val="20"/>
        </w:rPr>
        <w:t>, delavec posamične SGD, na lokaciji dobave</w:t>
      </w:r>
      <w:r w:rsidR="00663753">
        <w:rPr>
          <w:rFonts w:ascii="Arial" w:hAnsi="Arial" w:cs="Arial"/>
          <w:color w:val="auto"/>
          <w:sz w:val="20"/>
          <w:szCs w:val="20"/>
        </w:rPr>
        <w:t xml:space="preserve"> </w:t>
      </w:r>
      <w:r w:rsidR="00663753" w:rsidRPr="004625C2">
        <w:rPr>
          <w:rFonts w:ascii="Arial" w:hAnsi="Arial" w:cs="Arial"/>
          <w:color w:val="auto"/>
          <w:sz w:val="20"/>
          <w:szCs w:val="20"/>
        </w:rPr>
        <w:t>v navzočnosti prevoznika</w:t>
      </w:r>
      <w:r w:rsidR="00786D5C" w:rsidRPr="004625C2">
        <w:rPr>
          <w:rFonts w:ascii="Arial" w:hAnsi="Arial" w:cs="Arial"/>
          <w:color w:val="auto"/>
          <w:sz w:val="20"/>
          <w:szCs w:val="20"/>
        </w:rPr>
        <w:t>. Pri prevzemu mora biti</w:t>
      </w:r>
      <w:r w:rsidR="00663753">
        <w:rPr>
          <w:rFonts w:ascii="Arial" w:hAnsi="Arial" w:cs="Arial"/>
          <w:color w:val="auto"/>
          <w:sz w:val="20"/>
          <w:szCs w:val="20"/>
        </w:rPr>
        <w:t xml:space="preserve"> s strani dobavitelja</w:t>
      </w:r>
      <w:r w:rsidR="00786D5C" w:rsidRPr="004625C2">
        <w:rPr>
          <w:rFonts w:ascii="Arial" w:hAnsi="Arial" w:cs="Arial"/>
          <w:color w:val="auto"/>
          <w:sz w:val="20"/>
          <w:szCs w:val="20"/>
        </w:rPr>
        <w:t xml:space="preserve"> </w:t>
      </w:r>
      <w:r w:rsidR="00663753">
        <w:rPr>
          <w:rFonts w:ascii="Arial" w:hAnsi="Arial" w:cs="Arial"/>
          <w:color w:val="auto"/>
          <w:sz w:val="20"/>
          <w:szCs w:val="20"/>
        </w:rPr>
        <w:t>pripravljen</w:t>
      </w:r>
      <w:r w:rsidR="00786D5C" w:rsidRPr="004625C2">
        <w:rPr>
          <w:rFonts w:ascii="Arial" w:hAnsi="Arial" w:cs="Arial"/>
          <w:color w:val="auto"/>
          <w:sz w:val="20"/>
          <w:szCs w:val="20"/>
        </w:rPr>
        <w:t xml:space="preserve"> prevzemni zapisnik</w:t>
      </w:r>
      <w:r w:rsidR="0040720A">
        <w:rPr>
          <w:rFonts w:ascii="Arial" w:hAnsi="Arial" w:cs="Arial"/>
          <w:color w:val="auto"/>
          <w:sz w:val="20"/>
          <w:szCs w:val="20"/>
        </w:rPr>
        <w:t>/dobavnica</w:t>
      </w:r>
      <w:r w:rsidR="00786D5C" w:rsidRPr="004625C2">
        <w:rPr>
          <w:rFonts w:ascii="Arial" w:hAnsi="Arial" w:cs="Arial"/>
          <w:color w:val="auto"/>
          <w:sz w:val="20"/>
          <w:szCs w:val="20"/>
        </w:rPr>
        <w:t>, iz katerega je razvidno, da blago odgovarja pogodbenim pogojem</w:t>
      </w:r>
      <w:r>
        <w:rPr>
          <w:rFonts w:ascii="Arial" w:hAnsi="Arial" w:cs="Arial"/>
          <w:color w:val="auto"/>
          <w:sz w:val="20"/>
          <w:szCs w:val="20"/>
        </w:rPr>
        <w:t>, vrsta blaga, količina blaga, lokacija in čas dobave</w:t>
      </w:r>
      <w:r w:rsidR="00786D5C" w:rsidRPr="004625C2">
        <w:rPr>
          <w:rFonts w:ascii="Arial" w:hAnsi="Arial" w:cs="Arial"/>
          <w:color w:val="auto"/>
          <w:sz w:val="20"/>
          <w:szCs w:val="20"/>
        </w:rPr>
        <w:t>. Če se pri prevzemu ugotovi odstopanje med zahtevano in dejansko kvaliteto blaga, se prevzem ne opravi</w:t>
      </w:r>
      <w:r>
        <w:rPr>
          <w:rFonts w:ascii="Arial" w:hAnsi="Arial" w:cs="Arial"/>
          <w:color w:val="auto"/>
          <w:sz w:val="20"/>
          <w:szCs w:val="20"/>
        </w:rPr>
        <w:t xml:space="preserve"> in blago zavrne dobavitelju</w:t>
      </w:r>
      <w:r w:rsidR="00786D5C" w:rsidRPr="004625C2">
        <w:rPr>
          <w:rFonts w:ascii="Arial" w:hAnsi="Arial" w:cs="Arial"/>
          <w:color w:val="auto"/>
          <w:sz w:val="20"/>
          <w:szCs w:val="20"/>
        </w:rPr>
        <w:t xml:space="preserve">. Stroški </w:t>
      </w:r>
      <w:r>
        <w:rPr>
          <w:rFonts w:ascii="Arial" w:hAnsi="Arial" w:cs="Arial"/>
          <w:color w:val="auto"/>
          <w:sz w:val="20"/>
          <w:szCs w:val="20"/>
        </w:rPr>
        <w:t>odstranitve neu</w:t>
      </w:r>
      <w:r w:rsidR="0040720A">
        <w:rPr>
          <w:rFonts w:ascii="Arial" w:hAnsi="Arial" w:cs="Arial"/>
          <w:color w:val="auto"/>
          <w:sz w:val="20"/>
          <w:szCs w:val="20"/>
        </w:rPr>
        <w:t>s</w:t>
      </w:r>
      <w:r>
        <w:rPr>
          <w:rFonts w:ascii="Arial" w:hAnsi="Arial" w:cs="Arial"/>
          <w:color w:val="auto"/>
          <w:sz w:val="20"/>
          <w:szCs w:val="20"/>
        </w:rPr>
        <w:t>treznega blaga in ponovne dostave ustreznega blaga</w:t>
      </w:r>
      <w:r w:rsidR="0040720A">
        <w:rPr>
          <w:rFonts w:ascii="Arial" w:hAnsi="Arial" w:cs="Arial"/>
          <w:color w:val="auto"/>
          <w:sz w:val="20"/>
          <w:szCs w:val="20"/>
        </w:rPr>
        <w:t>,</w:t>
      </w:r>
      <w:r w:rsidR="00786D5C" w:rsidRPr="004625C2">
        <w:rPr>
          <w:rFonts w:ascii="Arial" w:hAnsi="Arial" w:cs="Arial"/>
          <w:color w:val="auto"/>
          <w:sz w:val="20"/>
          <w:szCs w:val="20"/>
        </w:rPr>
        <w:t xml:space="preserve"> v celoti bremenijo </w:t>
      </w:r>
      <w:r w:rsidR="00260F11" w:rsidRPr="004625C2">
        <w:rPr>
          <w:rFonts w:ascii="Arial" w:hAnsi="Arial" w:cs="Arial"/>
          <w:color w:val="auto"/>
          <w:sz w:val="20"/>
          <w:szCs w:val="20"/>
        </w:rPr>
        <w:t>dobavitelja</w:t>
      </w:r>
      <w:r w:rsidR="00786D5C" w:rsidRPr="004625C2">
        <w:rPr>
          <w:rFonts w:ascii="Arial" w:hAnsi="Arial" w:cs="Arial"/>
          <w:color w:val="auto"/>
          <w:sz w:val="20"/>
          <w:szCs w:val="20"/>
        </w:rPr>
        <w:t xml:space="preserve">. </w:t>
      </w:r>
    </w:p>
    <w:p w14:paraId="603C9DFF" w14:textId="77777777" w:rsidR="0040720A" w:rsidRPr="004625C2" w:rsidRDefault="0040720A" w:rsidP="00786D5C">
      <w:pPr>
        <w:pStyle w:val="Navadensplet"/>
        <w:spacing w:after="0"/>
        <w:jc w:val="both"/>
        <w:rPr>
          <w:rFonts w:ascii="Arial" w:hAnsi="Arial" w:cs="Arial"/>
          <w:color w:val="auto"/>
          <w:sz w:val="20"/>
          <w:szCs w:val="20"/>
        </w:rPr>
      </w:pPr>
    </w:p>
    <w:p w14:paraId="106E4F71" w14:textId="72FB9C47"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8</w:t>
      </w:r>
      <w:r w:rsidR="00933959" w:rsidRPr="004625C2">
        <w:rPr>
          <w:rFonts w:ascii="Arial" w:hAnsi="Arial" w:cs="Arial"/>
          <w:bCs/>
          <w:color w:val="auto"/>
          <w:sz w:val="20"/>
          <w:szCs w:val="20"/>
        </w:rPr>
        <w:t>.</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41639DEB" w14:textId="118F4DF3" w:rsidR="00D7516A" w:rsidRPr="004625C2" w:rsidRDefault="00D7516A" w:rsidP="00D7516A">
      <w:pPr>
        <w:jc w:val="both"/>
        <w:rPr>
          <w:rFonts w:ascii="Arial" w:hAnsi="Arial" w:cs="Arial"/>
          <w:sz w:val="20"/>
          <w:szCs w:val="20"/>
        </w:rPr>
      </w:pPr>
      <w:r w:rsidRPr="004625C2">
        <w:rPr>
          <w:rFonts w:ascii="Arial" w:hAnsi="Arial" w:cs="Arial"/>
          <w:sz w:val="20"/>
          <w:szCs w:val="20"/>
        </w:rPr>
        <w:t xml:space="preserve">Če se s kontrolo kakovosti ugotovi, da kakovost odstopa od dogovorjene kakovosti, ima </w:t>
      </w:r>
      <w:r w:rsidR="00260F11" w:rsidRPr="004625C2">
        <w:rPr>
          <w:rFonts w:ascii="Arial" w:hAnsi="Arial" w:cs="Arial"/>
          <w:sz w:val="20"/>
          <w:szCs w:val="20"/>
        </w:rPr>
        <w:t xml:space="preserve">naročnik </w:t>
      </w:r>
      <w:r w:rsidRPr="004625C2">
        <w:rPr>
          <w:rFonts w:ascii="Arial" w:hAnsi="Arial" w:cs="Arial"/>
          <w:sz w:val="20"/>
          <w:szCs w:val="20"/>
        </w:rPr>
        <w:t>pravico:</w:t>
      </w:r>
    </w:p>
    <w:p w14:paraId="25AE22AE" w14:textId="64486CA7" w:rsidR="00D7516A" w:rsidRPr="004625C2" w:rsidRDefault="00D7516A" w:rsidP="00D7516A">
      <w:pPr>
        <w:pStyle w:val="Odstavekseznama"/>
        <w:numPr>
          <w:ilvl w:val="0"/>
          <w:numId w:val="32"/>
        </w:numPr>
        <w:ind w:left="357" w:hanging="357"/>
        <w:contextualSpacing/>
        <w:jc w:val="both"/>
        <w:rPr>
          <w:rFonts w:ascii="Arial" w:eastAsia="Batang" w:hAnsi="Arial" w:cs="Arial"/>
          <w:sz w:val="20"/>
        </w:rPr>
      </w:pPr>
      <w:r w:rsidRPr="004625C2">
        <w:rPr>
          <w:rFonts w:ascii="Arial" w:eastAsia="Batang" w:hAnsi="Arial" w:cs="Arial"/>
          <w:sz w:val="20"/>
        </w:rPr>
        <w:t xml:space="preserve">zavrniti celotno ali delno količino blaga, ali zahtevati od </w:t>
      </w:r>
      <w:r w:rsidR="00260F11" w:rsidRPr="004625C2">
        <w:rPr>
          <w:rFonts w:ascii="Arial" w:eastAsia="Batang" w:hAnsi="Arial" w:cs="Arial"/>
          <w:sz w:val="20"/>
        </w:rPr>
        <w:t>dobavitelja</w:t>
      </w:r>
      <w:r w:rsidRPr="004625C2">
        <w:rPr>
          <w:rFonts w:ascii="Arial" w:eastAsia="Batang" w:hAnsi="Arial" w:cs="Arial"/>
          <w:sz w:val="20"/>
        </w:rPr>
        <w:t xml:space="preserve">, da v roku </w:t>
      </w:r>
      <w:r w:rsidR="0040720A">
        <w:rPr>
          <w:rFonts w:ascii="Arial" w:eastAsia="Batang" w:hAnsi="Arial" w:cs="Arial"/>
          <w:sz w:val="20"/>
        </w:rPr>
        <w:t>pet</w:t>
      </w:r>
      <w:r w:rsidR="0040720A" w:rsidRPr="004625C2">
        <w:rPr>
          <w:rFonts w:ascii="Arial" w:eastAsia="Batang" w:hAnsi="Arial" w:cs="Arial"/>
          <w:sz w:val="20"/>
        </w:rPr>
        <w:t xml:space="preserve"> </w:t>
      </w:r>
      <w:r w:rsidRPr="004625C2">
        <w:rPr>
          <w:rFonts w:ascii="Arial" w:eastAsia="Batang" w:hAnsi="Arial" w:cs="Arial"/>
          <w:sz w:val="20"/>
        </w:rPr>
        <w:t>dni nadomesti nekvalitetno blago,</w:t>
      </w:r>
    </w:p>
    <w:p w14:paraId="24752CAD" w14:textId="7DA9149C" w:rsidR="00D7516A" w:rsidRPr="004625C2" w:rsidRDefault="00D7516A" w:rsidP="00D7516A">
      <w:pPr>
        <w:numPr>
          <w:ilvl w:val="0"/>
          <w:numId w:val="32"/>
        </w:numPr>
        <w:tabs>
          <w:tab w:val="clear" w:pos="360"/>
          <w:tab w:val="num" w:pos="0"/>
        </w:tabs>
        <w:ind w:left="357" w:hanging="357"/>
        <w:jc w:val="both"/>
        <w:rPr>
          <w:rFonts w:ascii="Arial" w:hAnsi="Arial" w:cs="Arial"/>
          <w:sz w:val="20"/>
          <w:szCs w:val="20"/>
        </w:rPr>
      </w:pPr>
      <w:r w:rsidRPr="004625C2">
        <w:rPr>
          <w:rFonts w:ascii="Arial" w:hAnsi="Arial" w:cs="Arial"/>
          <w:sz w:val="20"/>
          <w:szCs w:val="20"/>
        </w:rPr>
        <w:t xml:space="preserve">zahtevati, da </w:t>
      </w:r>
      <w:r w:rsidR="00260F11" w:rsidRPr="004625C2">
        <w:rPr>
          <w:rFonts w:ascii="Arial" w:hAnsi="Arial" w:cs="Arial"/>
          <w:sz w:val="20"/>
          <w:szCs w:val="20"/>
        </w:rPr>
        <w:t>dobavitelj</w:t>
      </w:r>
      <w:r w:rsidRPr="004625C2">
        <w:rPr>
          <w:rFonts w:ascii="Arial" w:hAnsi="Arial" w:cs="Arial"/>
          <w:sz w:val="20"/>
          <w:szCs w:val="20"/>
        </w:rPr>
        <w:t xml:space="preserve"> ustrezno zniža ceno reklamiranega blaga, v kolikor se v kontroli kakovosti  ugotovi zmanjšana uporabnost dobavljenega blaga,</w:t>
      </w:r>
    </w:p>
    <w:p w14:paraId="3E3FBCEB" w14:textId="77777777" w:rsidR="00D7516A" w:rsidRPr="004625C2" w:rsidRDefault="00D7516A" w:rsidP="00D7516A">
      <w:pPr>
        <w:numPr>
          <w:ilvl w:val="0"/>
          <w:numId w:val="32"/>
        </w:numPr>
        <w:ind w:left="357" w:hanging="357"/>
        <w:jc w:val="both"/>
        <w:rPr>
          <w:rFonts w:ascii="Arial" w:hAnsi="Arial" w:cs="Arial"/>
          <w:sz w:val="20"/>
          <w:szCs w:val="20"/>
        </w:rPr>
      </w:pPr>
      <w:r w:rsidRPr="004625C2">
        <w:rPr>
          <w:rFonts w:ascii="Arial" w:hAnsi="Arial" w:cs="Arial"/>
          <w:sz w:val="20"/>
          <w:szCs w:val="20"/>
        </w:rPr>
        <w:t>izjaviti, da razdira pogodbo.</w:t>
      </w:r>
    </w:p>
    <w:p w14:paraId="4C9C0D5E" w14:textId="6E4D5F31"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V vsakem izmed primerov iz prejšnjega odstavka, ima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pravico zahtevati povrnitev nastale škode po splošnih pravilih o odškodninski odgovornosti.</w:t>
      </w:r>
    </w:p>
    <w:p w14:paraId="216235BA" w14:textId="77777777" w:rsidR="005A7821" w:rsidRPr="004625C2" w:rsidRDefault="005A7821" w:rsidP="000959F9">
      <w:pPr>
        <w:pStyle w:val="Navadensplet"/>
        <w:spacing w:after="0"/>
        <w:rPr>
          <w:rFonts w:ascii="Arial" w:hAnsi="Arial" w:cs="Arial"/>
          <w:color w:val="auto"/>
          <w:sz w:val="20"/>
          <w:szCs w:val="20"/>
        </w:rPr>
      </w:pPr>
    </w:p>
    <w:p w14:paraId="0183AFDF" w14:textId="41030AA4"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9</w:t>
      </w:r>
      <w:r w:rsidR="00933959" w:rsidRPr="004625C2">
        <w:rPr>
          <w:rFonts w:ascii="Arial" w:hAnsi="Arial" w:cs="Arial"/>
          <w:bCs/>
          <w:color w:val="auto"/>
          <w:sz w:val="20"/>
          <w:szCs w:val="20"/>
        </w:rPr>
        <w:t>.</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33FEB8E8" w14:textId="369F4240" w:rsidR="000959F9" w:rsidRPr="004625C2" w:rsidRDefault="000959F9" w:rsidP="00933959">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V primeru nesoglasja o kvaliteti dobavljenega blaga se ta rešuje sporazumno, v nasprotnem primeru pa izvede dokazovanje kvalitete blaga tretja oseba. Stroški dokazovanja bremenijo </w:t>
      </w:r>
      <w:r w:rsidR="005D186E" w:rsidRPr="004625C2">
        <w:rPr>
          <w:rFonts w:ascii="Arial" w:hAnsi="Arial" w:cs="Arial"/>
          <w:color w:val="auto"/>
          <w:sz w:val="20"/>
          <w:szCs w:val="20"/>
        </w:rPr>
        <w:t>dobavitelja</w:t>
      </w:r>
      <w:r w:rsidRPr="004625C2">
        <w:rPr>
          <w:rFonts w:ascii="Arial" w:hAnsi="Arial" w:cs="Arial"/>
          <w:color w:val="auto"/>
          <w:sz w:val="20"/>
          <w:szCs w:val="20"/>
        </w:rPr>
        <w:t xml:space="preserve">, če je bila predhodna </w:t>
      </w:r>
      <w:r w:rsidR="00933959" w:rsidRPr="004625C2">
        <w:rPr>
          <w:rFonts w:ascii="Arial" w:hAnsi="Arial" w:cs="Arial"/>
          <w:color w:val="auto"/>
          <w:sz w:val="20"/>
          <w:szCs w:val="20"/>
        </w:rPr>
        <w:t>naročnikova</w:t>
      </w:r>
      <w:r w:rsidRPr="004625C2">
        <w:rPr>
          <w:rFonts w:ascii="Arial" w:hAnsi="Arial" w:cs="Arial"/>
          <w:color w:val="auto"/>
          <w:sz w:val="20"/>
          <w:szCs w:val="20"/>
        </w:rPr>
        <w:t xml:space="preserve"> ocena pravilna. Kot tretja oseba se smatrajo pooblaščene institucije za kontrolo kvalitete in preizkušanje kvalitete, ki niso v organizacijski sestavi niti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niti </w:t>
      </w:r>
      <w:r w:rsidR="00933959" w:rsidRPr="004625C2">
        <w:rPr>
          <w:rFonts w:ascii="Arial" w:hAnsi="Arial" w:cs="Arial"/>
          <w:color w:val="auto"/>
          <w:sz w:val="20"/>
          <w:szCs w:val="20"/>
        </w:rPr>
        <w:t>dobavitelja</w:t>
      </w:r>
      <w:r w:rsidRPr="004625C2">
        <w:rPr>
          <w:rFonts w:ascii="Arial" w:hAnsi="Arial" w:cs="Arial"/>
          <w:color w:val="auto"/>
          <w:sz w:val="20"/>
          <w:szCs w:val="20"/>
        </w:rPr>
        <w:t>.</w:t>
      </w:r>
    </w:p>
    <w:p w14:paraId="4E086D48" w14:textId="22C84589" w:rsidR="000959F9" w:rsidRPr="004625C2" w:rsidRDefault="000959F9" w:rsidP="00933959">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V primeru </w:t>
      </w:r>
      <w:r w:rsidR="00933959" w:rsidRPr="004625C2">
        <w:rPr>
          <w:rFonts w:ascii="Arial" w:hAnsi="Arial" w:cs="Arial"/>
          <w:color w:val="auto"/>
          <w:sz w:val="20"/>
          <w:szCs w:val="20"/>
        </w:rPr>
        <w:t>dobaviteljeve</w:t>
      </w:r>
      <w:r w:rsidRPr="004625C2">
        <w:rPr>
          <w:rFonts w:ascii="Arial" w:hAnsi="Arial" w:cs="Arial"/>
          <w:color w:val="auto"/>
          <w:sz w:val="20"/>
          <w:szCs w:val="20"/>
        </w:rPr>
        <w:t xml:space="preserve"> zamude, neizpolnitve oz. nepravilne izpolnitve pogodbenih obveznosti, si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pridržuje pravico</w:t>
      </w:r>
      <w:r w:rsidR="0076755E" w:rsidRPr="004625C2">
        <w:rPr>
          <w:rFonts w:ascii="Arial" w:hAnsi="Arial" w:cs="Arial"/>
          <w:color w:val="auto"/>
          <w:sz w:val="20"/>
          <w:szCs w:val="20"/>
        </w:rPr>
        <w:t xml:space="preserve"> naročiti</w:t>
      </w:r>
      <w:r w:rsidRPr="004625C2">
        <w:rPr>
          <w:rFonts w:ascii="Arial" w:hAnsi="Arial" w:cs="Arial"/>
          <w:color w:val="auto"/>
          <w:sz w:val="20"/>
          <w:szCs w:val="20"/>
        </w:rPr>
        <w:t xml:space="preserve"> blago primerljive kakovosti pri tretji osebi, od </w:t>
      </w:r>
      <w:r w:rsidR="00260F11" w:rsidRPr="004625C2">
        <w:rPr>
          <w:rFonts w:ascii="Arial" w:hAnsi="Arial" w:cs="Arial"/>
          <w:color w:val="auto"/>
          <w:sz w:val="20"/>
          <w:szCs w:val="20"/>
        </w:rPr>
        <w:t>dobavitelja</w:t>
      </w:r>
      <w:r w:rsidRPr="004625C2">
        <w:rPr>
          <w:rFonts w:ascii="Arial" w:hAnsi="Arial" w:cs="Arial"/>
          <w:color w:val="auto"/>
          <w:sz w:val="20"/>
          <w:szCs w:val="20"/>
        </w:rPr>
        <w:t xml:space="preserve"> pa terjati razliko med ceno dogovorjeno z </w:t>
      </w:r>
      <w:r w:rsidR="00260F11" w:rsidRPr="004625C2">
        <w:rPr>
          <w:rFonts w:ascii="Arial" w:hAnsi="Arial" w:cs="Arial"/>
          <w:color w:val="auto"/>
          <w:sz w:val="20"/>
          <w:szCs w:val="20"/>
        </w:rPr>
        <w:t xml:space="preserve">dobaviteljem </w:t>
      </w:r>
      <w:r w:rsidRPr="004625C2">
        <w:rPr>
          <w:rFonts w:ascii="Arial" w:hAnsi="Arial" w:cs="Arial"/>
          <w:color w:val="auto"/>
          <w:sz w:val="20"/>
          <w:szCs w:val="20"/>
        </w:rPr>
        <w:t xml:space="preserve">in višjo ceno po kateri je </w:t>
      </w:r>
      <w:r w:rsidR="00933959" w:rsidRPr="004625C2">
        <w:rPr>
          <w:rFonts w:ascii="Arial" w:hAnsi="Arial" w:cs="Arial"/>
          <w:color w:val="auto"/>
          <w:sz w:val="20"/>
          <w:szCs w:val="20"/>
        </w:rPr>
        <w:t>naročil</w:t>
      </w:r>
      <w:r w:rsidRPr="004625C2">
        <w:rPr>
          <w:rFonts w:ascii="Arial" w:hAnsi="Arial" w:cs="Arial"/>
          <w:color w:val="auto"/>
          <w:sz w:val="20"/>
          <w:szCs w:val="20"/>
        </w:rPr>
        <w:t xml:space="preserve"> blago pri tretji osebi.</w:t>
      </w:r>
    </w:p>
    <w:p w14:paraId="2AC7D5E5" w14:textId="77777777" w:rsidR="000E74B2" w:rsidRPr="004625C2" w:rsidRDefault="000E74B2" w:rsidP="000959F9">
      <w:pPr>
        <w:pStyle w:val="Navadensplet"/>
        <w:spacing w:after="0"/>
        <w:rPr>
          <w:rFonts w:ascii="Arial" w:hAnsi="Arial" w:cs="Arial"/>
          <w:b/>
          <w:bCs/>
          <w:color w:val="auto"/>
          <w:sz w:val="20"/>
          <w:szCs w:val="20"/>
        </w:rPr>
      </w:pPr>
    </w:p>
    <w:p w14:paraId="6236D88F" w14:textId="77777777"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VI. REKLAMIRANJE KAKOVOSTI</w:t>
      </w:r>
    </w:p>
    <w:p w14:paraId="52AA37C8" w14:textId="44B118AA" w:rsidR="000959F9" w:rsidRPr="004625C2" w:rsidRDefault="00A92954"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786D5C" w:rsidRPr="004625C2">
        <w:rPr>
          <w:rFonts w:ascii="Arial" w:hAnsi="Arial" w:cs="Arial"/>
          <w:bCs/>
          <w:color w:val="auto"/>
          <w:sz w:val="20"/>
          <w:szCs w:val="20"/>
        </w:rPr>
        <w:t>0</w:t>
      </w:r>
      <w:r w:rsidRPr="004625C2">
        <w:rPr>
          <w:rFonts w:ascii="Arial" w:hAnsi="Arial" w:cs="Arial"/>
          <w:bCs/>
          <w:color w:val="auto"/>
          <w:sz w:val="20"/>
          <w:szCs w:val="20"/>
        </w:rPr>
        <w:t>.</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72AE193" w14:textId="53138F7A" w:rsidR="000959F9" w:rsidRPr="004625C2" w:rsidRDefault="00933959" w:rsidP="00A92954">
      <w:pPr>
        <w:pStyle w:val="Navadensplet"/>
        <w:spacing w:after="0"/>
        <w:jc w:val="both"/>
        <w:rPr>
          <w:rFonts w:ascii="Arial" w:hAnsi="Arial" w:cs="Arial"/>
          <w:color w:val="auto"/>
          <w:sz w:val="20"/>
          <w:szCs w:val="20"/>
        </w:rPr>
      </w:pPr>
      <w:r w:rsidRPr="004625C2">
        <w:rPr>
          <w:rFonts w:ascii="Arial" w:hAnsi="Arial" w:cs="Arial"/>
          <w:color w:val="auto"/>
          <w:sz w:val="20"/>
          <w:szCs w:val="20"/>
        </w:rPr>
        <w:t>Naročnik</w:t>
      </w:r>
      <w:r w:rsidR="000959F9" w:rsidRPr="004625C2">
        <w:rPr>
          <w:rFonts w:ascii="Arial" w:hAnsi="Arial" w:cs="Arial"/>
          <w:color w:val="auto"/>
          <w:sz w:val="20"/>
          <w:szCs w:val="20"/>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C4CD8" w:rsidRPr="004625C2">
        <w:rPr>
          <w:rFonts w:ascii="Arial" w:hAnsi="Arial" w:cs="Arial"/>
          <w:color w:val="auto"/>
          <w:sz w:val="20"/>
          <w:szCs w:val="20"/>
        </w:rPr>
        <w:t>dobavitelj</w:t>
      </w:r>
      <w:r w:rsidR="000959F9" w:rsidRPr="004625C2">
        <w:rPr>
          <w:rFonts w:ascii="Arial" w:hAnsi="Arial" w:cs="Arial"/>
          <w:color w:val="auto"/>
          <w:sz w:val="20"/>
          <w:szCs w:val="20"/>
        </w:rPr>
        <w:t xml:space="preserve"> dostavil </w:t>
      </w:r>
      <w:r w:rsidRPr="004625C2">
        <w:rPr>
          <w:rFonts w:ascii="Arial" w:hAnsi="Arial" w:cs="Arial"/>
          <w:color w:val="auto"/>
          <w:sz w:val="20"/>
          <w:szCs w:val="20"/>
        </w:rPr>
        <w:t>naročniku</w:t>
      </w:r>
      <w:r w:rsidR="000959F9" w:rsidRPr="004625C2">
        <w:rPr>
          <w:rFonts w:ascii="Arial" w:hAnsi="Arial" w:cs="Arial"/>
          <w:color w:val="auto"/>
          <w:sz w:val="20"/>
          <w:szCs w:val="20"/>
        </w:rPr>
        <w:t xml:space="preserve"> vso potrebno dokumentacijo za ugotavljanje kakovosti in količine dobavljenega blaga.</w:t>
      </w:r>
    </w:p>
    <w:p w14:paraId="01C9FE8B" w14:textId="77777777" w:rsidR="008079B9" w:rsidRPr="004625C2" w:rsidRDefault="008079B9" w:rsidP="000959F9">
      <w:pPr>
        <w:pStyle w:val="Navadensplet"/>
        <w:spacing w:after="0"/>
        <w:rPr>
          <w:rFonts w:ascii="Arial" w:hAnsi="Arial" w:cs="Arial"/>
          <w:color w:val="auto"/>
          <w:sz w:val="20"/>
          <w:szCs w:val="20"/>
        </w:rPr>
      </w:pPr>
    </w:p>
    <w:p w14:paraId="787D8170" w14:textId="301BB30A" w:rsidR="00A92954" w:rsidRPr="004625C2" w:rsidRDefault="00A92954" w:rsidP="00A92954">
      <w:pPr>
        <w:autoSpaceDE w:val="0"/>
        <w:autoSpaceDN w:val="0"/>
        <w:adjustRightInd w:val="0"/>
        <w:jc w:val="center"/>
        <w:rPr>
          <w:rFonts w:ascii="Arial" w:hAnsi="Arial" w:cs="Arial"/>
          <w:iCs/>
          <w:sz w:val="20"/>
          <w:szCs w:val="20"/>
        </w:rPr>
      </w:pPr>
      <w:r w:rsidRPr="004625C2">
        <w:rPr>
          <w:rFonts w:ascii="Arial" w:hAnsi="Arial" w:cs="Arial"/>
          <w:iCs/>
          <w:sz w:val="20"/>
          <w:szCs w:val="20"/>
        </w:rPr>
        <w:t xml:space="preserve">     1</w:t>
      </w:r>
      <w:r w:rsidR="00786D5C" w:rsidRPr="004625C2">
        <w:rPr>
          <w:rFonts w:ascii="Arial" w:hAnsi="Arial" w:cs="Arial"/>
          <w:iCs/>
          <w:sz w:val="20"/>
          <w:szCs w:val="20"/>
        </w:rPr>
        <w:t>1</w:t>
      </w:r>
      <w:r w:rsidRPr="004625C2">
        <w:rPr>
          <w:rFonts w:ascii="Arial" w:hAnsi="Arial" w:cs="Arial"/>
          <w:iCs/>
          <w:sz w:val="20"/>
          <w:szCs w:val="20"/>
        </w:rPr>
        <w:t>.</w:t>
      </w:r>
      <w:r w:rsidRPr="004625C2">
        <w:rPr>
          <w:rFonts w:ascii="Arial" w:hAnsi="Arial" w:cs="Arial"/>
          <w:b/>
          <w:iCs/>
          <w:sz w:val="20"/>
          <w:szCs w:val="20"/>
        </w:rPr>
        <w:t xml:space="preserve"> člen</w:t>
      </w:r>
    </w:p>
    <w:p w14:paraId="60C58D0F" w14:textId="348DE1A1" w:rsidR="00A92954" w:rsidRDefault="00A92954" w:rsidP="00A92954">
      <w:pPr>
        <w:autoSpaceDE w:val="0"/>
        <w:autoSpaceDN w:val="0"/>
        <w:adjustRightInd w:val="0"/>
        <w:jc w:val="both"/>
        <w:rPr>
          <w:rFonts w:ascii="Arial" w:hAnsi="Arial" w:cs="Arial"/>
          <w:iCs/>
          <w:sz w:val="20"/>
          <w:szCs w:val="20"/>
        </w:rPr>
      </w:pPr>
      <w:r w:rsidRPr="004625C2">
        <w:rPr>
          <w:rFonts w:ascii="Arial" w:hAnsi="Arial" w:cs="Arial"/>
          <w:iCs/>
          <w:sz w:val="20"/>
          <w:szCs w:val="20"/>
        </w:rPr>
        <w:t>Dodatne proizvodne stroške pri naročniku zaradi odstopanja kakovosti, ki se pokažejo šele v delovnem procesu, vgradnji oz. uporabi, nosi dobavitelj.</w:t>
      </w:r>
    </w:p>
    <w:p w14:paraId="0519DE9C" w14:textId="77777777" w:rsidR="00C25DCB" w:rsidRDefault="00C25DCB" w:rsidP="00A92954">
      <w:pPr>
        <w:autoSpaceDE w:val="0"/>
        <w:autoSpaceDN w:val="0"/>
        <w:adjustRightInd w:val="0"/>
        <w:jc w:val="both"/>
        <w:rPr>
          <w:rFonts w:ascii="Arial" w:hAnsi="Arial" w:cs="Arial"/>
          <w:iCs/>
          <w:sz w:val="20"/>
          <w:szCs w:val="20"/>
        </w:rPr>
      </w:pPr>
    </w:p>
    <w:p w14:paraId="0FF0633F" w14:textId="77777777" w:rsidR="00C25DCB" w:rsidRPr="009C3431" w:rsidRDefault="00C25DCB" w:rsidP="00C25DCB">
      <w:pPr>
        <w:spacing w:line="240" w:lineRule="exact"/>
        <w:rPr>
          <w:rFonts w:ascii="Arial" w:hAnsi="Arial" w:cs="Arial"/>
          <w:b/>
          <w:sz w:val="20"/>
          <w:szCs w:val="20"/>
        </w:rPr>
      </w:pPr>
      <w:r w:rsidRPr="009C3431">
        <w:rPr>
          <w:rFonts w:ascii="Arial" w:hAnsi="Arial" w:cs="Arial"/>
          <w:b/>
          <w:sz w:val="20"/>
          <w:szCs w:val="20"/>
        </w:rPr>
        <w:t>VII. VIŠJA SILA</w:t>
      </w:r>
    </w:p>
    <w:p w14:paraId="141C154C" w14:textId="5BBEBC49" w:rsidR="00C25DCB" w:rsidRPr="009C3431" w:rsidRDefault="00C25DCB" w:rsidP="00C25DCB">
      <w:pPr>
        <w:spacing w:line="240" w:lineRule="exact"/>
        <w:jc w:val="center"/>
        <w:rPr>
          <w:rFonts w:ascii="Arial" w:hAnsi="Arial" w:cs="Arial"/>
          <w:b/>
          <w:sz w:val="20"/>
          <w:szCs w:val="20"/>
        </w:rPr>
      </w:pPr>
      <w:r>
        <w:rPr>
          <w:rFonts w:ascii="Arial" w:hAnsi="Arial" w:cs="Arial"/>
          <w:sz w:val="20"/>
          <w:szCs w:val="20"/>
        </w:rPr>
        <w:t xml:space="preserve">      </w:t>
      </w:r>
      <w:r w:rsidRPr="00C25DCB">
        <w:rPr>
          <w:rFonts w:ascii="Arial" w:hAnsi="Arial" w:cs="Arial"/>
          <w:sz w:val="20"/>
          <w:szCs w:val="20"/>
        </w:rPr>
        <w:t>12.</w:t>
      </w:r>
      <w:r w:rsidRPr="009C3431">
        <w:rPr>
          <w:rFonts w:ascii="Arial" w:hAnsi="Arial" w:cs="Arial"/>
          <w:b/>
          <w:sz w:val="20"/>
          <w:szCs w:val="20"/>
        </w:rPr>
        <w:t xml:space="preserve"> člen</w:t>
      </w:r>
    </w:p>
    <w:p w14:paraId="1469BAEF"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73530C0" w14:textId="77777777" w:rsidR="00C25DCB" w:rsidRPr="009C3431" w:rsidRDefault="00C25DCB" w:rsidP="00C25DCB">
      <w:pPr>
        <w:spacing w:line="240" w:lineRule="exact"/>
        <w:jc w:val="both"/>
        <w:rPr>
          <w:rFonts w:ascii="Arial" w:hAnsi="Arial" w:cs="Arial"/>
          <w:sz w:val="20"/>
          <w:szCs w:val="20"/>
        </w:rPr>
      </w:pPr>
    </w:p>
    <w:p w14:paraId="0E9C0BFF"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1384EBBD" w14:textId="77777777" w:rsidR="00C25DCB" w:rsidRPr="009C3431" w:rsidRDefault="00C25DCB" w:rsidP="00C25DCB">
      <w:pPr>
        <w:spacing w:line="240" w:lineRule="exact"/>
        <w:jc w:val="both"/>
        <w:rPr>
          <w:rFonts w:ascii="Arial" w:hAnsi="Arial" w:cs="Arial"/>
          <w:sz w:val="20"/>
          <w:szCs w:val="20"/>
        </w:rPr>
      </w:pPr>
    </w:p>
    <w:p w14:paraId="6D546AAE"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Nobena od pogodbenih strank ni odgovorna za neizpolnitev katerekoli izmed svojih obveznosti iz razlogov, ki so posledica višje sile.</w:t>
      </w:r>
    </w:p>
    <w:p w14:paraId="4C7DC4B6" w14:textId="77777777" w:rsidR="00C25DCB" w:rsidRPr="004625C2" w:rsidRDefault="00C25DCB" w:rsidP="00A92954">
      <w:pPr>
        <w:autoSpaceDE w:val="0"/>
        <w:autoSpaceDN w:val="0"/>
        <w:adjustRightInd w:val="0"/>
        <w:jc w:val="both"/>
        <w:rPr>
          <w:rFonts w:ascii="Arial" w:hAnsi="Arial" w:cs="Arial"/>
          <w:iCs/>
          <w:sz w:val="20"/>
          <w:szCs w:val="20"/>
        </w:rPr>
      </w:pPr>
    </w:p>
    <w:p w14:paraId="5932508F" w14:textId="77777777" w:rsidR="00A92954" w:rsidRPr="004625C2" w:rsidRDefault="00A92954" w:rsidP="00A92954">
      <w:pPr>
        <w:autoSpaceDE w:val="0"/>
        <w:autoSpaceDN w:val="0"/>
        <w:adjustRightInd w:val="0"/>
        <w:jc w:val="both"/>
        <w:rPr>
          <w:rFonts w:ascii="Arial" w:hAnsi="Arial" w:cs="Arial"/>
          <w:iCs/>
          <w:sz w:val="20"/>
          <w:szCs w:val="20"/>
        </w:rPr>
      </w:pPr>
    </w:p>
    <w:p w14:paraId="121F6D80" w14:textId="3F4A3694"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VI</w:t>
      </w:r>
      <w:r w:rsidR="00C25DCB">
        <w:rPr>
          <w:rFonts w:ascii="Arial" w:hAnsi="Arial" w:cs="Arial"/>
          <w:b/>
          <w:bCs/>
          <w:color w:val="auto"/>
          <w:sz w:val="20"/>
          <w:szCs w:val="20"/>
        </w:rPr>
        <w:t>I</w:t>
      </w:r>
      <w:r w:rsidRPr="004625C2">
        <w:rPr>
          <w:rFonts w:ascii="Arial" w:hAnsi="Arial" w:cs="Arial"/>
          <w:b/>
          <w:bCs/>
          <w:color w:val="auto"/>
          <w:sz w:val="20"/>
          <w:szCs w:val="20"/>
        </w:rPr>
        <w:t>I. POGODBENA KAZEN</w:t>
      </w:r>
    </w:p>
    <w:p w14:paraId="5AB88324" w14:textId="7093CB43" w:rsidR="000959F9" w:rsidRPr="004625C2" w:rsidRDefault="00A92954"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C25DCB">
        <w:rPr>
          <w:rFonts w:ascii="Arial" w:hAnsi="Arial" w:cs="Arial"/>
          <w:bCs/>
          <w:color w:val="auto"/>
          <w:sz w:val="20"/>
          <w:szCs w:val="20"/>
        </w:rPr>
        <w:t>3</w:t>
      </w:r>
      <w:r w:rsidRPr="004625C2">
        <w:rPr>
          <w:rFonts w:ascii="Arial" w:hAnsi="Arial" w:cs="Arial"/>
          <w:bCs/>
          <w:color w:val="auto"/>
          <w:sz w:val="20"/>
          <w:szCs w:val="20"/>
        </w:rPr>
        <w:t>.</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38BEC65" w14:textId="53E3C571"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lastRenderedPageBreak/>
        <w:t xml:space="preserve">V primeru zamude dobavnega roka ima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pravico do pogodbene kazni, in sicer 5 ‰ (pet promilov) za vsak dan zamude od celotne pogodbene vrednosti, vendar največ do </w:t>
      </w:r>
      <w:r w:rsidR="00520FCA" w:rsidRPr="004625C2">
        <w:rPr>
          <w:rFonts w:ascii="Arial" w:hAnsi="Arial" w:cs="Arial"/>
          <w:color w:val="auto"/>
          <w:sz w:val="20"/>
          <w:szCs w:val="20"/>
        </w:rPr>
        <w:t xml:space="preserve">10 </w:t>
      </w:r>
      <w:r w:rsidRPr="004625C2">
        <w:rPr>
          <w:rFonts w:ascii="Arial" w:hAnsi="Arial" w:cs="Arial"/>
          <w:color w:val="auto"/>
          <w:sz w:val="20"/>
          <w:szCs w:val="20"/>
        </w:rPr>
        <w:t>% celotne pogodbene vrednosti.</w:t>
      </w:r>
    </w:p>
    <w:p w14:paraId="59F8C33E" w14:textId="77777777" w:rsidR="000959F9" w:rsidRPr="004625C2" w:rsidRDefault="000959F9" w:rsidP="000959F9">
      <w:pPr>
        <w:pStyle w:val="Navadensplet"/>
        <w:spacing w:after="0"/>
        <w:rPr>
          <w:rFonts w:ascii="Arial" w:hAnsi="Arial" w:cs="Arial"/>
          <w:color w:val="auto"/>
          <w:sz w:val="20"/>
          <w:szCs w:val="20"/>
        </w:rPr>
      </w:pPr>
    </w:p>
    <w:p w14:paraId="376718BC" w14:textId="4FB57B8E" w:rsidR="000959F9" w:rsidRPr="004625C2" w:rsidRDefault="00520FCA"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C25DCB">
        <w:rPr>
          <w:rFonts w:ascii="Arial" w:hAnsi="Arial" w:cs="Arial"/>
          <w:bCs/>
          <w:color w:val="auto"/>
          <w:sz w:val="20"/>
          <w:szCs w:val="20"/>
        </w:rPr>
        <w:t>4</w:t>
      </w:r>
      <w:r w:rsidR="00A92954" w:rsidRPr="004625C2">
        <w:rPr>
          <w:rFonts w:ascii="Arial" w:hAnsi="Arial" w:cs="Arial"/>
          <w:bCs/>
          <w:color w:val="auto"/>
          <w:sz w:val="20"/>
          <w:szCs w:val="20"/>
        </w:rPr>
        <w:t>.</w:t>
      </w:r>
      <w:r w:rsidR="00A92954"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092CBDC4" w14:textId="77777777" w:rsidR="000959F9" w:rsidRPr="004625C2" w:rsidRDefault="000959F9" w:rsidP="00B36097">
      <w:pPr>
        <w:pStyle w:val="Navadensplet"/>
        <w:spacing w:after="0"/>
        <w:jc w:val="both"/>
        <w:rPr>
          <w:rFonts w:ascii="Arial" w:hAnsi="Arial" w:cs="Arial"/>
          <w:color w:val="auto"/>
          <w:sz w:val="20"/>
          <w:szCs w:val="20"/>
        </w:rPr>
      </w:pPr>
      <w:r w:rsidRPr="004625C2">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4625C2" w:rsidRDefault="000959F9" w:rsidP="000959F9">
      <w:pPr>
        <w:pStyle w:val="Navadensplet"/>
        <w:spacing w:after="0"/>
        <w:rPr>
          <w:rFonts w:ascii="Arial" w:hAnsi="Arial" w:cs="Arial"/>
          <w:b/>
          <w:bCs/>
          <w:color w:val="auto"/>
          <w:sz w:val="20"/>
          <w:szCs w:val="20"/>
        </w:rPr>
      </w:pPr>
    </w:p>
    <w:p w14:paraId="01F43C4B" w14:textId="60229B55" w:rsidR="00A92954" w:rsidRPr="004625C2" w:rsidRDefault="00C25DCB" w:rsidP="00A92954">
      <w:pPr>
        <w:autoSpaceDE w:val="0"/>
        <w:autoSpaceDN w:val="0"/>
        <w:adjustRightInd w:val="0"/>
        <w:rPr>
          <w:rFonts w:ascii="Arial" w:hAnsi="Arial" w:cs="Arial"/>
          <w:b/>
          <w:bCs/>
          <w:iCs/>
          <w:color w:val="000000"/>
          <w:sz w:val="20"/>
          <w:szCs w:val="20"/>
        </w:rPr>
      </w:pPr>
      <w:r>
        <w:rPr>
          <w:rFonts w:ascii="Arial" w:hAnsi="Arial" w:cs="Arial"/>
          <w:b/>
          <w:bCs/>
          <w:iCs/>
          <w:color w:val="000000"/>
          <w:sz w:val="20"/>
          <w:szCs w:val="20"/>
        </w:rPr>
        <w:t>IX</w:t>
      </w:r>
      <w:r w:rsidR="00A92954" w:rsidRPr="004625C2">
        <w:rPr>
          <w:rFonts w:ascii="Arial" w:hAnsi="Arial" w:cs="Arial"/>
          <w:b/>
          <w:bCs/>
          <w:iCs/>
          <w:color w:val="000000"/>
          <w:sz w:val="20"/>
          <w:szCs w:val="20"/>
        </w:rPr>
        <w:t>. JAMSTVO IN GARANCIJA KAKOVOSTI</w:t>
      </w:r>
    </w:p>
    <w:p w14:paraId="58337884" w14:textId="6057D4C9" w:rsidR="00A92954" w:rsidRPr="004625C2" w:rsidRDefault="00C25DCB" w:rsidP="00A92954">
      <w:pPr>
        <w:autoSpaceDE w:val="0"/>
        <w:autoSpaceDN w:val="0"/>
        <w:adjustRightInd w:val="0"/>
        <w:jc w:val="center"/>
        <w:rPr>
          <w:rFonts w:ascii="Arial" w:hAnsi="Arial" w:cs="Arial"/>
          <w:iCs/>
          <w:color w:val="000000"/>
          <w:sz w:val="20"/>
          <w:szCs w:val="20"/>
        </w:rPr>
      </w:pPr>
      <w:r>
        <w:rPr>
          <w:rFonts w:ascii="Arial" w:hAnsi="Arial" w:cs="Arial"/>
          <w:iCs/>
          <w:color w:val="000000"/>
          <w:sz w:val="20"/>
          <w:szCs w:val="20"/>
        </w:rPr>
        <w:t xml:space="preserve">   15</w:t>
      </w:r>
      <w:r w:rsidR="00A92954" w:rsidRPr="004625C2">
        <w:rPr>
          <w:rFonts w:ascii="Arial" w:hAnsi="Arial" w:cs="Arial"/>
          <w:iCs/>
          <w:color w:val="000000"/>
          <w:sz w:val="20"/>
          <w:szCs w:val="20"/>
        </w:rPr>
        <w:t xml:space="preserve">. </w:t>
      </w:r>
      <w:r w:rsidR="00A92954" w:rsidRPr="004625C2">
        <w:rPr>
          <w:rFonts w:ascii="Arial" w:hAnsi="Arial" w:cs="Arial"/>
          <w:b/>
          <w:iCs/>
          <w:color w:val="000000"/>
          <w:sz w:val="20"/>
          <w:szCs w:val="20"/>
        </w:rPr>
        <w:t>člen</w:t>
      </w:r>
    </w:p>
    <w:p w14:paraId="49A332AC" w14:textId="77777777" w:rsidR="00A92954" w:rsidRPr="004625C2" w:rsidRDefault="00A92954" w:rsidP="00B36097">
      <w:pPr>
        <w:autoSpaceDE w:val="0"/>
        <w:autoSpaceDN w:val="0"/>
        <w:adjustRightInd w:val="0"/>
        <w:jc w:val="both"/>
        <w:rPr>
          <w:rFonts w:ascii="Arial" w:hAnsi="Arial" w:cs="Arial"/>
          <w:iCs/>
          <w:color w:val="000000"/>
          <w:sz w:val="20"/>
          <w:szCs w:val="20"/>
        </w:rPr>
      </w:pPr>
      <w:r w:rsidRPr="004625C2">
        <w:rPr>
          <w:rFonts w:ascii="Arial" w:hAnsi="Arial" w:cs="Arial"/>
          <w:iCs/>
          <w:color w:val="000000"/>
          <w:sz w:val="20"/>
          <w:szCs w:val="20"/>
        </w:rPr>
        <w:t>Dobavitelj se obveže, da bo ob dobavi materiala dostavil certifikate, ki dokazujejo kvaliteto materiala.</w:t>
      </w:r>
    </w:p>
    <w:p w14:paraId="14DBDEB5" w14:textId="77777777" w:rsidR="00A92954" w:rsidRPr="004625C2" w:rsidRDefault="00A92954" w:rsidP="00A92954">
      <w:pPr>
        <w:autoSpaceDE w:val="0"/>
        <w:autoSpaceDN w:val="0"/>
        <w:adjustRightInd w:val="0"/>
        <w:rPr>
          <w:rFonts w:ascii="Arial" w:hAnsi="Arial" w:cs="Arial"/>
          <w:iCs/>
          <w:sz w:val="20"/>
          <w:szCs w:val="20"/>
        </w:rPr>
      </w:pPr>
    </w:p>
    <w:p w14:paraId="51FB80A6" w14:textId="0CE64D9E" w:rsidR="00A92954" w:rsidRPr="004625C2" w:rsidRDefault="00C25DCB" w:rsidP="00A92954">
      <w:pPr>
        <w:autoSpaceDE w:val="0"/>
        <w:autoSpaceDN w:val="0"/>
        <w:adjustRightInd w:val="0"/>
        <w:jc w:val="center"/>
        <w:rPr>
          <w:rFonts w:ascii="Arial" w:hAnsi="Arial" w:cs="Arial"/>
          <w:iCs/>
          <w:sz w:val="20"/>
          <w:szCs w:val="20"/>
        </w:rPr>
      </w:pPr>
      <w:r>
        <w:rPr>
          <w:rFonts w:ascii="Arial" w:hAnsi="Arial" w:cs="Arial"/>
          <w:iCs/>
          <w:sz w:val="20"/>
          <w:szCs w:val="20"/>
        </w:rPr>
        <w:t xml:space="preserve">   16</w:t>
      </w:r>
      <w:r w:rsidR="00A92954" w:rsidRPr="004625C2">
        <w:rPr>
          <w:rFonts w:ascii="Arial" w:hAnsi="Arial" w:cs="Arial"/>
          <w:iCs/>
          <w:sz w:val="20"/>
          <w:szCs w:val="20"/>
        </w:rPr>
        <w:t xml:space="preserve">. </w:t>
      </w:r>
      <w:r w:rsidR="00A92954" w:rsidRPr="004625C2">
        <w:rPr>
          <w:rFonts w:ascii="Arial" w:hAnsi="Arial" w:cs="Arial"/>
          <w:b/>
          <w:iCs/>
          <w:sz w:val="20"/>
          <w:szCs w:val="20"/>
        </w:rPr>
        <w:t>člen</w:t>
      </w:r>
    </w:p>
    <w:p w14:paraId="3883314E" w14:textId="6E9CBAE7" w:rsidR="00A92954" w:rsidRPr="004625C2" w:rsidRDefault="00A92954" w:rsidP="00A92954">
      <w:pPr>
        <w:autoSpaceDE w:val="0"/>
        <w:autoSpaceDN w:val="0"/>
        <w:adjustRightInd w:val="0"/>
        <w:jc w:val="both"/>
        <w:rPr>
          <w:rFonts w:ascii="Arial" w:hAnsi="Arial" w:cs="Arial"/>
          <w:iCs/>
          <w:sz w:val="20"/>
          <w:szCs w:val="20"/>
        </w:rPr>
      </w:pPr>
      <w:r w:rsidRPr="004625C2">
        <w:rPr>
          <w:rFonts w:ascii="Arial" w:hAnsi="Arial" w:cs="Arial"/>
          <w:iCs/>
          <w:sz w:val="20"/>
          <w:szCs w:val="20"/>
        </w:rPr>
        <w:t xml:space="preserve">Za vestno in kakovostno dobavo bo dobavitelj naročniku </w:t>
      </w:r>
      <w:r w:rsidR="008A635E" w:rsidRPr="004625C2">
        <w:rPr>
          <w:rFonts w:ascii="Arial" w:hAnsi="Arial" w:cs="Arial"/>
          <w:iCs/>
          <w:sz w:val="20"/>
          <w:szCs w:val="20"/>
        </w:rPr>
        <w:t xml:space="preserve">v roku 10 delovnih po podpisu </w:t>
      </w:r>
      <w:r w:rsidRPr="004625C2">
        <w:rPr>
          <w:rFonts w:ascii="Arial" w:hAnsi="Arial" w:cs="Arial"/>
          <w:iCs/>
          <w:sz w:val="20"/>
          <w:szCs w:val="20"/>
        </w:rPr>
        <w:t xml:space="preserve">pogodbe izročil nepreklicno bančno garancijo na prvi poziv za dobro izvedbo posla v višini 10% od pogodbene vrednosti z DDV, z veljavnostjo 30 dni po končani </w:t>
      </w:r>
      <w:r w:rsidR="004763A1" w:rsidRPr="004625C2">
        <w:rPr>
          <w:rFonts w:ascii="Arial" w:hAnsi="Arial" w:cs="Arial"/>
          <w:iCs/>
          <w:sz w:val="20"/>
          <w:szCs w:val="20"/>
        </w:rPr>
        <w:t xml:space="preserve">zadnji </w:t>
      </w:r>
      <w:r w:rsidRPr="004625C2">
        <w:rPr>
          <w:rFonts w:ascii="Arial" w:hAnsi="Arial" w:cs="Arial"/>
          <w:iCs/>
          <w:sz w:val="20"/>
          <w:szCs w:val="20"/>
        </w:rPr>
        <w:t>dobavi</w:t>
      </w:r>
      <w:r w:rsidR="004763A1" w:rsidRPr="004625C2">
        <w:rPr>
          <w:rFonts w:ascii="Arial" w:hAnsi="Arial" w:cs="Arial"/>
          <w:iCs/>
          <w:sz w:val="20"/>
          <w:szCs w:val="20"/>
        </w:rPr>
        <w:t xml:space="preserve"> zahtevanega blaga na zahtevano lokacijo naročnika</w:t>
      </w:r>
      <w:r w:rsidRPr="004625C2">
        <w:rPr>
          <w:rFonts w:ascii="Arial" w:hAnsi="Arial" w:cs="Arial"/>
          <w:iCs/>
          <w:sz w:val="20"/>
          <w:szCs w:val="20"/>
        </w:rPr>
        <w:t xml:space="preserve">. </w:t>
      </w:r>
    </w:p>
    <w:p w14:paraId="0E269CDE" w14:textId="77777777" w:rsidR="007078B8" w:rsidRPr="004625C2" w:rsidRDefault="007078B8" w:rsidP="006A4E95">
      <w:pPr>
        <w:rPr>
          <w:rFonts w:ascii="Arial" w:hAnsi="Arial" w:cs="Arial"/>
          <w:b/>
          <w:sz w:val="20"/>
          <w:szCs w:val="20"/>
        </w:rPr>
      </w:pPr>
    </w:p>
    <w:p w14:paraId="7FA1F90C" w14:textId="7A3C4C02" w:rsidR="006A4E95" w:rsidRPr="004625C2" w:rsidRDefault="006A4E95" w:rsidP="006A4E95">
      <w:pPr>
        <w:rPr>
          <w:rFonts w:ascii="Arial" w:hAnsi="Arial" w:cs="Arial"/>
          <w:b/>
          <w:sz w:val="20"/>
          <w:szCs w:val="20"/>
        </w:rPr>
      </w:pPr>
      <w:r w:rsidRPr="004625C2">
        <w:rPr>
          <w:rFonts w:ascii="Arial" w:hAnsi="Arial" w:cs="Arial"/>
          <w:b/>
          <w:sz w:val="20"/>
          <w:szCs w:val="20"/>
        </w:rPr>
        <w:t>X.  ZASTOPNIKI</w:t>
      </w:r>
      <w:r w:rsidR="00B36097" w:rsidRPr="004625C2">
        <w:rPr>
          <w:rFonts w:ascii="Arial" w:hAnsi="Arial" w:cs="Arial"/>
          <w:b/>
          <w:sz w:val="20"/>
          <w:szCs w:val="20"/>
        </w:rPr>
        <w:t>/SKRBNIKI</w:t>
      </w:r>
      <w:r w:rsidRPr="004625C2">
        <w:rPr>
          <w:rFonts w:ascii="Arial" w:hAnsi="Arial" w:cs="Arial"/>
          <w:b/>
          <w:sz w:val="20"/>
          <w:szCs w:val="20"/>
        </w:rPr>
        <w:t xml:space="preserve"> POGODBENIH STRANK</w:t>
      </w:r>
    </w:p>
    <w:p w14:paraId="42339283" w14:textId="77777777" w:rsidR="005A7821" w:rsidRPr="004625C2" w:rsidRDefault="005A7821" w:rsidP="006A4E95">
      <w:pPr>
        <w:rPr>
          <w:rFonts w:ascii="Arial" w:hAnsi="Arial" w:cs="Arial"/>
          <w:b/>
          <w:sz w:val="20"/>
          <w:szCs w:val="20"/>
        </w:rPr>
      </w:pPr>
    </w:p>
    <w:p w14:paraId="03DC3461" w14:textId="1ACEF80E" w:rsidR="006A4E95" w:rsidRPr="004625C2" w:rsidRDefault="00520FCA" w:rsidP="006A4E95">
      <w:pPr>
        <w:jc w:val="center"/>
        <w:rPr>
          <w:rFonts w:ascii="Arial" w:hAnsi="Arial" w:cs="Arial"/>
          <w:b/>
          <w:sz w:val="20"/>
          <w:szCs w:val="20"/>
        </w:rPr>
      </w:pPr>
      <w:r w:rsidRPr="004625C2">
        <w:rPr>
          <w:rFonts w:ascii="Arial" w:hAnsi="Arial" w:cs="Arial"/>
          <w:sz w:val="20"/>
          <w:szCs w:val="20"/>
        </w:rPr>
        <w:t>1</w:t>
      </w:r>
      <w:r w:rsidR="00C25DCB">
        <w:rPr>
          <w:rFonts w:ascii="Arial" w:hAnsi="Arial" w:cs="Arial"/>
          <w:sz w:val="20"/>
          <w:szCs w:val="20"/>
        </w:rPr>
        <w:t>7</w:t>
      </w:r>
      <w:r w:rsidR="006A4E95" w:rsidRPr="004625C2">
        <w:rPr>
          <w:rFonts w:ascii="Arial" w:hAnsi="Arial" w:cs="Arial"/>
          <w:sz w:val="20"/>
          <w:szCs w:val="20"/>
        </w:rPr>
        <w:t>.</w:t>
      </w:r>
      <w:r w:rsidR="006A4E95" w:rsidRPr="004625C2">
        <w:rPr>
          <w:rFonts w:ascii="Arial" w:hAnsi="Arial" w:cs="Arial"/>
          <w:b/>
          <w:sz w:val="20"/>
          <w:szCs w:val="20"/>
        </w:rPr>
        <w:t xml:space="preserve"> člen</w:t>
      </w:r>
    </w:p>
    <w:p w14:paraId="64356A0C" w14:textId="39184251" w:rsidR="006A4E95" w:rsidRPr="004625C2" w:rsidRDefault="006A4E95" w:rsidP="004F3323">
      <w:pPr>
        <w:spacing w:line="240" w:lineRule="exact"/>
        <w:rPr>
          <w:rFonts w:ascii="Arial" w:hAnsi="Arial" w:cs="Arial"/>
          <w:noProof/>
          <w:sz w:val="20"/>
          <w:szCs w:val="20"/>
        </w:rPr>
      </w:pPr>
      <w:r w:rsidRPr="004625C2">
        <w:rPr>
          <w:rFonts w:ascii="Arial" w:hAnsi="Arial" w:cs="Arial"/>
          <w:noProof/>
          <w:sz w:val="20"/>
          <w:szCs w:val="20"/>
        </w:rPr>
        <w:t>Pooblaščeni zastopnik</w:t>
      </w:r>
      <w:r w:rsidR="00B36097" w:rsidRPr="004625C2">
        <w:rPr>
          <w:rFonts w:ascii="Arial" w:hAnsi="Arial" w:cs="Arial"/>
          <w:noProof/>
          <w:sz w:val="20"/>
          <w:szCs w:val="20"/>
        </w:rPr>
        <w:t>/skrbnik pogodbe s strani</w:t>
      </w:r>
      <w:r w:rsidRPr="004625C2">
        <w:rPr>
          <w:rFonts w:ascii="Arial" w:hAnsi="Arial" w:cs="Arial"/>
          <w:noProof/>
          <w:sz w:val="20"/>
          <w:szCs w:val="20"/>
        </w:rPr>
        <w:t xml:space="preserve"> naročnika je</w:t>
      </w:r>
      <w:r w:rsidR="00B36097" w:rsidRPr="004625C2">
        <w:rPr>
          <w:rFonts w:ascii="Arial" w:hAnsi="Arial" w:cs="Arial"/>
          <w:noProof/>
          <w:sz w:val="20"/>
          <w:szCs w:val="20"/>
        </w:rPr>
        <w:t xml:space="preserve"> (ime, priimek, funkcija/delovno mesto, tel., e-pošta)</w:t>
      </w:r>
      <w:r w:rsidRPr="004625C2">
        <w:rPr>
          <w:rFonts w:ascii="Arial" w:hAnsi="Arial" w:cs="Arial"/>
          <w:noProof/>
          <w:sz w:val="20"/>
          <w:szCs w:val="20"/>
        </w:rPr>
        <w:t xml:space="preserve">: </w:t>
      </w:r>
    </w:p>
    <w:p w14:paraId="79233090" w14:textId="77777777" w:rsidR="006A4E95" w:rsidRPr="004625C2" w:rsidRDefault="006A4E95" w:rsidP="006A4E95">
      <w:pPr>
        <w:spacing w:line="240" w:lineRule="exact"/>
        <w:ind w:left="33"/>
        <w:rPr>
          <w:rFonts w:ascii="Arial" w:hAnsi="Arial" w:cs="Arial"/>
          <w:sz w:val="20"/>
          <w:szCs w:val="20"/>
        </w:rPr>
      </w:pPr>
    </w:p>
    <w:p w14:paraId="7032499D" w14:textId="32B39F9A" w:rsidR="006A4E95" w:rsidRPr="004625C2" w:rsidRDefault="006A4E95" w:rsidP="006A4E95">
      <w:pPr>
        <w:spacing w:line="240" w:lineRule="exact"/>
        <w:ind w:left="33"/>
        <w:rPr>
          <w:rFonts w:ascii="Arial" w:hAnsi="Arial" w:cs="Arial"/>
          <w:sz w:val="20"/>
          <w:szCs w:val="20"/>
        </w:rPr>
      </w:pPr>
      <w:r w:rsidRPr="004625C2">
        <w:rPr>
          <w:rFonts w:ascii="Arial" w:hAnsi="Arial" w:cs="Arial"/>
          <w:sz w:val="20"/>
          <w:szCs w:val="20"/>
        </w:rPr>
        <w:t>Pooblaščeni zastopnik</w:t>
      </w:r>
      <w:r w:rsidR="00B36097" w:rsidRPr="004625C2">
        <w:rPr>
          <w:rFonts w:ascii="Arial" w:hAnsi="Arial" w:cs="Arial"/>
          <w:sz w:val="20"/>
          <w:szCs w:val="20"/>
        </w:rPr>
        <w:t>/</w:t>
      </w:r>
      <w:r w:rsidR="00B36097" w:rsidRPr="004625C2">
        <w:rPr>
          <w:rFonts w:ascii="Arial" w:hAnsi="Arial" w:cs="Arial"/>
          <w:noProof/>
          <w:sz w:val="20"/>
          <w:szCs w:val="20"/>
        </w:rPr>
        <w:t>skrbnik pogodbe s strani</w:t>
      </w:r>
      <w:r w:rsidRPr="004625C2">
        <w:rPr>
          <w:rFonts w:ascii="Arial" w:hAnsi="Arial" w:cs="Arial"/>
          <w:sz w:val="20"/>
          <w:szCs w:val="20"/>
        </w:rPr>
        <w:t xml:space="preserve"> izvajalca je</w:t>
      </w:r>
      <w:r w:rsidR="00B36097" w:rsidRPr="004625C2">
        <w:rPr>
          <w:rFonts w:ascii="Arial" w:hAnsi="Arial" w:cs="Arial"/>
          <w:sz w:val="20"/>
          <w:szCs w:val="20"/>
        </w:rPr>
        <w:t xml:space="preserve"> </w:t>
      </w:r>
      <w:r w:rsidR="00B36097" w:rsidRPr="004625C2">
        <w:rPr>
          <w:rFonts w:ascii="Arial" w:hAnsi="Arial" w:cs="Arial"/>
          <w:noProof/>
          <w:sz w:val="20"/>
          <w:szCs w:val="20"/>
        </w:rPr>
        <w:t>(ime, priimek, funkcija/delovno mesto, tel., e-pošta)</w:t>
      </w:r>
      <w:r w:rsidRPr="004625C2">
        <w:rPr>
          <w:rFonts w:ascii="Arial" w:hAnsi="Arial" w:cs="Arial"/>
          <w:sz w:val="20"/>
          <w:szCs w:val="20"/>
        </w:rPr>
        <w:t>: _________________________</w:t>
      </w:r>
    </w:p>
    <w:p w14:paraId="5B8ADBE8" w14:textId="77777777" w:rsidR="006A4E95" w:rsidRPr="004625C2" w:rsidRDefault="006A4E95" w:rsidP="006A4E95">
      <w:pPr>
        <w:ind w:left="33"/>
        <w:rPr>
          <w:rFonts w:ascii="Arial" w:hAnsi="Arial" w:cs="Arial"/>
          <w:noProof/>
          <w:sz w:val="20"/>
          <w:szCs w:val="20"/>
        </w:rPr>
      </w:pPr>
    </w:p>
    <w:p w14:paraId="69EE04C9" w14:textId="4F18DA57" w:rsidR="00B36097" w:rsidRPr="004625C2" w:rsidRDefault="006A4E95" w:rsidP="00B36097">
      <w:pPr>
        <w:ind w:left="33"/>
        <w:jc w:val="both"/>
        <w:rPr>
          <w:rFonts w:ascii="Arial" w:hAnsi="Arial" w:cs="Arial"/>
          <w:noProof/>
          <w:sz w:val="20"/>
          <w:szCs w:val="20"/>
        </w:rPr>
      </w:pPr>
      <w:r w:rsidRPr="004625C2">
        <w:rPr>
          <w:rFonts w:ascii="Arial" w:hAnsi="Arial" w:cs="Arial"/>
          <w:noProof/>
          <w:sz w:val="20"/>
          <w:szCs w:val="20"/>
        </w:rPr>
        <w:t>Pogodbeni stranki imata pravico v primeru objekti</w:t>
      </w:r>
      <w:r w:rsidR="00EF7FD0" w:rsidRPr="004625C2">
        <w:rPr>
          <w:rFonts w:ascii="Arial" w:hAnsi="Arial" w:cs="Arial"/>
          <w:noProof/>
          <w:sz w:val="20"/>
          <w:szCs w:val="20"/>
        </w:rPr>
        <w:t>v</w:t>
      </w:r>
      <w:r w:rsidRPr="004625C2">
        <w:rPr>
          <w:rFonts w:ascii="Arial" w:hAnsi="Arial" w:cs="Arial"/>
          <w:noProof/>
          <w:sz w:val="20"/>
          <w:szCs w:val="20"/>
        </w:rPr>
        <w:t>nih razlogov zamenjati v tej točki navedene zastopnike</w:t>
      </w:r>
      <w:r w:rsidR="00EF7FD0" w:rsidRPr="004625C2">
        <w:rPr>
          <w:rFonts w:ascii="Arial" w:hAnsi="Arial" w:cs="Arial"/>
          <w:noProof/>
          <w:sz w:val="20"/>
          <w:szCs w:val="20"/>
        </w:rPr>
        <w:t>/skrbnike</w:t>
      </w:r>
      <w:r w:rsidRPr="004625C2">
        <w:rPr>
          <w:rFonts w:ascii="Arial" w:hAnsi="Arial" w:cs="Arial"/>
          <w:noProof/>
          <w:sz w:val="20"/>
          <w:szCs w:val="20"/>
        </w:rPr>
        <w:t>. O spremembi se morata pisno obvestiti</w:t>
      </w:r>
      <w:r w:rsidR="00B36097" w:rsidRPr="004625C2">
        <w:rPr>
          <w:rFonts w:ascii="Arial" w:hAnsi="Arial" w:cs="Arial"/>
          <w:noProof/>
          <w:sz w:val="20"/>
          <w:szCs w:val="20"/>
        </w:rPr>
        <w:t xml:space="preserve"> na dogovorjen elektronski naslov.</w:t>
      </w:r>
    </w:p>
    <w:p w14:paraId="543F0485" w14:textId="1791A3D6" w:rsidR="006A4E95" w:rsidRPr="004625C2" w:rsidRDefault="00B36097" w:rsidP="00B36097">
      <w:pPr>
        <w:ind w:left="33"/>
        <w:jc w:val="both"/>
        <w:rPr>
          <w:rFonts w:ascii="Arial" w:hAnsi="Arial" w:cs="Arial"/>
          <w:noProof/>
          <w:sz w:val="20"/>
          <w:szCs w:val="20"/>
        </w:rPr>
      </w:pPr>
      <w:r w:rsidRPr="004625C2">
        <w:rPr>
          <w:rFonts w:ascii="Arial" w:hAnsi="Arial" w:cs="Arial"/>
          <w:noProof/>
          <w:sz w:val="20"/>
          <w:szCs w:val="20"/>
        </w:rPr>
        <w:t>Zaradi spremembe skrbnika pogodbe ni potrebno sklepati aneksa k pogodbi</w:t>
      </w:r>
      <w:r w:rsidR="006A4E95" w:rsidRPr="004625C2">
        <w:rPr>
          <w:rFonts w:ascii="Arial" w:hAnsi="Arial" w:cs="Arial"/>
          <w:noProof/>
          <w:sz w:val="20"/>
          <w:szCs w:val="20"/>
        </w:rPr>
        <w:t>.</w:t>
      </w:r>
    </w:p>
    <w:p w14:paraId="00CAD740" w14:textId="77777777" w:rsidR="00520FCA" w:rsidRDefault="00520FCA" w:rsidP="00C20B80">
      <w:pPr>
        <w:spacing w:line="276" w:lineRule="auto"/>
        <w:jc w:val="both"/>
        <w:rPr>
          <w:rFonts w:ascii="Arial" w:hAnsi="Arial" w:cs="Arial"/>
          <w:b/>
          <w:sz w:val="20"/>
          <w:szCs w:val="20"/>
        </w:rPr>
      </w:pPr>
    </w:p>
    <w:p w14:paraId="56A3A550" w14:textId="77777777" w:rsidR="00112176" w:rsidRPr="00112176" w:rsidRDefault="00112176" w:rsidP="00112176">
      <w:pPr>
        <w:rPr>
          <w:rFonts w:ascii="Arial" w:hAnsi="Arial" w:cs="Arial"/>
          <w:b/>
          <w:sz w:val="20"/>
          <w:szCs w:val="20"/>
        </w:rPr>
      </w:pPr>
      <w:r w:rsidRPr="00112176">
        <w:rPr>
          <w:rFonts w:ascii="Arial" w:hAnsi="Arial" w:cs="Arial"/>
          <w:b/>
          <w:sz w:val="20"/>
          <w:szCs w:val="20"/>
        </w:rPr>
        <w:t>XI. SPREMEMBE IN DOPOLNITVE POGODBE</w:t>
      </w:r>
    </w:p>
    <w:p w14:paraId="5F09DEE7" w14:textId="77777777" w:rsidR="00112176" w:rsidRPr="00112176" w:rsidRDefault="00112176" w:rsidP="00112176">
      <w:pPr>
        <w:jc w:val="center"/>
        <w:rPr>
          <w:rFonts w:ascii="Arial" w:hAnsi="Arial" w:cs="Arial"/>
          <w:b/>
          <w:sz w:val="20"/>
          <w:szCs w:val="20"/>
        </w:rPr>
      </w:pPr>
    </w:p>
    <w:p w14:paraId="18B932E4" w14:textId="25D1F7E4" w:rsidR="00112176" w:rsidRPr="00112176" w:rsidRDefault="00112176" w:rsidP="00112176">
      <w:pPr>
        <w:jc w:val="center"/>
        <w:rPr>
          <w:rFonts w:ascii="Arial" w:hAnsi="Arial" w:cs="Arial"/>
          <w:b/>
          <w:sz w:val="20"/>
          <w:szCs w:val="20"/>
        </w:rPr>
      </w:pPr>
      <w:r>
        <w:rPr>
          <w:rFonts w:ascii="Arial" w:hAnsi="Arial" w:cs="Arial"/>
          <w:sz w:val="20"/>
          <w:szCs w:val="20"/>
        </w:rPr>
        <w:t>18</w:t>
      </w:r>
      <w:r w:rsidRPr="00112176">
        <w:rPr>
          <w:rFonts w:ascii="Arial" w:hAnsi="Arial" w:cs="Arial"/>
          <w:b/>
          <w:sz w:val="20"/>
          <w:szCs w:val="20"/>
        </w:rPr>
        <w:t>. člen</w:t>
      </w:r>
    </w:p>
    <w:p w14:paraId="13E208AE" w14:textId="77777777" w:rsidR="00112176" w:rsidRPr="00112176" w:rsidRDefault="00112176" w:rsidP="00112176">
      <w:pPr>
        <w:jc w:val="both"/>
        <w:rPr>
          <w:rFonts w:ascii="Arial" w:hAnsi="Arial" w:cs="Arial"/>
          <w:sz w:val="20"/>
          <w:szCs w:val="20"/>
        </w:rPr>
      </w:pPr>
      <w:r w:rsidRPr="00112176">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6173C95C" w14:textId="77777777" w:rsidR="00112176" w:rsidRPr="00112176" w:rsidRDefault="00112176" w:rsidP="00112176">
      <w:pPr>
        <w:jc w:val="both"/>
        <w:rPr>
          <w:rFonts w:ascii="Arial" w:hAnsi="Arial" w:cs="Arial"/>
          <w:sz w:val="20"/>
          <w:szCs w:val="20"/>
        </w:rPr>
      </w:pPr>
    </w:p>
    <w:p w14:paraId="5B731851" w14:textId="60DBE623" w:rsidR="00112176" w:rsidRPr="00112176" w:rsidRDefault="00112176" w:rsidP="00112176">
      <w:pPr>
        <w:jc w:val="both"/>
        <w:rPr>
          <w:rFonts w:ascii="Arial" w:hAnsi="Arial" w:cs="Arial"/>
          <w:color w:val="FF0000"/>
          <w:sz w:val="20"/>
          <w:szCs w:val="20"/>
        </w:rPr>
      </w:pPr>
      <w:r w:rsidRPr="00112176">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r w:rsidRPr="001F2DAB">
        <w:rPr>
          <w:rFonts w:ascii="Arial" w:hAnsi="Arial" w:cs="Arial"/>
          <w:color w:val="FF0000"/>
          <w:sz w:val="20"/>
          <w:szCs w:val="20"/>
        </w:rPr>
        <w:t>.</w:t>
      </w:r>
    </w:p>
    <w:p w14:paraId="6978B424" w14:textId="77777777" w:rsidR="00112176" w:rsidRPr="004625C2" w:rsidRDefault="00112176" w:rsidP="00C20B80">
      <w:pPr>
        <w:spacing w:line="276" w:lineRule="auto"/>
        <w:jc w:val="both"/>
        <w:rPr>
          <w:rFonts w:ascii="Arial" w:hAnsi="Arial" w:cs="Arial"/>
          <w:b/>
          <w:sz w:val="20"/>
          <w:szCs w:val="20"/>
        </w:rPr>
      </w:pPr>
    </w:p>
    <w:p w14:paraId="7EB4AEE4" w14:textId="110EE76A" w:rsidR="00C20B80" w:rsidRPr="004625C2" w:rsidRDefault="00C20B80" w:rsidP="00C20B80">
      <w:pPr>
        <w:spacing w:line="276" w:lineRule="auto"/>
        <w:jc w:val="both"/>
        <w:rPr>
          <w:rFonts w:ascii="Arial" w:hAnsi="Arial" w:cs="Arial"/>
          <w:b/>
          <w:sz w:val="20"/>
          <w:szCs w:val="20"/>
        </w:rPr>
      </w:pPr>
      <w:r w:rsidRPr="004625C2">
        <w:rPr>
          <w:rFonts w:ascii="Arial" w:hAnsi="Arial" w:cs="Arial"/>
          <w:b/>
          <w:sz w:val="20"/>
          <w:szCs w:val="20"/>
        </w:rPr>
        <w:t>X</w:t>
      </w:r>
      <w:r w:rsidR="00C25DCB">
        <w:rPr>
          <w:rFonts w:ascii="Arial" w:hAnsi="Arial" w:cs="Arial"/>
          <w:b/>
          <w:sz w:val="20"/>
          <w:szCs w:val="20"/>
        </w:rPr>
        <w:t>I</w:t>
      </w:r>
      <w:r w:rsidRPr="004625C2">
        <w:rPr>
          <w:rFonts w:ascii="Arial" w:hAnsi="Arial" w:cs="Arial"/>
          <w:b/>
          <w:sz w:val="20"/>
          <w:szCs w:val="20"/>
        </w:rPr>
        <w:t>. ODPOVED POGODBE</w:t>
      </w:r>
    </w:p>
    <w:p w14:paraId="74A66B84" w14:textId="15E44B7B" w:rsidR="00C20B80" w:rsidRPr="004625C2" w:rsidRDefault="00112176" w:rsidP="00C20B80">
      <w:pPr>
        <w:spacing w:line="276" w:lineRule="auto"/>
        <w:jc w:val="center"/>
        <w:rPr>
          <w:rFonts w:ascii="Arial" w:hAnsi="Arial" w:cs="Arial"/>
          <w:b/>
          <w:sz w:val="20"/>
          <w:szCs w:val="20"/>
        </w:rPr>
      </w:pPr>
      <w:r>
        <w:rPr>
          <w:rFonts w:ascii="Arial" w:hAnsi="Arial" w:cs="Arial"/>
          <w:sz w:val="20"/>
          <w:szCs w:val="20"/>
        </w:rPr>
        <w:t>19.</w:t>
      </w:r>
      <w:r w:rsidR="00C20B80" w:rsidRPr="004625C2">
        <w:rPr>
          <w:rFonts w:ascii="Arial" w:hAnsi="Arial" w:cs="Arial"/>
          <w:b/>
          <w:sz w:val="20"/>
          <w:szCs w:val="20"/>
        </w:rPr>
        <w:t xml:space="preserve"> člen</w:t>
      </w:r>
    </w:p>
    <w:p w14:paraId="2F77AF8C" w14:textId="498A9338" w:rsidR="00C20B80" w:rsidRPr="004625C2" w:rsidRDefault="00C20B80" w:rsidP="00C20B80">
      <w:pPr>
        <w:autoSpaceDE w:val="0"/>
        <w:autoSpaceDN w:val="0"/>
        <w:adjustRightInd w:val="0"/>
        <w:jc w:val="both"/>
        <w:rPr>
          <w:rFonts w:ascii="Arial" w:hAnsi="Arial" w:cs="Arial"/>
          <w:sz w:val="20"/>
          <w:szCs w:val="20"/>
        </w:rPr>
      </w:pPr>
      <w:r w:rsidRPr="004625C2">
        <w:rPr>
          <w:rFonts w:ascii="Arial" w:hAnsi="Arial" w:cs="Arial"/>
          <w:color w:val="000000"/>
          <w:sz w:val="20"/>
          <w:szCs w:val="20"/>
        </w:rPr>
        <w:t xml:space="preserve">V primeru, </w:t>
      </w:r>
      <w:r w:rsidRPr="004625C2">
        <w:rPr>
          <w:rFonts w:ascii="Arial" w:hAnsi="Arial" w:cs="Arial"/>
          <w:sz w:val="20"/>
          <w:szCs w:val="20"/>
        </w:rPr>
        <w:t xml:space="preserve">da </w:t>
      </w:r>
      <w:r w:rsidR="00260F11" w:rsidRPr="004625C2">
        <w:rPr>
          <w:rFonts w:ascii="Arial" w:hAnsi="Arial" w:cs="Arial"/>
          <w:sz w:val="20"/>
          <w:szCs w:val="20"/>
        </w:rPr>
        <w:t>dobavitelj</w:t>
      </w:r>
      <w:r w:rsidRPr="004625C2">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 xml:space="preserve">Naročnik bo odpovedal pogodbo tudi v primerih: </w:t>
      </w:r>
    </w:p>
    <w:p w14:paraId="2ED886E8" w14:textId="77777777" w:rsidR="00C20B80" w:rsidRPr="004625C2" w:rsidRDefault="00C20B80" w:rsidP="00BB1054">
      <w:pPr>
        <w:numPr>
          <w:ilvl w:val="0"/>
          <w:numId w:val="25"/>
        </w:numPr>
        <w:jc w:val="both"/>
        <w:rPr>
          <w:rFonts w:ascii="Arial" w:hAnsi="Arial" w:cs="Arial"/>
          <w:sz w:val="20"/>
          <w:szCs w:val="20"/>
          <w:lang w:eastAsia="en-US"/>
        </w:rPr>
      </w:pPr>
      <w:r w:rsidRPr="004625C2">
        <w:rPr>
          <w:rFonts w:ascii="Arial" w:hAnsi="Arial" w:cs="Arial"/>
          <w:sz w:val="20"/>
          <w:szCs w:val="20"/>
          <w:lang w:eastAsia="en-US"/>
        </w:rPr>
        <w:t>če dobavitelj dobavi blago, ki ne ustreza dogovorjeni vrsti in kakovosti,</w:t>
      </w:r>
    </w:p>
    <w:p w14:paraId="43BC3FFB" w14:textId="77777777" w:rsidR="00C20B80" w:rsidRPr="004625C2"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4625C2">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4625C2"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Odpovedni rok prične teči z dnem prejema priporočene poštne pošiljke.</w:t>
      </w:r>
    </w:p>
    <w:p w14:paraId="5F952F5B"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Zaradi odpovedi pogodbe naročnik dobavitelju odškodninsko ni odgovoren.</w:t>
      </w:r>
    </w:p>
    <w:p w14:paraId="32BF98B0" w14:textId="77777777" w:rsidR="00C20B80" w:rsidRPr="004625C2" w:rsidRDefault="00C20B80" w:rsidP="000959F9">
      <w:pPr>
        <w:pStyle w:val="Navadensplet"/>
        <w:spacing w:after="0"/>
        <w:rPr>
          <w:rFonts w:ascii="Arial" w:hAnsi="Arial" w:cs="Arial"/>
          <w:color w:val="auto"/>
          <w:sz w:val="20"/>
          <w:szCs w:val="20"/>
        </w:rPr>
      </w:pPr>
    </w:p>
    <w:p w14:paraId="3EA52B21" w14:textId="77777777" w:rsidR="006A4E95" w:rsidRPr="004625C2" w:rsidRDefault="006A4E95" w:rsidP="000959F9">
      <w:pPr>
        <w:pStyle w:val="Navadensplet"/>
        <w:spacing w:after="0"/>
        <w:rPr>
          <w:rFonts w:ascii="Arial" w:hAnsi="Arial" w:cs="Arial"/>
          <w:color w:val="auto"/>
          <w:sz w:val="20"/>
          <w:szCs w:val="20"/>
        </w:rPr>
      </w:pPr>
    </w:p>
    <w:p w14:paraId="21C682F1" w14:textId="6E0C1A1E" w:rsidR="000959F9" w:rsidRPr="004625C2" w:rsidRDefault="006A4E95" w:rsidP="000959F9">
      <w:pPr>
        <w:pStyle w:val="Navadensplet"/>
        <w:spacing w:after="0"/>
        <w:ind w:left="862" w:right="-754" w:hanging="862"/>
        <w:rPr>
          <w:rFonts w:ascii="Arial" w:hAnsi="Arial" w:cs="Arial"/>
          <w:b/>
          <w:bCs/>
          <w:color w:val="auto"/>
          <w:sz w:val="20"/>
          <w:szCs w:val="20"/>
        </w:rPr>
      </w:pPr>
      <w:r w:rsidRPr="004625C2">
        <w:rPr>
          <w:rFonts w:ascii="Arial" w:hAnsi="Arial" w:cs="Arial"/>
          <w:b/>
          <w:bCs/>
          <w:color w:val="auto"/>
          <w:sz w:val="20"/>
          <w:szCs w:val="20"/>
        </w:rPr>
        <w:t>X</w:t>
      </w:r>
      <w:r w:rsidR="00C20B80" w:rsidRPr="004625C2">
        <w:rPr>
          <w:rFonts w:ascii="Arial" w:hAnsi="Arial" w:cs="Arial"/>
          <w:b/>
          <w:bCs/>
          <w:color w:val="auto"/>
          <w:sz w:val="20"/>
          <w:szCs w:val="20"/>
        </w:rPr>
        <w:t>I</w:t>
      </w:r>
      <w:r w:rsidR="00C25DCB">
        <w:rPr>
          <w:rFonts w:ascii="Arial" w:hAnsi="Arial" w:cs="Arial"/>
          <w:b/>
          <w:bCs/>
          <w:color w:val="auto"/>
          <w:sz w:val="20"/>
          <w:szCs w:val="20"/>
        </w:rPr>
        <w:t>I</w:t>
      </w:r>
      <w:r w:rsidR="000959F9" w:rsidRPr="004625C2">
        <w:rPr>
          <w:rFonts w:ascii="Arial" w:hAnsi="Arial" w:cs="Arial"/>
          <w:b/>
          <w:bCs/>
          <w:color w:val="auto"/>
          <w:sz w:val="20"/>
          <w:szCs w:val="20"/>
        </w:rPr>
        <w:t>. RAZVEZNI POGOJI</w:t>
      </w:r>
    </w:p>
    <w:p w14:paraId="4DFEA22F" w14:textId="493F4333" w:rsidR="000959F9" w:rsidRPr="004625C2" w:rsidRDefault="00112176" w:rsidP="00A92954">
      <w:pPr>
        <w:pStyle w:val="Navadensplet"/>
        <w:spacing w:after="0"/>
        <w:jc w:val="center"/>
        <w:rPr>
          <w:rFonts w:ascii="Arial" w:hAnsi="Arial" w:cs="Arial"/>
          <w:color w:val="auto"/>
          <w:sz w:val="20"/>
          <w:szCs w:val="20"/>
        </w:rPr>
      </w:pPr>
      <w:r>
        <w:rPr>
          <w:rFonts w:ascii="Arial" w:hAnsi="Arial" w:cs="Arial"/>
          <w:bCs/>
          <w:color w:val="auto"/>
          <w:sz w:val="20"/>
          <w:szCs w:val="20"/>
        </w:rPr>
        <w:t>20</w:t>
      </w:r>
      <w:r w:rsidR="00A92954" w:rsidRPr="004625C2">
        <w:rPr>
          <w:rFonts w:ascii="Arial" w:hAnsi="Arial" w:cs="Arial"/>
          <w:bCs/>
          <w:color w:val="auto"/>
          <w:sz w:val="20"/>
          <w:szCs w:val="20"/>
        </w:rPr>
        <w:t>.</w:t>
      </w:r>
      <w:r w:rsidR="00A92954"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35C0D48"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Ta pogodba je sklenjena pod razveznim pogojem, ki se uresniči v primeru izpolnitve ene od naslednjih okoliščin:</w:t>
      </w:r>
    </w:p>
    <w:p w14:paraId="5D765D12" w14:textId="77777777" w:rsidR="00C20B80" w:rsidRPr="004625C2" w:rsidRDefault="00C20B80" w:rsidP="00BB1054">
      <w:pPr>
        <w:numPr>
          <w:ilvl w:val="0"/>
          <w:numId w:val="27"/>
        </w:numPr>
        <w:spacing w:line="276" w:lineRule="auto"/>
        <w:jc w:val="both"/>
        <w:rPr>
          <w:rFonts w:ascii="Arial" w:hAnsi="Arial" w:cs="Arial"/>
          <w:sz w:val="20"/>
          <w:szCs w:val="20"/>
        </w:rPr>
      </w:pPr>
      <w:r w:rsidRPr="004625C2">
        <w:rPr>
          <w:rFonts w:ascii="Arial" w:hAnsi="Arial" w:cs="Arial"/>
          <w:sz w:val="20"/>
          <w:szCs w:val="20"/>
        </w:rPr>
        <w:t xml:space="preserve">če bo naročnik seznanjen, da je sodišče s pravnomočno odločitvijo ugotovilo kršitev obveznosti delovne, </w:t>
      </w:r>
      <w:proofErr w:type="spellStart"/>
      <w:r w:rsidRPr="004625C2">
        <w:rPr>
          <w:rFonts w:ascii="Arial" w:hAnsi="Arial" w:cs="Arial"/>
          <w:sz w:val="20"/>
          <w:szCs w:val="20"/>
        </w:rPr>
        <w:t>okoljske</w:t>
      </w:r>
      <w:proofErr w:type="spellEnd"/>
      <w:r w:rsidRPr="004625C2">
        <w:rPr>
          <w:rFonts w:ascii="Arial" w:hAnsi="Arial" w:cs="Arial"/>
          <w:sz w:val="20"/>
          <w:szCs w:val="20"/>
        </w:rPr>
        <w:t xml:space="preserve"> ali socialne zakonodaje s strani dobavitelja ali podizvajalca, ali</w:t>
      </w:r>
    </w:p>
    <w:p w14:paraId="20DD542E" w14:textId="77777777" w:rsidR="00C20B80" w:rsidRPr="004625C2" w:rsidRDefault="00C20B80" w:rsidP="00BB1054">
      <w:pPr>
        <w:numPr>
          <w:ilvl w:val="0"/>
          <w:numId w:val="27"/>
        </w:numPr>
        <w:spacing w:line="276" w:lineRule="auto"/>
        <w:jc w:val="both"/>
        <w:rPr>
          <w:rFonts w:ascii="Arial" w:hAnsi="Arial" w:cs="Arial"/>
          <w:sz w:val="20"/>
          <w:szCs w:val="20"/>
        </w:rPr>
      </w:pPr>
      <w:r w:rsidRPr="004625C2">
        <w:rPr>
          <w:rFonts w:ascii="Arial" w:hAnsi="Arial" w:cs="Arial"/>
          <w:sz w:val="20"/>
          <w:szCs w:val="20"/>
        </w:rPr>
        <w:lastRenderedPageBreak/>
        <w:t>če bo naročnik seznanjen, da je pristojni državni organ pri dobavitelju ali podizvajalcu v času izvajanja pogodbe ugotovil najmanj dve kršitvi v zvezi s:</w:t>
      </w:r>
    </w:p>
    <w:p w14:paraId="65F33DFA" w14:textId="77777777" w:rsidR="00C20B80" w:rsidRPr="004625C2" w:rsidRDefault="00C20B80" w:rsidP="00BB1054">
      <w:pPr>
        <w:numPr>
          <w:ilvl w:val="0"/>
          <w:numId w:val="26"/>
        </w:numPr>
        <w:spacing w:line="276" w:lineRule="auto"/>
        <w:jc w:val="both"/>
        <w:rPr>
          <w:rFonts w:ascii="Arial" w:hAnsi="Arial" w:cs="Arial"/>
          <w:sz w:val="20"/>
          <w:szCs w:val="20"/>
        </w:rPr>
      </w:pPr>
      <w:r w:rsidRPr="004625C2">
        <w:rPr>
          <w:rFonts w:ascii="Arial" w:hAnsi="Arial" w:cs="Arial"/>
          <w:sz w:val="20"/>
          <w:szCs w:val="20"/>
        </w:rPr>
        <w:t>plačilom za delo,</w:t>
      </w:r>
    </w:p>
    <w:p w14:paraId="3F9D94C9" w14:textId="77777777" w:rsidR="00C20B80" w:rsidRPr="004625C2" w:rsidRDefault="00C20B80" w:rsidP="00BB1054">
      <w:pPr>
        <w:numPr>
          <w:ilvl w:val="0"/>
          <w:numId w:val="26"/>
        </w:numPr>
        <w:spacing w:line="276" w:lineRule="auto"/>
        <w:jc w:val="both"/>
        <w:rPr>
          <w:rFonts w:ascii="Arial" w:hAnsi="Arial" w:cs="Arial"/>
          <w:sz w:val="20"/>
          <w:szCs w:val="20"/>
        </w:rPr>
      </w:pPr>
      <w:r w:rsidRPr="004625C2">
        <w:rPr>
          <w:rFonts w:ascii="Arial" w:hAnsi="Arial" w:cs="Arial"/>
          <w:sz w:val="20"/>
          <w:szCs w:val="20"/>
        </w:rPr>
        <w:t>delovnim časom,</w:t>
      </w:r>
    </w:p>
    <w:p w14:paraId="1B61AB41" w14:textId="77777777" w:rsidR="00C20B80" w:rsidRPr="004625C2" w:rsidRDefault="00C20B80" w:rsidP="00BB1054">
      <w:pPr>
        <w:numPr>
          <w:ilvl w:val="0"/>
          <w:numId w:val="26"/>
        </w:numPr>
        <w:spacing w:line="276" w:lineRule="auto"/>
        <w:jc w:val="both"/>
        <w:rPr>
          <w:rFonts w:ascii="Arial" w:hAnsi="Arial" w:cs="Arial"/>
          <w:sz w:val="20"/>
          <w:szCs w:val="20"/>
        </w:rPr>
      </w:pPr>
      <w:r w:rsidRPr="004625C2">
        <w:rPr>
          <w:rFonts w:ascii="Arial" w:hAnsi="Arial" w:cs="Arial"/>
          <w:sz w:val="20"/>
          <w:szCs w:val="20"/>
        </w:rPr>
        <w:t>počitki,</w:t>
      </w:r>
    </w:p>
    <w:p w14:paraId="0CF393FD" w14:textId="77777777" w:rsidR="00C20B80" w:rsidRPr="004625C2" w:rsidRDefault="00C20B80" w:rsidP="00BB1054">
      <w:pPr>
        <w:numPr>
          <w:ilvl w:val="0"/>
          <w:numId w:val="26"/>
        </w:numPr>
        <w:spacing w:line="276" w:lineRule="auto"/>
        <w:jc w:val="both"/>
        <w:rPr>
          <w:rFonts w:ascii="Arial" w:hAnsi="Arial" w:cs="Arial"/>
          <w:sz w:val="20"/>
          <w:szCs w:val="20"/>
        </w:rPr>
      </w:pPr>
      <w:r w:rsidRPr="004625C2">
        <w:rPr>
          <w:rFonts w:ascii="Arial" w:hAnsi="Arial" w:cs="Arial"/>
          <w:sz w:val="20"/>
          <w:szCs w:val="20"/>
        </w:rPr>
        <w:t>opravljanjem dela na podlagi pogodb civilnega prava kljub obstoju elementov delovnega razmerja ali v zvezi z zaposlovanjem na črno,</w:t>
      </w:r>
    </w:p>
    <w:p w14:paraId="7B731EC1" w14:textId="77777777" w:rsidR="00EF7FD0" w:rsidRPr="004625C2" w:rsidRDefault="00C20B80" w:rsidP="00EF7FD0">
      <w:pPr>
        <w:spacing w:line="276" w:lineRule="auto"/>
        <w:ind w:left="709"/>
        <w:jc w:val="both"/>
        <w:rPr>
          <w:rFonts w:ascii="Arial" w:hAnsi="Arial" w:cs="Arial"/>
          <w:sz w:val="20"/>
          <w:szCs w:val="20"/>
        </w:rPr>
      </w:pPr>
      <w:r w:rsidRPr="004625C2">
        <w:rPr>
          <w:rFonts w:ascii="Arial" w:hAnsi="Arial" w:cs="Arial"/>
          <w:sz w:val="20"/>
          <w:szCs w:val="20"/>
        </w:rPr>
        <w:t xml:space="preserve">in za kateri mu je bila s pravnomočno odločitvijo ali več pravnomočnimi odločitvami izrečena globa za prekršek, </w:t>
      </w:r>
    </w:p>
    <w:p w14:paraId="77810D4D" w14:textId="5B9197A3"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CE82C40" w14:textId="77777777" w:rsidR="00C20B80" w:rsidRPr="004625C2" w:rsidRDefault="00C20B80" w:rsidP="00C20B80">
      <w:pPr>
        <w:spacing w:line="276" w:lineRule="auto"/>
        <w:jc w:val="both"/>
        <w:rPr>
          <w:rFonts w:ascii="Arial" w:hAnsi="Arial" w:cs="Arial"/>
          <w:sz w:val="20"/>
          <w:szCs w:val="20"/>
        </w:rPr>
      </w:pPr>
    </w:p>
    <w:p w14:paraId="61F64EAB"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V primeru izpolnitve okoliščine in pogojev iz prejšnje točke se šteje, da je pogodba razvezana z dnem sklenitve nove pogodbe o izvedbi javnega naročila za predmetno naročilo. O datumu sklenitve nove pogodbe bo naročnik obvestil dobavitelja.</w:t>
      </w:r>
    </w:p>
    <w:p w14:paraId="4134D189" w14:textId="77777777" w:rsidR="00C20B80" w:rsidRPr="004625C2" w:rsidRDefault="00C20B80" w:rsidP="00C20B80">
      <w:pPr>
        <w:spacing w:line="276" w:lineRule="auto"/>
        <w:jc w:val="both"/>
        <w:rPr>
          <w:rFonts w:ascii="Arial" w:hAnsi="Arial" w:cs="Arial"/>
          <w:sz w:val="20"/>
          <w:szCs w:val="20"/>
        </w:rPr>
      </w:pPr>
    </w:p>
    <w:p w14:paraId="22573F53"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Če naročnik v roku 30 dni od seznanitve s kršitvijo ne začne novega postopka javnega naročila, se šteje, da je pogodba razvezana trideseti dan od seznanitve s kršitvijo.</w:t>
      </w:r>
    </w:p>
    <w:p w14:paraId="5DA1C8A7" w14:textId="77777777" w:rsidR="00520FCA" w:rsidRPr="004625C2" w:rsidRDefault="00520FCA" w:rsidP="00275B3E">
      <w:pPr>
        <w:pStyle w:val="Navadensplet"/>
        <w:spacing w:after="0"/>
        <w:ind w:right="-754"/>
        <w:rPr>
          <w:rFonts w:ascii="Arial" w:hAnsi="Arial" w:cs="Arial"/>
          <w:b/>
          <w:bCs/>
          <w:color w:val="auto"/>
          <w:sz w:val="20"/>
          <w:szCs w:val="20"/>
        </w:rPr>
      </w:pPr>
    </w:p>
    <w:p w14:paraId="63BD8C86" w14:textId="107093D5" w:rsidR="000959F9" w:rsidRPr="004625C2" w:rsidRDefault="00D818C0" w:rsidP="000959F9">
      <w:pPr>
        <w:pStyle w:val="Navadensplet"/>
        <w:spacing w:after="0"/>
        <w:ind w:left="862" w:right="-754" w:hanging="862"/>
        <w:rPr>
          <w:rFonts w:ascii="Arial" w:hAnsi="Arial" w:cs="Arial"/>
          <w:b/>
          <w:bCs/>
          <w:color w:val="auto"/>
          <w:sz w:val="20"/>
          <w:szCs w:val="20"/>
        </w:rPr>
      </w:pPr>
      <w:r w:rsidRPr="004625C2">
        <w:rPr>
          <w:rFonts w:ascii="Arial" w:hAnsi="Arial" w:cs="Arial"/>
          <w:b/>
          <w:bCs/>
          <w:color w:val="auto"/>
          <w:sz w:val="20"/>
          <w:szCs w:val="20"/>
        </w:rPr>
        <w:t>X</w:t>
      </w:r>
      <w:r w:rsidR="00C20B80" w:rsidRPr="004625C2">
        <w:rPr>
          <w:rFonts w:ascii="Arial" w:hAnsi="Arial" w:cs="Arial"/>
          <w:b/>
          <w:bCs/>
          <w:color w:val="auto"/>
          <w:sz w:val="20"/>
          <w:szCs w:val="20"/>
        </w:rPr>
        <w:t>II</w:t>
      </w:r>
      <w:r w:rsidR="00C25DCB">
        <w:rPr>
          <w:rFonts w:ascii="Arial" w:hAnsi="Arial" w:cs="Arial"/>
          <w:b/>
          <w:bCs/>
          <w:color w:val="auto"/>
          <w:sz w:val="20"/>
          <w:szCs w:val="20"/>
        </w:rPr>
        <w:t>I</w:t>
      </w:r>
      <w:r w:rsidR="000959F9" w:rsidRPr="004625C2">
        <w:rPr>
          <w:rFonts w:ascii="Arial" w:hAnsi="Arial" w:cs="Arial"/>
          <w:b/>
          <w:bCs/>
          <w:color w:val="auto"/>
          <w:sz w:val="20"/>
          <w:szCs w:val="20"/>
        </w:rPr>
        <w:t>. PROTIKORUPCIJSKA KLAVZULA</w:t>
      </w:r>
    </w:p>
    <w:p w14:paraId="125FCB07" w14:textId="2F4F553D" w:rsidR="000959F9" w:rsidRPr="004625C2" w:rsidRDefault="00112176" w:rsidP="00D818C0">
      <w:pPr>
        <w:pStyle w:val="Navadensplet"/>
        <w:spacing w:after="0"/>
        <w:jc w:val="center"/>
        <w:rPr>
          <w:rFonts w:ascii="Arial" w:hAnsi="Arial" w:cs="Arial"/>
          <w:color w:val="auto"/>
          <w:sz w:val="20"/>
          <w:szCs w:val="20"/>
        </w:rPr>
      </w:pPr>
      <w:r>
        <w:rPr>
          <w:rFonts w:ascii="Arial" w:hAnsi="Arial" w:cs="Arial"/>
          <w:bCs/>
          <w:color w:val="auto"/>
          <w:sz w:val="20"/>
          <w:szCs w:val="20"/>
        </w:rPr>
        <w:t>21</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F7BB5C6"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pridobitev posla,</w:t>
      </w:r>
    </w:p>
    <w:p w14:paraId="45C5AFB8"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za sklenitev posla pod ugodnejšimi pogoji,</w:t>
      </w:r>
    </w:p>
    <w:p w14:paraId="4BF2F6EA"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za opustitev dolžnega nadzora nad izvajanjem pogodbenih obveznosti,</w:t>
      </w:r>
    </w:p>
    <w:p w14:paraId="42F75D61"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4625C2" w:rsidRDefault="000959F9" w:rsidP="000959F9">
      <w:pPr>
        <w:pStyle w:val="Navadensplet"/>
        <w:spacing w:after="0"/>
        <w:ind w:left="862" w:right="-754" w:hanging="862"/>
        <w:rPr>
          <w:rFonts w:ascii="Arial" w:hAnsi="Arial" w:cs="Arial"/>
          <w:b/>
          <w:bCs/>
          <w:color w:val="auto"/>
          <w:sz w:val="20"/>
          <w:szCs w:val="20"/>
        </w:rPr>
      </w:pPr>
    </w:p>
    <w:p w14:paraId="0F53C41C" w14:textId="49873838" w:rsidR="000959F9" w:rsidRPr="004625C2" w:rsidRDefault="00C25DCB" w:rsidP="000959F9">
      <w:pPr>
        <w:pStyle w:val="Navadensplet"/>
        <w:spacing w:after="0"/>
        <w:ind w:left="862" w:right="-754" w:hanging="862"/>
        <w:rPr>
          <w:rFonts w:ascii="Arial" w:hAnsi="Arial" w:cs="Arial"/>
          <w:b/>
          <w:bCs/>
          <w:color w:val="auto"/>
          <w:sz w:val="20"/>
          <w:szCs w:val="20"/>
        </w:rPr>
      </w:pPr>
      <w:r>
        <w:rPr>
          <w:rFonts w:ascii="Arial" w:hAnsi="Arial" w:cs="Arial"/>
          <w:b/>
          <w:bCs/>
          <w:color w:val="auto"/>
          <w:sz w:val="20"/>
          <w:szCs w:val="20"/>
        </w:rPr>
        <w:t>XIV</w:t>
      </w:r>
      <w:r w:rsidR="000959F9" w:rsidRPr="004625C2">
        <w:rPr>
          <w:rFonts w:ascii="Arial" w:hAnsi="Arial" w:cs="Arial"/>
          <w:b/>
          <w:bCs/>
          <w:color w:val="auto"/>
          <w:sz w:val="20"/>
          <w:szCs w:val="20"/>
        </w:rPr>
        <w:t>. KONČNE DOLOČBE</w:t>
      </w:r>
    </w:p>
    <w:p w14:paraId="334A30C4" w14:textId="77777777" w:rsidR="006A4E95" w:rsidRPr="004625C2" w:rsidRDefault="006A4E95" w:rsidP="000959F9">
      <w:pPr>
        <w:pStyle w:val="Navadensplet"/>
        <w:spacing w:after="0"/>
        <w:ind w:left="862" w:right="-754" w:hanging="862"/>
        <w:rPr>
          <w:rFonts w:ascii="Arial" w:hAnsi="Arial" w:cs="Arial"/>
          <w:b/>
          <w:bCs/>
          <w:color w:val="auto"/>
          <w:sz w:val="20"/>
          <w:szCs w:val="20"/>
        </w:rPr>
      </w:pPr>
    </w:p>
    <w:p w14:paraId="0CF6BB8B" w14:textId="53C3C2F8" w:rsidR="000959F9" w:rsidRPr="004625C2" w:rsidRDefault="00112176" w:rsidP="00D818C0">
      <w:pPr>
        <w:pStyle w:val="Navadensplet"/>
        <w:spacing w:after="0"/>
        <w:ind w:left="360"/>
        <w:jc w:val="center"/>
        <w:rPr>
          <w:rFonts w:ascii="Arial" w:hAnsi="Arial" w:cs="Arial"/>
          <w:color w:val="auto"/>
          <w:sz w:val="20"/>
          <w:szCs w:val="20"/>
        </w:rPr>
      </w:pPr>
      <w:r>
        <w:rPr>
          <w:rFonts w:ascii="Arial" w:hAnsi="Arial" w:cs="Arial"/>
          <w:bCs/>
          <w:color w:val="auto"/>
          <w:sz w:val="20"/>
          <w:szCs w:val="20"/>
        </w:rPr>
        <w:t>22</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0857997" w14:textId="77777777" w:rsidR="000959F9" w:rsidRPr="004625C2" w:rsidRDefault="000959F9" w:rsidP="000959F9">
      <w:pPr>
        <w:pStyle w:val="oznaka-dokumenta"/>
        <w:spacing w:before="0" w:after="0" w:line="240" w:lineRule="auto"/>
        <w:rPr>
          <w:rFonts w:ascii="Arial" w:hAnsi="Arial" w:cs="Arial"/>
          <w:bCs/>
          <w:sz w:val="20"/>
          <w:szCs w:val="20"/>
        </w:rPr>
      </w:pPr>
      <w:r w:rsidRPr="004625C2">
        <w:rPr>
          <w:rFonts w:ascii="Arial" w:hAnsi="Arial" w:cs="Arial"/>
          <w:bCs/>
          <w:sz w:val="20"/>
          <w:szCs w:val="20"/>
        </w:rPr>
        <w:t>Morebitna nesoglasja iz te pogodbe bosta pogodbeni stranki reševali sporazumno, v nasprotnem primeru pa bo spore reševalo pristojno sodišče v Ljubljani.</w:t>
      </w:r>
    </w:p>
    <w:p w14:paraId="25C9A17B" w14:textId="77777777" w:rsidR="00185392" w:rsidRPr="004625C2" w:rsidRDefault="00185392" w:rsidP="000959F9">
      <w:pPr>
        <w:pStyle w:val="oznaka-dokumenta"/>
        <w:spacing w:before="0" w:after="0" w:line="240" w:lineRule="auto"/>
        <w:rPr>
          <w:rFonts w:ascii="Arial" w:hAnsi="Arial" w:cs="Arial"/>
          <w:bCs/>
          <w:sz w:val="20"/>
          <w:szCs w:val="20"/>
        </w:rPr>
      </w:pPr>
    </w:p>
    <w:p w14:paraId="074835F4" w14:textId="77777777" w:rsidR="001E521D" w:rsidRPr="004625C2" w:rsidRDefault="001E521D" w:rsidP="000959F9">
      <w:pPr>
        <w:pStyle w:val="oznaka-dokumenta"/>
        <w:spacing w:before="0" w:after="0" w:line="240" w:lineRule="auto"/>
        <w:rPr>
          <w:rFonts w:ascii="Arial" w:hAnsi="Arial" w:cs="Arial"/>
          <w:sz w:val="20"/>
          <w:szCs w:val="20"/>
        </w:rPr>
      </w:pPr>
    </w:p>
    <w:p w14:paraId="6BDC45A0" w14:textId="744A6E02" w:rsidR="000959F9" w:rsidRPr="004625C2" w:rsidRDefault="00D818C0" w:rsidP="00D818C0">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2</w:t>
      </w:r>
      <w:r w:rsidR="00112176">
        <w:rPr>
          <w:rFonts w:ascii="Arial" w:hAnsi="Arial" w:cs="Arial"/>
          <w:bCs/>
          <w:color w:val="auto"/>
          <w:sz w:val="20"/>
          <w:szCs w:val="20"/>
        </w:rPr>
        <w:t>3</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0BCF6B88" w14:textId="2D7B40B4" w:rsidR="000959F9" w:rsidRPr="004625C2" w:rsidRDefault="00EF7FD0" w:rsidP="000959F9">
      <w:pPr>
        <w:pStyle w:val="Navadensplet"/>
        <w:spacing w:after="0"/>
        <w:rPr>
          <w:rFonts w:ascii="Arial" w:hAnsi="Arial" w:cs="Arial"/>
          <w:color w:val="auto"/>
          <w:sz w:val="20"/>
          <w:szCs w:val="20"/>
        </w:rPr>
      </w:pPr>
      <w:r w:rsidRPr="004625C2">
        <w:rPr>
          <w:rFonts w:ascii="Arial" w:hAnsi="Arial" w:cs="Arial"/>
          <w:color w:val="auto"/>
          <w:sz w:val="20"/>
          <w:szCs w:val="20"/>
        </w:rPr>
        <w:t>Pogodba je sestavljena v 4 izvodih</w:t>
      </w:r>
      <w:r w:rsidR="00C42BD1" w:rsidRPr="004625C2">
        <w:rPr>
          <w:rFonts w:ascii="Arial" w:hAnsi="Arial" w:cs="Arial"/>
          <w:color w:val="auto"/>
          <w:sz w:val="20"/>
          <w:szCs w:val="20"/>
        </w:rPr>
        <w:t>,</w:t>
      </w:r>
      <w:r w:rsidRPr="004625C2">
        <w:rPr>
          <w:rFonts w:ascii="Arial" w:hAnsi="Arial" w:cs="Arial"/>
          <w:color w:val="auto"/>
          <w:sz w:val="20"/>
          <w:szCs w:val="20"/>
        </w:rPr>
        <w:t xml:space="preserve"> od katerih prejme dobavitelj (1) en izvod, </w:t>
      </w:r>
      <w:r w:rsidR="00C44315" w:rsidRPr="004625C2">
        <w:rPr>
          <w:rFonts w:ascii="Arial" w:hAnsi="Arial" w:cs="Arial"/>
          <w:color w:val="auto"/>
          <w:sz w:val="20"/>
          <w:szCs w:val="20"/>
        </w:rPr>
        <w:t>naročnik</w:t>
      </w:r>
      <w:r w:rsidRPr="004625C2">
        <w:rPr>
          <w:rFonts w:ascii="Arial" w:hAnsi="Arial" w:cs="Arial"/>
          <w:color w:val="auto"/>
          <w:sz w:val="20"/>
          <w:szCs w:val="20"/>
        </w:rPr>
        <w:t xml:space="preserve"> pa (3) tri izvode.</w:t>
      </w:r>
    </w:p>
    <w:p w14:paraId="428572F9" w14:textId="77777777" w:rsidR="00260F11" w:rsidRPr="004625C2" w:rsidRDefault="00260F11" w:rsidP="000959F9">
      <w:pPr>
        <w:pStyle w:val="Navadensplet"/>
        <w:spacing w:after="0"/>
        <w:rPr>
          <w:rFonts w:ascii="Arial" w:hAnsi="Arial" w:cs="Arial"/>
          <w:color w:val="auto"/>
          <w:sz w:val="20"/>
          <w:szCs w:val="20"/>
        </w:rPr>
      </w:pPr>
    </w:p>
    <w:p w14:paraId="2F5CF335" w14:textId="390DD793" w:rsidR="000959F9" w:rsidRPr="004625C2" w:rsidRDefault="00C20B80" w:rsidP="00D818C0">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2</w:t>
      </w:r>
      <w:r w:rsidR="00112176">
        <w:rPr>
          <w:rFonts w:ascii="Arial" w:hAnsi="Arial" w:cs="Arial"/>
          <w:bCs/>
          <w:color w:val="auto"/>
          <w:sz w:val="20"/>
          <w:szCs w:val="20"/>
        </w:rPr>
        <w:t>4</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1BEB17F1" w14:textId="1BCEC9AC" w:rsidR="000959F9" w:rsidRPr="004625C2" w:rsidRDefault="000959F9" w:rsidP="00D7516A">
      <w:pPr>
        <w:pStyle w:val="Navadensplet"/>
        <w:spacing w:after="0"/>
        <w:jc w:val="both"/>
        <w:rPr>
          <w:rFonts w:ascii="Arial" w:hAnsi="Arial" w:cs="Arial"/>
          <w:color w:val="auto"/>
          <w:sz w:val="20"/>
          <w:szCs w:val="20"/>
        </w:rPr>
      </w:pPr>
      <w:r w:rsidRPr="004625C2">
        <w:rPr>
          <w:rFonts w:ascii="Arial" w:hAnsi="Arial" w:cs="Arial"/>
          <w:color w:val="auto"/>
          <w:sz w:val="20"/>
          <w:szCs w:val="20"/>
        </w:rPr>
        <w:t>Pogodba stopi v veljavo z dnem, ko jo podpišeta obe pogodb</w:t>
      </w:r>
      <w:r w:rsidR="00FC4CD8" w:rsidRPr="004625C2">
        <w:rPr>
          <w:rFonts w:ascii="Arial" w:hAnsi="Arial" w:cs="Arial"/>
          <w:color w:val="auto"/>
          <w:sz w:val="20"/>
          <w:szCs w:val="20"/>
        </w:rPr>
        <w:t>eni stranki in pod pogojem, da dobavitelj</w:t>
      </w:r>
      <w:r w:rsidRPr="004625C2">
        <w:rPr>
          <w:rFonts w:ascii="Arial" w:hAnsi="Arial" w:cs="Arial"/>
          <w:color w:val="auto"/>
          <w:sz w:val="20"/>
          <w:szCs w:val="20"/>
        </w:rPr>
        <w:t xml:space="preserve"> predloži finančno zavarovanje za dobro izvedbo pogodbenih obveznosti ter velja </w:t>
      </w:r>
      <w:r w:rsidR="00D7516A" w:rsidRPr="004625C2">
        <w:rPr>
          <w:rFonts w:ascii="Arial" w:hAnsi="Arial" w:cs="Arial"/>
          <w:color w:val="auto"/>
          <w:sz w:val="20"/>
          <w:szCs w:val="20"/>
        </w:rPr>
        <w:t xml:space="preserve">za obdobje enega leta od </w:t>
      </w:r>
      <w:r w:rsidR="00163C75" w:rsidRPr="004625C2">
        <w:rPr>
          <w:rFonts w:ascii="Arial" w:hAnsi="Arial" w:cs="Arial"/>
          <w:color w:val="auto"/>
          <w:sz w:val="20"/>
          <w:szCs w:val="20"/>
        </w:rPr>
        <w:t>obojestranskega podpisa</w:t>
      </w:r>
      <w:r w:rsidR="00177BFA" w:rsidRPr="004625C2">
        <w:rPr>
          <w:rFonts w:ascii="Arial" w:hAnsi="Arial" w:cs="Arial"/>
          <w:color w:val="auto"/>
          <w:sz w:val="20"/>
          <w:szCs w:val="20"/>
        </w:rPr>
        <w:t>.</w:t>
      </w:r>
    </w:p>
    <w:p w14:paraId="5F1DBD30" w14:textId="77777777" w:rsidR="000959F9" w:rsidRPr="004625C2" w:rsidRDefault="000959F9" w:rsidP="000959F9">
      <w:pPr>
        <w:pStyle w:val="Navadensplet"/>
        <w:spacing w:after="0"/>
        <w:ind w:left="862" w:hanging="862"/>
        <w:rPr>
          <w:rFonts w:ascii="Arial" w:hAnsi="Arial" w:cs="Arial"/>
          <w:color w:val="auto"/>
          <w:sz w:val="20"/>
          <w:szCs w:val="20"/>
        </w:rPr>
      </w:pPr>
    </w:p>
    <w:p w14:paraId="12EFC5E3" w14:textId="77777777" w:rsidR="000959F9" w:rsidRPr="004625C2" w:rsidRDefault="000959F9" w:rsidP="000959F9">
      <w:pPr>
        <w:spacing w:line="240" w:lineRule="exact"/>
        <w:jc w:val="both"/>
        <w:rPr>
          <w:rFonts w:ascii="Arial" w:hAnsi="Arial" w:cs="Arial"/>
          <w:sz w:val="20"/>
          <w:szCs w:val="20"/>
        </w:rPr>
      </w:pPr>
      <w:r w:rsidRPr="004625C2">
        <w:rPr>
          <w:rFonts w:ascii="Arial" w:hAnsi="Arial" w:cs="Arial"/>
          <w:sz w:val="20"/>
          <w:szCs w:val="20"/>
        </w:rPr>
        <w:t>Priloge:</w:t>
      </w:r>
    </w:p>
    <w:p w14:paraId="13875B14" w14:textId="77777777" w:rsidR="000959F9" w:rsidRPr="004625C2" w:rsidRDefault="000959F9" w:rsidP="000959F9">
      <w:pPr>
        <w:rPr>
          <w:rFonts w:ascii="Arial" w:hAnsi="Arial" w:cs="Arial"/>
          <w:sz w:val="20"/>
          <w:szCs w:val="20"/>
        </w:rPr>
      </w:pPr>
      <w:r w:rsidRPr="004625C2">
        <w:rPr>
          <w:rFonts w:ascii="Arial" w:hAnsi="Arial" w:cs="Arial"/>
          <w:sz w:val="20"/>
          <w:szCs w:val="20"/>
        </w:rPr>
        <w:t>Priloga 1: Ponudba s ponudbenim predračunom št. …………. z dne ……………...</w:t>
      </w:r>
    </w:p>
    <w:p w14:paraId="4ABDB7ED" w14:textId="1F2A7E37" w:rsidR="000959F9" w:rsidRDefault="000959F9" w:rsidP="000959F9">
      <w:pPr>
        <w:rPr>
          <w:rFonts w:ascii="Arial" w:hAnsi="Arial" w:cs="Arial"/>
          <w:sz w:val="20"/>
          <w:szCs w:val="20"/>
        </w:rPr>
      </w:pPr>
      <w:r w:rsidRPr="004625C2">
        <w:rPr>
          <w:rFonts w:ascii="Arial" w:hAnsi="Arial" w:cs="Arial"/>
          <w:sz w:val="20"/>
          <w:szCs w:val="20"/>
        </w:rPr>
        <w:lastRenderedPageBreak/>
        <w:t>Priloga 2: Razpisni obrazec</w:t>
      </w:r>
      <w:r w:rsidR="00914135" w:rsidRPr="004625C2">
        <w:rPr>
          <w:rFonts w:ascii="Arial" w:hAnsi="Arial" w:cs="Arial"/>
          <w:sz w:val="20"/>
          <w:szCs w:val="20"/>
        </w:rPr>
        <w:t xml:space="preserve"> </w:t>
      </w:r>
      <w:r w:rsidR="005341FC" w:rsidRPr="004625C2">
        <w:rPr>
          <w:rFonts w:ascii="Arial" w:hAnsi="Arial" w:cs="Arial"/>
          <w:sz w:val="20"/>
          <w:szCs w:val="20"/>
        </w:rPr>
        <w:t>11</w:t>
      </w:r>
      <w:r w:rsidR="00231B05" w:rsidRPr="004625C2">
        <w:rPr>
          <w:rFonts w:ascii="Arial" w:hAnsi="Arial" w:cs="Arial"/>
          <w:sz w:val="20"/>
          <w:szCs w:val="20"/>
        </w:rPr>
        <w:t xml:space="preserve"> - </w:t>
      </w:r>
      <w:r w:rsidRPr="004625C2">
        <w:rPr>
          <w:rFonts w:ascii="Arial" w:hAnsi="Arial" w:cs="Arial"/>
          <w:sz w:val="20"/>
          <w:szCs w:val="20"/>
        </w:rPr>
        <w:t>Tehnične zahteve</w:t>
      </w:r>
    </w:p>
    <w:p w14:paraId="4C1DBF31" w14:textId="71CA1EBA" w:rsidR="00112176" w:rsidRPr="004625C2" w:rsidRDefault="00112176" w:rsidP="000959F9">
      <w:pPr>
        <w:rPr>
          <w:rFonts w:ascii="Arial" w:hAnsi="Arial" w:cs="Arial"/>
          <w:spacing w:val="-5"/>
          <w:sz w:val="20"/>
          <w:szCs w:val="20"/>
        </w:rPr>
      </w:pPr>
      <w:r>
        <w:rPr>
          <w:rFonts w:ascii="Arial" w:hAnsi="Arial" w:cs="Arial"/>
          <w:sz w:val="20"/>
          <w:szCs w:val="20"/>
        </w:rPr>
        <w:t>Priloga 3: Zemljevid – kraj dobave.</w:t>
      </w:r>
    </w:p>
    <w:p w14:paraId="6B45D8A2" w14:textId="77777777" w:rsidR="000959F9" w:rsidRPr="004625C2" w:rsidRDefault="000959F9" w:rsidP="000959F9">
      <w:pPr>
        <w:pStyle w:val="Navadensplet"/>
        <w:spacing w:after="0"/>
        <w:ind w:left="862" w:hanging="862"/>
        <w:rPr>
          <w:rFonts w:ascii="Arial" w:hAnsi="Arial" w:cs="Arial"/>
          <w:color w:val="auto"/>
          <w:sz w:val="20"/>
          <w:szCs w:val="20"/>
        </w:rPr>
      </w:pPr>
    </w:p>
    <w:p w14:paraId="7194C160" w14:textId="77777777" w:rsidR="000959F9" w:rsidRPr="004625C2" w:rsidRDefault="000959F9" w:rsidP="000959F9">
      <w:pPr>
        <w:pStyle w:val="Navadensplet"/>
        <w:spacing w:after="0"/>
        <w:ind w:left="862" w:hanging="862"/>
        <w:rPr>
          <w:rFonts w:ascii="Arial" w:hAnsi="Arial" w:cs="Arial"/>
          <w:color w:val="auto"/>
          <w:sz w:val="20"/>
          <w:szCs w:val="20"/>
        </w:rPr>
      </w:pPr>
      <w:r w:rsidRPr="004625C2">
        <w:rPr>
          <w:rFonts w:ascii="Arial" w:hAnsi="Arial" w:cs="Arial"/>
          <w:color w:val="auto"/>
          <w:sz w:val="20"/>
          <w:szCs w:val="20"/>
        </w:rPr>
        <w:t>V ……………., dne:………………                                        V Ljubljani, dne…………</w:t>
      </w:r>
    </w:p>
    <w:p w14:paraId="72CB69E5" w14:textId="77777777" w:rsidR="000959F9" w:rsidRPr="004625C2" w:rsidRDefault="000959F9" w:rsidP="000959F9">
      <w:pPr>
        <w:rPr>
          <w:rFonts w:ascii="Arial" w:hAnsi="Arial" w:cs="Arial"/>
          <w:sz w:val="20"/>
          <w:szCs w:val="20"/>
        </w:rPr>
      </w:pPr>
      <w:r w:rsidRPr="004625C2">
        <w:rPr>
          <w:rFonts w:ascii="Arial" w:hAnsi="Arial" w:cs="Arial"/>
          <w:sz w:val="20"/>
          <w:szCs w:val="20"/>
        </w:rPr>
        <w:t xml:space="preserve">     </w:t>
      </w:r>
    </w:p>
    <w:p w14:paraId="00AA774C" w14:textId="77777777" w:rsidR="000959F9" w:rsidRPr="004625C2" w:rsidRDefault="000959F9" w:rsidP="000959F9">
      <w:pPr>
        <w:rPr>
          <w:rFonts w:ascii="Arial" w:hAnsi="Arial" w:cs="Arial"/>
          <w:sz w:val="20"/>
          <w:szCs w:val="20"/>
        </w:rPr>
      </w:pPr>
      <w:r w:rsidRPr="004625C2">
        <w:rPr>
          <w:rFonts w:ascii="Arial" w:hAnsi="Arial" w:cs="Arial"/>
          <w:sz w:val="20"/>
          <w:szCs w:val="20"/>
        </w:rPr>
        <w:t xml:space="preserve"> </w:t>
      </w:r>
    </w:p>
    <w:p w14:paraId="26AF50E3" w14:textId="1274D6E2" w:rsidR="000959F9" w:rsidRPr="004625C2" w:rsidRDefault="00FC4CD8" w:rsidP="000959F9">
      <w:pPr>
        <w:rPr>
          <w:rFonts w:ascii="Arial" w:hAnsi="Arial" w:cs="Arial"/>
          <w:sz w:val="20"/>
          <w:szCs w:val="20"/>
        </w:rPr>
      </w:pPr>
      <w:r w:rsidRPr="004625C2">
        <w:rPr>
          <w:rFonts w:ascii="Arial" w:hAnsi="Arial" w:cs="Arial"/>
          <w:sz w:val="20"/>
          <w:szCs w:val="20"/>
        </w:rPr>
        <w:t>DOBAVITELJ</w:t>
      </w:r>
      <w:r w:rsidR="000959F9" w:rsidRPr="004625C2">
        <w:rPr>
          <w:rFonts w:ascii="Arial" w:hAnsi="Arial" w:cs="Arial"/>
          <w:sz w:val="20"/>
          <w:szCs w:val="20"/>
        </w:rPr>
        <w:t xml:space="preserve">                                                                                        </w:t>
      </w:r>
      <w:r w:rsidR="00933959" w:rsidRPr="004625C2">
        <w:rPr>
          <w:rFonts w:ascii="Arial" w:hAnsi="Arial" w:cs="Arial"/>
          <w:sz w:val="20"/>
          <w:szCs w:val="20"/>
        </w:rPr>
        <w:t>NAROČNIK</w:t>
      </w:r>
    </w:p>
    <w:p w14:paraId="2EBEE9BC" w14:textId="2BAF92E6"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r w:rsidR="00FC4CD8" w:rsidRPr="004625C2">
        <w:rPr>
          <w:rFonts w:ascii="Arial" w:hAnsi="Arial" w:cs="Arial"/>
          <w:color w:val="auto"/>
          <w:sz w:val="20"/>
          <w:szCs w:val="20"/>
        </w:rPr>
        <w:t xml:space="preserve">    </w:t>
      </w:r>
      <w:r w:rsidRPr="004625C2">
        <w:rPr>
          <w:rFonts w:ascii="Arial" w:hAnsi="Arial" w:cs="Arial"/>
          <w:color w:val="auto"/>
          <w:sz w:val="20"/>
          <w:szCs w:val="20"/>
        </w:rPr>
        <w:t>SŽ –</w:t>
      </w:r>
      <w:r w:rsidR="00FC4CD8" w:rsidRPr="004625C2">
        <w:rPr>
          <w:rFonts w:ascii="Arial" w:hAnsi="Arial" w:cs="Arial"/>
          <w:color w:val="auto"/>
          <w:sz w:val="20"/>
          <w:szCs w:val="20"/>
        </w:rPr>
        <w:t>Infrastruktura</w:t>
      </w:r>
      <w:r w:rsidRPr="004625C2">
        <w:rPr>
          <w:rFonts w:ascii="Arial" w:hAnsi="Arial" w:cs="Arial"/>
          <w:color w:val="auto"/>
          <w:sz w:val="20"/>
          <w:szCs w:val="20"/>
        </w:rPr>
        <w:t xml:space="preserve">, d.o.o. </w:t>
      </w:r>
    </w:p>
    <w:p w14:paraId="6D19AB65" w14:textId="5965A674"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r w:rsidR="00FC4CD8" w:rsidRPr="004625C2">
        <w:rPr>
          <w:rFonts w:ascii="Arial" w:hAnsi="Arial" w:cs="Arial"/>
          <w:color w:val="auto"/>
          <w:sz w:val="20"/>
          <w:szCs w:val="20"/>
        </w:rPr>
        <w:t>Matjaž Kranjc</w:t>
      </w:r>
    </w:p>
    <w:p w14:paraId="0CD13EF0" w14:textId="0FA34C3B"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                                                                                                   </w:t>
      </w:r>
      <w:r w:rsidR="00E35DC9" w:rsidRPr="004625C2">
        <w:rPr>
          <w:rFonts w:ascii="Arial" w:hAnsi="Arial" w:cs="Arial"/>
          <w:sz w:val="20"/>
          <w:szCs w:val="20"/>
        </w:rPr>
        <w:t xml:space="preserve">          </w:t>
      </w:r>
      <w:r w:rsidRPr="004625C2">
        <w:rPr>
          <w:rFonts w:ascii="Arial" w:hAnsi="Arial" w:cs="Arial"/>
          <w:sz w:val="20"/>
          <w:szCs w:val="20"/>
        </w:rPr>
        <w:t xml:space="preserve">    Direktor</w:t>
      </w:r>
    </w:p>
    <w:p w14:paraId="1631E908" w14:textId="77777777" w:rsidR="00216208" w:rsidRPr="004625C2" w:rsidRDefault="00216208" w:rsidP="00785BD8">
      <w:pPr>
        <w:spacing w:before="120" w:line="216" w:lineRule="auto"/>
        <w:rPr>
          <w:rFonts w:ascii="Arial" w:hAnsi="Arial" w:cs="Arial"/>
          <w:b/>
          <w:sz w:val="20"/>
          <w:szCs w:val="20"/>
        </w:rPr>
      </w:pPr>
    </w:p>
    <w:p w14:paraId="60CBD99A" w14:textId="77777777" w:rsidR="006D4315" w:rsidRPr="004625C2" w:rsidRDefault="006D4315" w:rsidP="00785BD8">
      <w:pPr>
        <w:spacing w:before="120" w:line="216" w:lineRule="auto"/>
        <w:rPr>
          <w:rFonts w:ascii="Arial" w:hAnsi="Arial" w:cs="Arial"/>
          <w:b/>
          <w:sz w:val="20"/>
          <w:szCs w:val="20"/>
        </w:rPr>
      </w:pPr>
    </w:p>
    <w:p w14:paraId="65F3B4D0" w14:textId="77777777" w:rsidR="00C031A9" w:rsidRPr="004625C2" w:rsidRDefault="00C031A9" w:rsidP="00785BD8">
      <w:pPr>
        <w:spacing w:before="120" w:line="216" w:lineRule="auto"/>
        <w:rPr>
          <w:rFonts w:ascii="Arial" w:hAnsi="Arial" w:cs="Arial"/>
          <w:b/>
          <w:sz w:val="20"/>
          <w:szCs w:val="20"/>
        </w:rPr>
      </w:pPr>
    </w:p>
    <w:p w14:paraId="516C7A56" w14:textId="77777777" w:rsidR="00C031A9" w:rsidRPr="004625C2" w:rsidRDefault="00C031A9" w:rsidP="00785BD8">
      <w:pPr>
        <w:spacing w:before="120" w:line="216" w:lineRule="auto"/>
        <w:rPr>
          <w:rFonts w:ascii="Arial" w:hAnsi="Arial" w:cs="Arial"/>
          <w:b/>
          <w:sz w:val="20"/>
          <w:szCs w:val="20"/>
        </w:rPr>
      </w:pPr>
    </w:p>
    <w:p w14:paraId="499E08DD" w14:textId="77777777" w:rsidR="00C031A9" w:rsidRPr="004625C2" w:rsidRDefault="00C031A9" w:rsidP="00785BD8">
      <w:pPr>
        <w:spacing w:before="120" w:line="216" w:lineRule="auto"/>
        <w:rPr>
          <w:rFonts w:ascii="Arial" w:hAnsi="Arial" w:cs="Arial"/>
          <w:b/>
          <w:sz w:val="20"/>
          <w:szCs w:val="20"/>
        </w:rPr>
      </w:pPr>
    </w:p>
    <w:p w14:paraId="4EC6D509" w14:textId="77777777" w:rsidR="00C031A9" w:rsidRPr="004625C2" w:rsidRDefault="00C031A9" w:rsidP="00785BD8">
      <w:pPr>
        <w:spacing w:before="120" w:line="216" w:lineRule="auto"/>
        <w:rPr>
          <w:rFonts w:ascii="Arial" w:hAnsi="Arial" w:cs="Arial"/>
          <w:b/>
          <w:sz w:val="20"/>
          <w:szCs w:val="20"/>
        </w:rPr>
      </w:pPr>
    </w:p>
    <w:p w14:paraId="709C19A0" w14:textId="77777777" w:rsidR="00C25DCB" w:rsidRDefault="00C25DCB" w:rsidP="00785BD8">
      <w:pPr>
        <w:spacing w:before="120" w:line="216" w:lineRule="auto"/>
        <w:rPr>
          <w:rFonts w:ascii="Arial" w:hAnsi="Arial" w:cs="Arial"/>
          <w:b/>
          <w:sz w:val="20"/>
          <w:szCs w:val="20"/>
        </w:rPr>
      </w:pPr>
    </w:p>
    <w:p w14:paraId="6313F7D2" w14:textId="77777777" w:rsidR="00112176" w:rsidRDefault="00112176" w:rsidP="00785BD8">
      <w:pPr>
        <w:spacing w:before="120" w:line="216" w:lineRule="auto"/>
        <w:rPr>
          <w:rFonts w:ascii="Arial" w:hAnsi="Arial" w:cs="Arial"/>
          <w:b/>
          <w:sz w:val="20"/>
          <w:szCs w:val="20"/>
        </w:rPr>
      </w:pPr>
    </w:p>
    <w:p w14:paraId="10170FD4" w14:textId="77777777" w:rsidR="00112176" w:rsidRDefault="00112176" w:rsidP="00785BD8">
      <w:pPr>
        <w:spacing w:before="120" w:line="216" w:lineRule="auto"/>
        <w:rPr>
          <w:rFonts w:ascii="Arial" w:hAnsi="Arial" w:cs="Arial"/>
          <w:b/>
          <w:sz w:val="20"/>
          <w:szCs w:val="20"/>
        </w:rPr>
      </w:pPr>
    </w:p>
    <w:p w14:paraId="5FC6F801" w14:textId="77777777" w:rsidR="00112176" w:rsidRDefault="00112176" w:rsidP="00785BD8">
      <w:pPr>
        <w:spacing w:before="120" w:line="216" w:lineRule="auto"/>
        <w:rPr>
          <w:rFonts w:ascii="Arial" w:hAnsi="Arial" w:cs="Arial"/>
          <w:b/>
          <w:sz w:val="20"/>
          <w:szCs w:val="20"/>
        </w:rPr>
      </w:pPr>
    </w:p>
    <w:p w14:paraId="6F251CD8" w14:textId="77777777" w:rsidR="00112176" w:rsidRDefault="00112176" w:rsidP="00785BD8">
      <w:pPr>
        <w:spacing w:before="120" w:line="216" w:lineRule="auto"/>
        <w:rPr>
          <w:rFonts w:ascii="Arial" w:hAnsi="Arial" w:cs="Arial"/>
          <w:b/>
          <w:sz w:val="20"/>
          <w:szCs w:val="20"/>
        </w:rPr>
      </w:pPr>
    </w:p>
    <w:p w14:paraId="7DD08C8A" w14:textId="77777777" w:rsidR="00112176" w:rsidRDefault="00112176" w:rsidP="00785BD8">
      <w:pPr>
        <w:spacing w:before="120" w:line="216" w:lineRule="auto"/>
        <w:rPr>
          <w:rFonts w:ascii="Arial" w:hAnsi="Arial" w:cs="Arial"/>
          <w:b/>
          <w:sz w:val="20"/>
          <w:szCs w:val="20"/>
        </w:rPr>
      </w:pPr>
    </w:p>
    <w:p w14:paraId="44AC96EC" w14:textId="77777777" w:rsidR="00112176" w:rsidRDefault="00112176" w:rsidP="00785BD8">
      <w:pPr>
        <w:spacing w:before="120" w:line="216" w:lineRule="auto"/>
        <w:rPr>
          <w:rFonts w:ascii="Arial" w:hAnsi="Arial" w:cs="Arial"/>
          <w:b/>
          <w:sz w:val="20"/>
          <w:szCs w:val="20"/>
        </w:rPr>
      </w:pPr>
    </w:p>
    <w:p w14:paraId="2C26C144" w14:textId="77777777" w:rsidR="00112176" w:rsidRDefault="00112176" w:rsidP="00785BD8">
      <w:pPr>
        <w:spacing w:before="120" w:line="216" w:lineRule="auto"/>
        <w:rPr>
          <w:rFonts w:ascii="Arial" w:hAnsi="Arial" w:cs="Arial"/>
          <w:b/>
          <w:sz w:val="20"/>
          <w:szCs w:val="20"/>
        </w:rPr>
      </w:pPr>
    </w:p>
    <w:p w14:paraId="65D105E6" w14:textId="77777777" w:rsidR="00112176" w:rsidRDefault="00112176" w:rsidP="00785BD8">
      <w:pPr>
        <w:spacing w:before="120" w:line="216" w:lineRule="auto"/>
        <w:rPr>
          <w:rFonts w:ascii="Arial" w:hAnsi="Arial" w:cs="Arial"/>
          <w:b/>
          <w:sz w:val="20"/>
          <w:szCs w:val="20"/>
        </w:rPr>
      </w:pPr>
    </w:p>
    <w:p w14:paraId="1EDC2B3D" w14:textId="77777777" w:rsidR="00112176" w:rsidRDefault="00112176" w:rsidP="00785BD8">
      <w:pPr>
        <w:spacing w:before="120" w:line="216" w:lineRule="auto"/>
        <w:rPr>
          <w:rFonts w:ascii="Arial" w:hAnsi="Arial" w:cs="Arial"/>
          <w:b/>
          <w:sz w:val="20"/>
          <w:szCs w:val="20"/>
        </w:rPr>
      </w:pPr>
    </w:p>
    <w:p w14:paraId="7F737F19" w14:textId="77777777" w:rsidR="00112176" w:rsidRDefault="00112176" w:rsidP="00785BD8">
      <w:pPr>
        <w:spacing w:before="120" w:line="216" w:lineRule="auto"/>
        <w:rPr>
          <w:rFonts w:ascii="Arial" w:hAnsi="Arial" w:cs="Arial"/>
          <w:b/>
          <w:sz w:val="20"/>
          <w:szCs w:val="20"/>
        </w:rPr>
      </w:pPr>
    </w:p>
    <w:p w14:paraId="0CDFEE47" w14:textId="77777777" w:rsidR="00112176" w:rsidRDefault="00112176" w:rsidP="00785BD8">
      <w:pPr>
        <w:spacing w:before="120" w:line="216" w:lineRule="auto"/>
        <w:rPr>
          <w:rFonts w:ascii="Arial" w:hAnsi="Arial" w:cs="Arial"/>
          <w:b/>
          <w:sz w:val="20"/>
          <w:szCs w:val="20"/>
        </w:rPr>
      </w:pPr>
    </w:p>
    <w:p w14:paraId="05C4C794" w14:textId="77777777" w:rsidR="00112176" w:rsidRDefault="00112176" w:rsidP="00785BD8">
      <w:pPr>
        <w:spacing w:before="120" w:line="216" w:lineRule="auto"/>
        <w:rPr>
          <w:rFonts w:ascii="Arial" w:hAnsi="Arial" w:cs="Arial"/>
          <w:b/>
          <w:sz w:val="20"/>
          <w:szCs w:val="20"/>
        </w:rPr>
      </w:pPr>
    </w:p>
    <w:p w14:paraId="69292B91" w14:textId="77777777" w:rsidR="00112176" w:rsidRDefault="00112176" w:rsidP="00785BD8">
      <w:pPr>
        <w:spacing w:before="120" w:line="216" w:lineRule="auto"/>
        <w:rPr>
          <w:rFonts w:ascii="Arial" w:hAnsi="Arial" w:cs="Arial"/>
          <w:b/>
          <w:sz w:val="20"/>
          <w:szCs w:val="20"/>
        </w:rPr>
      </w:pPr>
    </w:p>
    <w:p w14:paraId="6B79395B" w14:textId="77777777" w:rsidR="00112176" w:rsidRDefault="00112176" w:rsidP="00785BD8">
      <w:pPr>
        <w:spacing w:before="120" w:line="216" w:lineRule="auto"/>
        <w:rPr>
          <w:rFonts w:ascii="Arial" w:hAnsi="Arial" w:cs="Arial"/>
          <w:b/>
          <w:sz w:val="20"/>
          <w:szCs w:val="20"/>
        </w:rPr>
      </w:pPr>
    </w:p>
    <w:p w14:paraId="249A568A" w14:textId="77777777" w:rsidR="00112176" w:rsidRDefault="00112176" w:rsidP="00785BD8">
      <w:pPr>
        <w:spacing w:before="120" w:line="216" w:lineRule="auto"/>
        <w:rPr>
          <w:rFonts w:ascii="Arial" w:hAnsi="Arial" w:cs="Arial"/>
          <w:b/>
          <w:sz w:val="20"/>
          <w:szCs w:val="20"/>
        </w:rPr>
      </w:pPr>
    </w:p>
    <w:p w14:paraId="4FF6B6FC" w14:textId="77777777" w:rsidR="00112176" w:rsidRDefault="00112176" w:rsidP="00785BD8">
      <w:pPr>
        <w:spacing w:before="120" w:line="216" w:lineRule="auto"/>
        <w:rPr>
          <w:rFonts w:ascii="Arial" w:hAnsi="Arial" w:cs="Arial"/>
          <w:b/>
          <w:sz w:val="20"/>
          <w:szCs w:val="20"/>
        </w:rPr>
      </w:pPr>
    </w:p>
    <w:p w14:paraId="46D6CCFE" w14:textId="77777777" w:rsidR="00112176" w:rsidRDefault="00112176" w:rsidP="00785BD8">
      <w:pPr>
        <w:spacing w:before="120" w:line="216" w:lineRule="auto"/>
        <w:rPr>
          <w:rFonts w:ascii="Arial" w:hAnsi="Arial" w:cs="Arial"/>
          <w:b/>
          <w:sz w:val="20"/>
          <w:szCs w:val="20"/>
        </w:rPr>
      </w:pPr>
    </w:p>
    <w:p w14:paraId="3983183F" w14:textId="77777777" w:rsidR="00112176" w:rsidRDefault="00112176" w:rsidP="00785BD8">
      <w:pPr>
        <w:spacing w:before="120" w:line="216" w:lineRule="auto"/>
        <w:rPr>
          <w:rFonts w:ascii="Arial" w:hAnsi="Arial" w:cs="Arial"/>
          <w:b/>
          <w:sz w:val="20"/>
          <w:szCs w:val="20"/>
        </w:rPr>
      </w:pPr>
    </w:p>
    <w:p w14:paraId="7545F8E8" w14:textId="77777777" w:rsidR="00112176" w:rsidRDefault="00112176" w:rsidP="00785BD8">
      <w:pPr>
        <w:spacing w:before="120" w:line="216" w:lineRule="auto"/>
        <w:rPr>
          <w:rFonts w:ascii="Arial" w:hAnsi="Arial" w:cs="Arial"/>
          <w:b/>
          <w:sz w:val="20"/>
          <w:szCs w:val="20"/>
        </w:rPr>
      </w:pPr>
    </w:p>
    <w:p w14:paraId="186ADC30" w14:textId="77777777" w:rsidR="00112176" w:rsidRDefault="00112176" w:rsidP="00785BD8">
      <w:pPr>
        <w:spacing w:before="120" w:line="216" w:lineRule="auto"/>
        <w:rPr>
          <w:rFonts w:ascii="Arial" w:hAnsi="Arial" w:cs="Arial"/>
          <w:b/>
          <w:sz w:val="20"/>
          <w:szCs w:val="20"/>
        </w:rPr>
      </w:pPr>
    </w:p>
    <w:p w14:paraId="568DD34F" w14:textId="77777777" w:rsidR="00112176" w:rsidRDefault="00112176" w:rsidP="00785BD8">
      <w:pPr>
        <w:spacing w:before="120" w:line="216" w:lineRule="auto"/>
        <w:rPr>
          <w:rFonts w:ascii="Arial" w:hAnsi="Arial" w:cs="Arial"/>
          <w:b/>
          <w:sz w:val="20"/>
          <w:szCs w:val="20"/>
        </w:rPr>
      </w:pPr>
    </w:p>
    <w:p w14:paraId="19F06E8B" w14:textId="77777777" w:rsidR="00112176" w:rsidRDefault="00112176" w:rsidP="00785BD8">
      <w:pPr>
        <w:spacing w:before="120" w:line="216" w:lineRule="auto"/>
        <w:rPr>
          <w:rFonts w:ascii="Arial" w:hAnsi="Arial" w:cs="Arial"/>
          <w:b/>
          <w:sz w:val="20"/>
          <w:szCs w:val="20"/>
        </w:rPr>
      </w:pPr>
    </w:p>
    <w:p w14:paraId="37CD931A" w14:textId="77777777" w:rsidR="00112176" w:rsidRDefault="00112176" w:rsidP="00785BD8">
      <w:pPr>
        <w:spacing w:before="120" w:line="216" w:lineRule="auto"/>
        <w:rPr>
          <w:rFonts w:ascii="Arial" w:hAnsi="Arial" w:cs="Arial"/>
          <w:b/>
          <w:sz w:val="20"/>
          <w:szCs w:val="20"/>
        </w:rPr>
      </w:pPr>
    </w:p>
    <w:p w14:paraId="649126A8" w14:textId="77777777" w:rsidR="00112176" w:rsidRDefault="00112176" w:rsidP="00785BD8">
      <w:pPr>
        <w:spacing w:before="120" w:line="216" w:lineRule="auto"/>
        <w:rPr>
          <w:rFonts w:ascii="Arial" w:hAnsi="Arial" w:cs="Arial"/>
          <w:b/>
          <w:sz w:val="20"/>
          <w:szCs w:val="20"/>
        </w:rPr>
      </w:pPr>
    </w:p>
    <w:p w14:paraId="2F84EF8C" w14:textId="77777777" w:rsidR="00112176" w:rsidRDefault="00112176" w:rsidP="00785BD8">
      <w:pPr>
        <w:spacing w:before="120" w:line="216" w:lineRule="auto"/>
        <w:rPr>
          <w:rFonts w:ascii="Arial" w:hAnsi="Arial" w:cs="Arial"/>
          <w:b/>
          <w:sz w:val="20"/>
          <w:szCs w:val="20"/>
        </w:rPr>
      </w:pPr>
    </w:p>
    <w:p w14:paraId="19E692A5" w14:textId="77777777" w:rsidR="00112176" w:rsidRPr="004625C2" w:rsidRDefault="00112176" w:rsidP="00785BD8">
      <w:pPr>
        <w:spacing w:before="120" w:line="216" w:lineRule="auto"/>
        <w:rPr>
          <w:rFonts w:ascii="Arial" w:hAnsi="Arial" w:cs="Arial"/>
          <w:b/>
          <w:sz w:val="20"/>
          <w:szCs w:val="20"/>
        </w:rPr>
      </w:pPr>
    </w:p>
    <w:p w14:paraId="5D95F5BA" w14:textId="77777777" w:rsidR="00CA0B18" w:rsidRDefault="00CA0B18" w:rsidP="00CA0B18">
      <w:pPr>
        <w:rPr>
          <w:rFonts w:ascii="Arial" w:hAnsi="Arial" w:cs="Arial"/>
          <w:bCs/>
          <w:iCs/>
          <w:sz w:val="20"/>
          <w:szCs w:val="20"/>
          <w:u w:val="single"/>
        </w:rPr>
      </w:pPr>
    </w:p>
    <w:p w14:paraId="4C22B91B" w14:textId="77777777" w:rsidR="00CA0B18" w:rsidRPr="000B20FD" w:rsidRDefault="00CA0B18" w:rsidP="00CA0B18">
      <w:pPr>
        <w:rPr>
          <w:rFonts w:ascii="Arial" w:hAnsi="Arial" w:cs="Arial"/>
          <w:bCs/>
          <w:iCs/>
          <w:sz w:val="20"/>
          <w:szCs w:val="20"/>
          <w:u w:val="single"/>
        </w:rPr>
      </w:pPr>
      <w:r>
        <w:rPr>
          <w:rFonts w:ascii="Arial" w:hAnsi="Arial" w:cs="Arial"/>
          <w:bCs/>
          <w:iCs/>
          <w:sz w:val="20"/>
          <w:szCs w:val="20"/>
          <w:u w:val="single"/>
        </w:rPr>
        <w:t>Razpisni obrazec 6</w:t>
      </w:r>
      <w:r w:rsidRPr="000B20FD">
        <w:rPr>
          <w:rFonts w:ascii="Arial" w:hAnsi="Arial" w:cs="Arial"/>
          <w:bCs/>
          <w:iCs/>
          <w:sz w:val="20"/>
          <w:szCs w:val="20"/>
          <w:u w:val="single"/>
        </w:rPr>
        <w:t xml:space="preserve">a </w:t>
      </w:r>
      <w:r w:rsidRPr="000B20FD">
        <w:rPr>
          <w:rFonts w:ascii="Arial" w:hAnsi="Arial" w:cs="Arial"/>
          <w:bCs/>
          <w:iCs/>
          <w:sz w:val="20"/>
          <w:szCs w:val="20"/>
        </w:rPr>
        <w:t xml:space="preserve">    </w:t>
      </w:r>
    </w:p>
    <w:p w14:paraId="6158F869" w14:textId="77777777" w:rsidR="00CA0B18" w:rsidRPr="000B20FD" w:rsidRDefault="00CA0B18" w:rsidP="00CA0B18">
      <w:pPr>
        <w:rPr>
          <w:rFonts w:ascii="Arial" w:hAnsi="Arial" w:cs="Arial"/>
          <w:b/>
          <w:sz w:val="20"/>
          <w:szCs w:val="20"/>
        </w:rPr>
      </w:pPr>
      <w:r w:rsidRPr="000B20FD">
        <w:rPr>
          <w:rFonts w:ascii="Arial" w:hAnsi="Arial" w:cs="Arial"/>
          <w:b/>
          <w:sz w:val="20"/>
          <w:szCs w:val="20"/>
        </w:rPr>
        <w:t>VZOREC GARANCIJE ZA RESNOST PONUDBE</w:t>
      </w:r>
    </w:p>
    <w:p w14:paraId="2D3EAC7D" w14:textId="77777777" w:rsidR="00CA0B18" w:rsidRPr="000B20FD" w:rsidRDefault="00CA0B18" w:rsidP="00CA0B18">
      <w:pPr>
        <w:rPr>
          <w:rFonts w:ascii="Arial" w:hAnsi="Arial" w:cs="Arial"/>
          <w:b/>
          <w:sz w:val="20"/>
          <w:szCs w:val="20"/>
        </w:rPr>
      </w:pPr>
    </w:p>
    <w:p w14:paraId="586BF0C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4001EDE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113D7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216FEA0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5D72DD2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BC2C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8BB49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5E9CDBF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EEF3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C1BE71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7C92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770A473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5B379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266F71D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6F3FD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72F0E2CF"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3A18E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35D96F5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91434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6CCE0EF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2131C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6C7ECE7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C2C5A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66247FA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417B5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68266EE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78B49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2B59CB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C49DC5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2897CB5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61274A"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42D3BC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5BA28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5476EF5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C864F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D771AA" w14:textId="77777777" w:rsidR="00CA0B18" w:rsidRPr="000B20FD" w:rsidRDefault="00CA0B18" w:rsidP="00CA0B18">
      <w:pPr>
        <w:jc w:val="both"/>
        <w:rPr>
          <w:rFonts w:ascii="Arial" w:hAnsi="Arial" w:cs="Arial"/>
          <w:sz w:val="20"/>
          <w:szCs w:val="20"/>
        </w:rPr>
      </w:pPr>
    </w:p>
    <w:p w14:paraId="7730574D"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14922F4B"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lastRenderedPageBreak/>
        <w:t>naročnik zavarovanja je umaknil ponudbo po poteku roka za prejem ponudb ali nedopustno spremenil ponudbo v času njene veljavnosti; ali</w:t>
      </w:r>
    </w:p>
    <w:p w14:paraId="472D0FB6"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26C08D30"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43F53CA2" w14:textId="77777777" w:rsidR="00CA0B18" w:rsidRPr="000B20FD" w:rsidRDefault="00CA0B18" w:rsidP="00CA0B18">
      <w:pPr>
        <w:jc w:val="both"/>
        <w:rPr>
          <w:rFonts w:ascii="Arial" w:hAnsi="Arial" w:cs="Arial"/>
          <w:sz w:val="20"/>
          <w:szCs w:val="20"/>
        </w:rPr>
      </w:pPr>
    </w:p>
    <w:p w14:paraId="3223F6A8"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BA62C6" w14:textId="77777777" w:rsidR="00CA0B18" w:rsidRPr="000B20FD" w:rsidRDefault="00CA0B18" w:rsidP="00CA0B18">
      <w:pPr>
        <w:jc w:val="both"/>
        <w:rPr>
          <w:rFonts w:ascii="Arial" w:hAnsi="Arial" w:cs="Arial"/>
          <w:sz w:val="20"/>
          <w:szCs w:val="20"/>
        </w:rPr>
      </w:pPr>
    </w:p>
    <w:p w14:paraId="116C144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7A53CE0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C13A64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18DED3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61CA2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94ED9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56AC4BF" w14:textId="77777777" w:rsidR="00CA0B18" w:rsidRPr="000B20FD" w:rsidRDefault="00CA0B18" w:rsidP="00CA0B18">
      <w:pPr>
        <w:spacing w:before="120" w:line="216" w:lineRule="auto"/>
        <w:rPr>
          <w:rFonts w:ascii="Arial" w:hAnsi="Arial" w:cs="Arial"/>
          <w:b/>
          <w:sz w:val="20"/>
          <w:szCs w:val="20"/>
        </w:rPr>
      </w:pPr>
    </w:p>
    <w:p w14:paraId="3C0A8A89" w14:textId="77777777" w:rsidR="00CA0B18" w:rsidRPr="000B20FD" w:rsidRDefault="00CA0B18" w:rsidP="00CA0B18">
      <w:pPr>
        <w:spacing w:before="120" w:line="216" w:lineRule="auto"/>
        <w:rPr>
          <w:rFonts w:ascii="Arial" w:hAnsi="Arial" w:cs="Arial"/>
          <w:b/>
          <w:sz w:val="20"/>
          <w:szCs w:val="20"/>
        </w:rPr>
      </w:pPr>
    </w:p>
    <w:p w14:paraId="3C34BB46" w14:textId="77777777" w:rsidR="00C031A9" w:rsidRPr="004625C2" w:rsidRDefault="00C031A9" w:rsidP="00785BD8">
      <w:pPr>
        <w:spacing w:before="120" w:line="216" w:lineRule="auto"/>
        <w:rPr>
          <w:rFonts w:ascii="Arial" w:hAnsi="Arial" w:cs="Arial"/>
          <w:b/>
          <w:sz w:val="20"/>
          <w:szCs w:val="20"/>
        </w:rPr>
      </w:pPr>
    </w:p>
    <w:p w14:paraId="6D0986B1" w14:textId="77777777" w:rsidR="00CA0B18" w:rsidRDefault="00CA0B18" w:rsidP="00B8261D">
      <w:pPr>
        <w:rPr>
          <w:rFonts w:ascii="Arial" w:hAnsi="Arial" w:cs="Arial"/>
          <w:b/>
          <w:bCs/>
          <w:iCs/>
          <w:sz w:val="20"/>
          <w:szCs w:val="20"/>
        </w:rPr>
      </w:pPr>
    </w:p>
    <w:p w14:paraId="21813900" w14:textId="77777777" w:rsidR="00CA0B18" w:rsidRDefault="00CA0B18" w:rsidP="00B8261D">
      <w:pPr>
        <w:rPr>
          <w:rFonts w:ascii="Arial" w:hAnsi="Arial" w:cs="Arial"/>
          <w:b/>
          <w:bCs/>
          <w:iCs/>
          <w:sz w:val="20"/>
          <w:szCs w:val="20"/>
        </w:rPr>
      </w:pPr>
    </w:p>
    <w:p w14:paraId="757482D9" w14:textId="77777777" w:rsidR="00CA0B18" w:rsidRDefault="00CA0B18" w:rsidP="00B8261D">
      <w:pPr>
        <w:rPr>
          <w:rFonts w:ascii="Arial" w:hAnsi="Arial" w:cs="Arial"/>
          <w:b/>
          <w:bCs/>
          <w:iCs/>
          <w:sz w:val="20"/>
          <w:szCs w:val="20"/>
        </w:rPr>
      </w:pPr>
    </w:p>
    <w:p w14:paraId="11CCB479" w14:textId="77777777" w:rsidR="00CA0B18" w:rsidRDefault="00CA0B18" w:rsidP="00B8261D">
      <w:pPr>
        <w:rPr>
          <w:rFonts w:ascii="Arial" w:hAnsi="Arial" w:cs="Arial"/>
          <w:b/>
          <w:bCs/>
          <w:iCs/>
          <w:sz w:val="20"/>
          <w:szCs w:val="20"/>
        </w:rPr>
      </w:pPr>
    </w:p>
    <w:p w14:paraId="7B71779E" w14:textId="77777777" w:rsidR="00CA0B18" w:rsidRDefault="00CA0B18" w:rsidP="00B8261D">
      <w:pPr>
        <w:rPr>
          <w:rFonts w:ascii="Arial" w:hAnsi="Arial" w:cs="Arial"/>
          <w:b/>
          <w:bCs/>
          <w:iCs/>
          <w:sz w:val="20"/>
          <w:szCs w:val="20"/>
        </w:rPr>
      </w:pPr>
    </w:p>
    <w:p w14:paraId="4B06DE09" w14:textId="77777777" w:rsidR="00CA0B18" w:rsidRDefault="00CA0B18" w:rsidP="00B8261D">
      <w:pPr>
        <w:rPr>
          <w:rFonts w:ascii="Arial" w:hAnsi="Arial" w:cs="Arial"/>
          <w:b/>
          <w:bCs/>
          <w:iCs/>
          <w:sz w:val="20"/>
          <w:szCs w:val="20"/>
        </w:rPr>
      </w:pPr>
    </w:p>
    <w:p w14:paraId="6180E000" w14:textId="77777777" w:rsidR="00CA0B18" w:rsidRDefault="00CA0B18" w:rsidP="00B8261D">
      <w:pPr>
        <w:rPr>
          <w:rFonts w:ascii="Arial" w:hAnsi="Arial" w:cs="Arial"/>
          <w:b/>
          <w:bCs/>
          <w:iCs/>
          <w:sz w:val="20"/>
          <w:szCs w:val="20"/>
        </w:rPr>
      </w:pPr>
    </w:p>
    <w:p w14:paraId="281E4CF3" w14:textId="77777777" w:rsidR="00CA0B18" w:rsidRDefault="00CA0B18" w:rsidP="00B8261D">
      <w:pPr>
        <w:rPr>
          <w:rFonts w:ascii="Arial" w:hAnsi="Arial" w:cs="Arial"/>
          <w:b/>
          <w:bCs/>
          <w:iCs/>
          <w:sz w:val="20"/>
          <w:szCs w:val="20"/>
        </w:rPr>
      </w:pPr>
    </w:p>
    <w:p w14:paraId="2D7ABDCD" w14:textId="77777777" w:rsidR="00CA0B18" w:rsidRDefault="00CA0B18" w:rsidP="00B8261D">
      <w:pPr>
        <w:rPr>
          <w:rFonts w:ascii="Arial" w:hAnsi="Arial" w:cs="Arial"/>
          <w:b/>
          <w:bCs/>
          <w:iCs/>
          <w:sz w:val="20"/>
          <w:szCs w:val="20"/>
        </w:rPr>
      </w:pPr>
    </w:p>
    <w:p w14:paraId="58D02BCD" w14:textId="77777777" w:rsidR="00CA0B18" w:rsidRDefault="00CA0B18" w:rsidP="00B8261D">
      <w:pPr>
        <w:rPr>
          <w:rFonts w:ascii="Arial" w:hAnsi="Arial" w:cs="Arial"/>
          <w:b/>
          <w:bCs/>
          <w:iCs/>
          <w:sz w:val="20"/>
          <w:szCs w:val="20"/>
        </w:rPr>
      </w:pPr>
    </w:p>
    <w:p w14:paraId="452D3881" w14:textId="77777777" w:rsidR="00CA0B18" w:rsidRDefault="00CA0B18" w:rsidP="00B8261D">
      <w:pPr>
        <w:rPr>
          <w:rFonts w:ascii="Arial" w:hAnsi="Arial" w:cs="Arial"/>
          <w:b/>
          <w:bCs/>
          <w:iCs/>
          <w:sz w:val="20"/>
          <w:szCs w:val="20"/>
        </w:rPr>
      </w:pPr>
    </w:p>
    <w:p w14:paraId="72DD8F51" w14:textId="77777777" w:rsidR="00CA0B18" w:rsidRDefault="00CA0B18" w:rsidP="00B8261D">
      <w:pPr>
        <w:rPr>
          <w:rFonts w:ascii="Arial" w:hAnsi="Arial" w:cs="Arial"/>
          <w:b/>
          <w:bCs/>
          <w:iCs/>
          <w:sz w:val="20"/>
          <w:szCs w:val="20"/>
        </w:rPr>
      </w:pPr>
    </w:p>
    <w:p w14:paraId="38D00A31" w14:textId="77777777" w:rsidR="00CA0B18" w:rsidRDefault="00CA0B18" w:rsidP="00B8261D">
      <w:pPr>
        <w:rPr>
          <w:rFonts w:ascii="Arial" w:hAnsi="Arial" w:cs="Arial"/>
          <w:b/>
          <w:bCs/>
          <w:iCs/>
          <w:sz w:val="20"/>
          <w:szCs w:val="20"/>
        </w:rPr>
      </w:pPr>
    </w:p>
    <w:p w14:paraId="2023C5B5" w14:textId="77777777" w:rsidR="00CA0B18" w:rsidRDefault="00CA0B18" w:rsidP="00B8261D">
      <w:pPr>
        <w:rPr>
          <w:rFonts w:ascii="Arial" w:hAnsi="Arial" w:cs="Arial"/>
          <w:b/>
          <w:bCs/>
          <w:iCs/>
          <w:sz w:val="20"/>
          <w:szCs w:val="20"/>
        </w:rPr>
      </w:pPr>
    </w:p>
    <w:p w14:paraId="1764644F" w14:textId="77777777" w:rsidR="00CA0B18" w:rsidRDefault="00CA0B18" w:rsidP="00B8261D">
      <w:pPr>
        <w:rPr>
          <w:rFonts w:ascii="Arial" w:hAnsi="Arial" w:cs="Arial"/>
          <w:b/>
          <w:bCs/>
          <w:iCs/>
          <w:sz w:val="20"/>
          <w:szCs w:val="20"/>
        </w:rPr>
      </w:pPr>
    </w:p>
    <w:p w14:paraId="0168DCFB" w14:textId="77777777" w:rsidR="00CA0B18" w:rsidRDefault="00CA0B18" w:rsidP="00B8261D">
      <w:pPr>
        <w:rPr>
          <w:rFonts w:ascii="Arial" w:hAnsi="Arial" w:cs="Arial"/>
          <w:b/>
          <w:bCs/>
          <w:iCs/>
          <w:sz w:val="20"/>
          <w:szCs w:val="20"/>
        </w:rPr>
      </w:pPr>
    </w:p>
    <w:p w14:paraId="2EF23817" w14:textId="77777777" w:rsidR="00CA0B18" w:rsidRDefault="00CA0B18" w:rsidP="00B8261D">
      <w:pPr>
        <w:rPr>
          <w:rFonts w:ascii="Arial" w:hAnsi="Arial" w:cs="Arial"/>
          <w:b/>
          <w:bCs/>
          <w:iCs/>
          <w:sz w:val="20"/>
          <w:szCs w:val="20"/>
        </w:rPr>
      </w:pPr>
    </w:p>
    <w:p w14:paraId="1D5E98F5" w14:textId="77777777" w:rsidR="00CA0B18" w:rsidRDefault="00CA0B18" w:rsidP="00B8261D">
      <w:pPr>
        <w:rPr>
          <w:rFonts w:ascii="Arial" w:hAnsi="Arial" w:cs="Arial"/>
          <w:b/>
          <w:bCs/>
          <w:iCs/>
          <w:sz w:val="20"/>
          <w:szCs w:val="20"/>
        </w:rPr>
      </w:pPr>
    </w:p>
    <w:p w14:paraId="511EC2BC" w14:textId="77777777" w:rsidR="00CA0B18" w:rsidRDefault="00CA0B18" w:rsidP="00B8261D">
      <w:pPr>
        <w:rPr>
          <w:rFonts w:ascii="Arial" w:hAnsi="Arial" w:cs="Arial"/>
          <w:b/>
          <w:bCs/>
          <w:iCs/>
          <w:sz w:val="20"/>
          <w:szCs w:val="20"/>
        </w:rPr>
      </w:pPr>
    </w:p>
    <w:p w14:paraId="242192AF" w14:textId="77777777" w:rsidR="00CA0B18" w:rsidRDefault="00CA0B18" w:rsidP="00B8261D">
      <w:pPr>
        <w:rPr>
          <w:rFonts w:ascii="Arial" w:hAnsi="Arial" w:cs="Arial"/>
          <w:b/>
          <w:bCs/>
          <w:iCs/>
          <w:sz w:val="20"/>
          <w:szCs w:val="20"/>
        </w:rPr>
      </w:pPr>
    </w:p>
    <w:p w14:paraId="3705006B" w14:textId="77777777" w:rsidR="00CA0B18" w:rsidRDefault="00CA0B18" w:rsidP="00B8261D">
      <w:pPr>
        <w:rPr>
          <w:rFonts w:ascii="Arial" w:hAnsi="Arial" w:cs="Arial"/>
          <w:b/>
          <w:bCs/>
          <w:iCs/>
          <w:sz w:val="20"/>
          <w:szCs w:val="20"/>
        </w:rPr>
      </w:pPr>
    </w:p>
    <w:p w14:paraId="55EDCF3A" w14:textId="77777777" w:rsidR="00CA0B18" w:rsidRDefault="00CA0B18" w:rsidP="00B8261D">
      <w:pPr>
        <w:rPr>
          <w:rFonts w:ascii="Arial" w:hAnsi="Arial" w:cs="Arial"/>
          <w:b/>
          <w:bCs/>
          <w:iCs/>
          <w:sz w:val="20"/>
          <w:szCs w:val="20"/>
        </w:rPr>
      </w:pPr>
    </w:p>
    <w:p w14:paraId="1F33D36B" w14:textId="77777777" w:rsidR="00CA0B18" w:rsidRDefault="00CA0B18" w:rsidP="00B8261D">
      <w:pPr>
        <w:rPr>
          <w:rFonts w:ascii="Arial" w:hAnsi="Arial" w:cs="Arial"/>
          <w:b/>
          <w:bCs/>
          <w:iCs/>
          <w:sz w:val="20"/>
          <w:szCs w:val="20"/>
        </w:rPr>
      </w:pPr>
    </w:p>
    <w:p w14:paraId="22426034" w14:textId="77777777" w:rsidR="00CA0B18" w:rsidRDefault="00CA0B18" w:rsidP="00B8261D">
      <w:pPr>
        <w:rPr>
          <w:rFonts w:ascii="Arial" w:hAnsi="Arial" w:cs="Arial"/>
          <w:b/>
          <w:bCs/>
          <w:iCs/>
          <w:sz w:val="20"/>
          <w:szCs w:val="20"/>
        </w:rPr>
      </w:pPr>
    </w:p>
    <w:p w14:paraId="6771646F" w14:textId="77777777" w:rsidR="00CA0B18" w:rsidRDefault="00CA0B18" w:rsidP="00B8261D">
      <w:pPr>
        <w:rPr>
          <w:rFonts w:ascii="Arial" w:hAnsi="Arial" w:cs="Arial"/>
          <w:b/>
          <w:bCs/>
          <w:iCs/>
          <w:sz w:val="20"/>
          <w:szCs w:val="20"/>
        </w:rPr>
      </w:pPr>
    </w:p>
    <w:p w14:paraId="0426E359" w14:textId="77777777" w:rsidR="00CA0B18" w:rsidRDefault="00CA0B18" w:rsidP="00B8261D">
      <w:pPr>
        <w:rPr>
          <w:rFonts w:ascii="Arial" w:hAnsi="Arial" w:cs="Arial"/>
          <w:b/>
          <w:bCs/>
          <w:iCs/>
          <w:sz w:val="20"/>
          <w:szCs w:val="20"/>
        </w:rPr>
      </w:pPr>
    </w:p>
    <w:p w14:paraId="62EC8BD2" w14:textId="77777777" w:rsidR="00CA0B18" w:rsidRDefault="00CA0B18" w:rsidP="00B8261D">
      <w:pPr>
        <w:rPr>
          <w:rFonts w:ascii="Arial" w:hAnsi="Arial" w:cs="Arial"/>
          <w:b/>
          <w:bCs/>
          <w:iCs/>
          <w:sz w:val="20"/>
          <w:szCs w:val="20"/>
        </w:rPr>
      </w:pPr>
    </w:p>
    <w:p w14:paraId="27BCE3DD" w14:textId="77777777" w:rsidR="00CA0B18" w:rsidRDefault="00CA0B18" w:rsidP="00B8261D">
      <w:pPr>
        <w:rPr>
          <w:rFonts w:ascii="Arial" w:hAnsi="Arial" w:cs="Arial"/>
          <w:b/>
          <w:bCs/>
          <w:iCs/>
          <w:sz w:val="20"/>
          <w:szCs w:val="20"/>
        </w:rPr>
      </w:pPr>
    </w:p>
    <w:p w14:paraId="147E5055" w14:textId="77777777" w:rsidR="00CA0B18" w:rsidRDefault="00CA0B18" w:rsidP="00B8261D">
      <w:pPr>
        <w:rPr>
          <w:rFonts w:ascii="Arial" w:hAnsi="Arial" w:cs="Arial"/>
          <w:b/>
          <w:bCs/>
          <w:iCs/>
          <w:sz w:val="20"/>
          <w:szCs w:val="20"/>
        </w:rPr>
      </w:pPr>
    </w:p>
    <w:p w14:paraId="4CDC8573" w14:textId="77777777" w:rsidR="00CA0B18" w:rsidRDefault="00CA0B18" w:rsidP="00B8261D">
      <w:pPr>
        <w:rPr>
          <w:rFonts w:ascii="Arial" w:hAnsi="Arial" w:cs="Arial"/>
          <w:b/>
          <w:bCs/>
          <w:iCs/>
          <w:sz w:val="20"/>
          <w:szCs w:val="20"/>
        </w:rPr>
      </w:pPr>
    </w:p>
    <w:p w14:paraId="42F86BF0" w14:textId="77777777" w:rsidR="00CA0B18" w:rsidRDefault="00CA0B18" w:rsidP="00B8261D">
      <w:pPr>
        <w:rPr>
          <w:rFonts w:ascii="Arial" w:hAnsi="Arial" w:cs="Arial"/>
          <w:b/>
          <w:bCs/>
          <w:iCs/>
          <w:sz w:val="20"/>
          <w:szCs w:val="20"/>
        </w:rPr>
      </w:pPr>
    </w:p>
    <w:p w14:paraId="4F51A3E3" w14:textId="77777777" w:rsidR="00CA0B18" w:rsidRDefault="00CA0B18" w:rsidP="00B8261D">
      <w:pPr>
        <w:rPr>
          <w:rFonts w:ascii="Arial" w:hAnsi="Arial" w:cs="Arial"/>
          <w:b/>
          <w:bCs/>
          <w:iCs/>
          <w:sz w:val="20"/>
          <w:szCs w:val="20"/>
        </w:rPr>
      </w:pPr>
    </w:p>
    <w:p w14:paraId="0A09232B" w14:textId="77777777" w:rsidR="00CA0B18" w:rsidRDefault="00CA0B18" w:rsidP="00B8261D">
      <w:pPr>
        <w:rPr>
          <w:rFonts w:ascii="Arial" w:hAnsi="Arial" w:cs="Arial"/>
          <w:b/>
          <w:bCs/>
          <w:iCs/>
          <w:sz w:val="20"/>
          <w:szCs w:val="20"/>
        </w:rPr>
      </w:pPr>
    </w:p>
    <w:p w14:paraId="1B96EB16" w14:textId="77777777" w:rsidR="00CA0B18" w:rsidRDefault="00CA0B18" w:rsidP="00B8261D">
      <w:pPr>
        <w:rPr>
          <w:rFonts w:ascii="Arial" w:hAnsi="Arial" w:cs="Arial"/>
          <w:b/>
          <w:bCs/>
          <w:iCs/>
          <w:sz w:val="20"/>
          <w:szCs w:val="20"/>
        </w:rPr>
      </w:pPr>
    </w:p>
    <w:p w14:paraId="07C562E4" w14:textId="77777777" w:rsidR="00CA0B18" w:rsidRDefault="00CA0B18" w:rsidP="00B8261D">
      <w:pPr>
        <w:rPr>
          <w:rFonts w:ascii="Arial" w:hAnsi="Arial" w:cs="Arial"/>
          <w:b/>
          <w:bCs/>
          <w:iCs/>
          <w:sz w:val="20"/>
          <w:szCs w:val="20"/>
        </w:rPr>
      </w:pPr>
    </w:p>
    <w:p w14:paraId="3A6F8BA3" w14:textId="77777777" w:rsidR="00CA0B18" w:rsidRDefault="00CA0B18" w:rsidP="00B8261D">
      <w:pPr>
        <w:rPr>
          <w:rFonts w:ascii="Arial" w:hAnsi="Arial" w:cs="Arial"/>
          <w:b/>
          <w:bCs/>
          <w:iCs/>
          <w:sz w:val="20"/>
          <w:szCs w:val="20"/>
        </w:rPr>
      </w:pPr>
    </w:p>
    <w:p w14:paraId="644CB8A4" w14:textId="77777777" w:rsidR="00CA0B18" w:rsidRDefault="00CA0B18" w:rsidP="00B8261D">
      <w:pPr>
        <w:rPr>
          <w:rFonts w:ascii="Arial" w:hAnsi="Arial" w:cs="Arial"/>
          <w:b/>
          <w:bCs/>
          <w:iCs/>
          <w:sz w:val="20"/>
          <w:szCs w:val="20"/>
        </w:rPr>
      </w:pPr>
    </w:p>
    <w:p w14:paraId="6E544FE8" w14:textId="77777777" w:rsidR="00CA0B18" w:rsidRDefault="00CA0B18" w:rsidP="00B8261D">
      <w:pPr>
        <w:rPr>
          <w:rFonts w:ascii="Arial" w:hAnsi="Arial" w:cs="Arial"/>
          <w:b/>
          <w:bCs/>
          <w:iCs/>
          <w:sz w:val="20"/>
          <w:szCs w:val="20"/>
        </w:rPr>
      </w:pPr>
    </w:p>
    <w:p w14:paraId="338A5970" w14:textId="77777777" w:rsidR="00CA0B18" w:rsidRDefault="00CA0B18" w:rsidP="00B8261D">
      <w:pPr>
        <w:rPr>
          <w:rFonts w:ascii="Arial" w:hAnsi="Arial" w:cs="Arial"/>
          <w:b/>
          <w:bCs/>
          <w:iCs/>
          <w:sz w:val="20"/>
          <w:szCs w:val="20"/>
        </w:rPr>
      </w:pPr>
    </w:p>
    <w:p w14:paraId="75344053" w14:textId="77777777" w:rsidR="00CA0B18" w:rsidRDefault="00CA0B18" w:rsidP="00B8261D">
      <w:pPr>
        <w:rPr>
          <w:rFonts w:ascii="Arial" w:hAnsi="Arial" w:cs="Arial"/>
          <w:b/>
          <w:bCs/>
          <w:iCs/>
          <w:sz w:val="20"/>
          <w:szCs w:val="20"/>
        </w:rPr>
      </w:pPr>
    </w:p>
    <w:p w14:paraId="70A9AF9E" w14:textId="5D00CAD1" w:rsidR="00B8261D" w:rsidRPr="004625C2" w:rsidRDefault="002135C7" w:rsidP="00B8261D">
      <w:pPr>
        <w:rPr>
          <w:rFonts w:ascii="Arial" w:hAnsi="Arial" w:cs="Arial"/>
          <w:b/>
          <w:bCs/>
          <w:iCs/>
          <w:sz w:val="20"/>
          <w:szCs w:val="20"/>
        </w:rPr>
      </w:pPr>
      <w:r w:rsidRPr="004625C2">
        <w:rPr>
          <w:rFonts w:ascii="Arial" w:hAnsi="Arial" w:cs="Arial"/>
          <w:b/>
          <w:bCs/>
          <w:iCs/>
          <w:sz w:val="20"/>
          <w:szCs w:val="20"/>
        </w:rPr>
        <w:t xml:space="preserve">Razpisni obrazec </w:t>
      </w:r>
      <w:r w:rsidR="00366D8B" w:rsidRPr="004625C2">
        <w:rPr>
          <w:rFonts w:ascii="Arial" w:hAnsi="Arial" w:cs="Arial"/>
          <w:b/>
          <w:bCs/>
          <w:iCs/>
          <w:sz w:val="20"/>
          <w:szCs w:val="20"/>
        </w:rPr>
        <w:t>6</w:t>
      </w:r>
      <w:r w:rsidR="00CA0B18">
        <w:rPr>
          <w:rFonts w:ascii="Arial" w:hAnsi="Arial" w:cs="Arial"/>
          <w:b/>
          <w:bCs/>
          <w:iCs/>
          <w:sz w:val="20"/>
          <w:szCs w:val="20"/>
        </w:rPr>
        <w:t>b</w:t>
      </w:r>
      <w:r w:rsidRPr="004625C2">
        <w:rPr>
          <w:rFonts w:ascii="Arial" w:hAnsi="Arial" w:cs="Arial"/>
          <w:b/>
          <w:bCs/>
          <w:iCs/>
          <w:sz w:val="20"/>
          <w:szCs w:val="20"/>
        </w:rPr>
        <w:t>: Zavarovanje za dobro izvedbo pogodbenih obveznosti</w:t>
      </w:r>
    </w:p>
    <w:p w14:paraId="6DC1ACA6" w14:textId="77777777" w:rsidR="002135C7" w:rsidRPr="004625C2" w:rsidRDefault="002135C7" w:rsidP="00B8261D">
      <w:pPr>
        <w:rPr>
          <w:rFonts w:ascii="Arial" w:hAnsi="Arial" w:cs="Arial"/>
          <w:b/>
          <w:bCs/>
          <w:iCs/>
          <w:sz w:val="20"/>
          <w:szCs w:val="20"/>
        </w:rPr>
      </w:pPr>
    </w:p>
    <w:p w14:paraId="5A42D10D" w14:textId="77777777" w:rsidR="002135C7" w:rsidRPr="004625C2" w:rsidRDefault="002135C7" w:rsidP="00B8261D">
      <w:pPr>
        <w:rPr>
          <w:rFonts w:ascii="Arial" w:hAnsi="Arial" w:cs="Arial"/>
          <w:sz w:val="20"/>
          <w:szCs w:val="20"/>
        </w:rPr>
      </w:pPr>
    </w:p>
    <w:p w14:paraId="6E8023EB" w14:textId="6530CBDD" w:rsidR="00785BD8" w:rsidRPr="004625C2" w:rsidRDefault="00D12A85" w:rsidP="00B8261D">
      <w:pPr>
        <w:rPr>
          <w:rFonts w:ascii="Arial" w:hAnsi="Arial" w:cs="Arial"/>
          <w:b/>
          <w:sz w:val="20"/>
          <w:szCs w:val="20"/>
        </w:rPr>
      </w:pPr>
      <w:r w:rsidRPr="004625C2">
        <w:rPr>
          <w:rFonts w:ascii="Arial" w:hAnsi="Arial" w:cs="Arial"/>
          <w:b/>
          <w:sz w:val="20"/>
          <w:szCs w:val="20"/>
        </w:rPr>
        <w:t>Obrazec zavarovanje za dobro izvedbo pogodbenih obveznosti po EPGP-758</w:t>
      </w:r>
    </w:p>
    <w:p w14:paraId="141584B9" w14:textId="77777777" w:rsidR="00785BD8" w:rsidRPr="004625C2" w:rsidRDefault="00785BD8" w:rsidP="007143EA">
      <w:pPr>
        <w:pStyle w:val="Default"/>
        <w:rPr>
          <w:rFonts w:ascii="Arial" w:hAnsi="Arial" w:cs="Arial"/>
          <w:b/>
          <w:bCs/>
          <w:iCs/>
          <w:sz w:val="20"/>
          <w:szCs w:val="20"/>
          <w:shd w:val="clear" w:color="auto" w:fill="FFFFFF"/>
          <w:lang w:eastAsia="ko-KR"/>
        </w:rPr>
      </w:pPr>
    </w:p>
    <w:p w14:paraId="6E37303F"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iCs/>
          <w:sz w:val="20"/>
          <w:szCs w:val="20"/>
        </w:rPr>
        <w:t>Glava s podatki o garantu (zavarovalnici/banki) ali SWIFT ključ</w:t>
      </w:r>
    </w:p>
    <w:p w14:paraId="5642CDE8" w14:textId="27CD0E86"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Za: SŽ - </w:t>
      </w:r>
      <w:r w:rsidR="002135C7" w:rsidRPr="004625C2">
        <w:rPr>
          <w:rFonts w:ascii="Arial" w:hAnsi="Arial" w:cs="Arial"/>
          <w:sz w:val="20"/>
          <w:szCs w:val="20"/>
        </w:rPr>
        <w:t>Infrastruktura</w:t>
      </w:r>
      <w:r w:rsidRPr="004625C2">
        <w:rPr>
          <w:rFonts w:ascii="Arial" w:hAnsi="Arial" w:cs="Arial"/>
          <w:sz w:val="20"/>
          <w:szCs w:val="20"/>
        </w:rPr>
        <w:t xml:space="preserve">, d.o.o., </w:t>
      </w:r>
      <w:r w:rsidR="002135C7" w:rsidRPr="004625C2">
        <w:rPr>
          <w:rFonts w:ascii="Arial" w:hAnsi="Arial" w:cs="Arial"/>
          <w:sz w:val="20"/>
          <w:szCs w:val="20"/>
        </w:rPr>
        <w:t>Kolodvorska</w:t>
      </w:r>
      <w:r w:rsidRPr="004625C2">
        <w:rPr>
          <w:rFonts w:ascii="Arial" w:hAnsi="Arial" w:cs="Arial"/>
          <w:sz w:val="20"/>
          <w:szCs w:val="20"/>
        </w:rPr>
        <w:t>, 1000 Ljubljana</w:t>
      </w:r>
    </w:p>
    <w:p w14:paraId="5BE22235"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iCs/>
          <w:sz w:val="20"/>
          <w:szCs w:val="20"/>
        </w:rPr>
        <w:t>(vpiše se datum izdaje)</w:t>
      </w:r>
    </w:p>
    <w:p w14:paraId="0D473ECC" w14:textId="477DA736"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VRSTA ZAVAROVANJA:</w:t>
      </w:r>
      <w:r w:rsidRPr="004625C2">
        <w:rPr>
          <w:rFonts w:ascii="Arial" w:hAnsi="Arial" w:cs="Arial"/>
          <w:sz w:val="20"/>
          <w:szCs w:val="20"/>
        </w:rPr>
        <w:t xml:space="preserve"> </w:t>
      </w:r>
      <w:r w:rsidRPr="004625C2">
        <w:rPr>
          <w:rFonts w:ascii="Arial" w:hAnsi="Arial" w:cs="Arial"/>
          <w:iCs/>
          <w:sz w:val="20"/>
          <w:szCs w:val="20"/>
        </w:rPr>
        <w:t>(vpiše se vrsta zavarovanja: bančna garancija)</w:t>
      </w:r>
    </w:p>
    <w:p w14:paraId="0140CF0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ŠTEVILKA:</w:t>
      </w:r>
      <w:r w:rsidRPr="004625C2">
        <w:rPr>
          <w:rFonts w:ascii="Arial" w:hAnsi="Arial" w:cs="Arial"/>
          <w:sz w:val="20"/>
          <w:szCs w:val="20"/>
        </w:rPr>
        <w:t xml:space="preserve"> </w:t>
      </w:r>
      <w:r w:rsidRPr="004625C2">
        <w:rPr>
          <w:rFonts w:ascii="Arial" w:hAnsi="Arial" w:cs="Arial"/>
          <w:iCs/>
          <w:sz w:val="20"/>
          <w:szCs w:val="20"/>
        </w:rPr>
        <w:t>(vpiše se številka zavarovanja)</w:t>
      </w:r>
    </w:p>
    <w:p w14:paraId="2E534537"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GARANT:</w:t>
      </w:r>
      <w:r w:rsidRPr="004625C2">
        <w:rPr>
          <w:rFonts w:ascii="Arial" w:hAnsi="Arial" w:cs="Arial"/>
          <w:sz w:val="20"/>
          <w:szCs w:val="20"/>
        </w:rPr>
        <w:t xml:space="preserve"> </w:t>
      </w:r>
      <w:r w:rsidRPr="004625C2">
        <w:rPr>
          <w:rFonts w:ascii="Arial" w:hAnsi="Arial" w:cs="Arial"/>
          <w:iCs/>
          <w:sz w:val="20"/>
          <w:szCs w:val="20"/>
        </w:rPr>
        <w:t>(vpiše se ime in naslov zavarovalnice/banke v kraju izdaje)</w:t>
      </w:r>
    </w:p>
    <w:p w14:paraId="4B932A9E"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NAROČNIK:</w:t>
      </w:r>
      <w:r w:rsidRPr="004625C2">
        <w:rPr>
          <w:rFonts w:ascii="Arial" w:hAnsi="Arial" w:cs="Arial"/>
          <w:sz w:val="20"/>
          <w:szCs w:val="20"/>
        </w:rPr>
        <w:t xml:space="preserve"> </w:t>
      </w:r>
      <w:r w:rsidRPr="004625C2">
        <w:rPr>
          <w:rFonts w:ascii="Arial" w:hAnsi="Arial" w:cs="Arial"/>
          <w:iCs/>
          <w:sz w:val="20"/>
          <w:szCs w:val="20"/>
        </w:rPr>
        <w:t>(vpiše se ime in naslov naročnika zavarovanja, tj. v postopku javnega naročanja izbranega ponudnika)</w:t>
      </w:r>
    </w:p>
    <w:p w14:paraId="67D6DA5B" w14:textId="494D8835"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UPRAVIČENEC:</w:t>
      </w:r>
      <w:r w:rsidRPr="004625C2">
        <w:rPr>
          <w:rFonts w:ascii="Arial" w:hAnsi="Arial" w:cs="Arial"/>
          <w:sz w:val="20"/>
          <w:szCs w:val="20"/>
        </w:rPr>
        <w:t xml:space="preserve"> </w:t>
      </w:r>
      <w:r w:rsidR="002135C7" w:rsidRPr="004625C2">
        <w:rPr>
          <w:rFonts w:ascii="Arial" w:hAnsi="Arial" w:cs="Arial"/>
          <w:sz w:val="20"/>
          <w:szCs w:val="20"/>
        </w:rPr>
        <w:t>SŽ - Infrastruktura, d.o.o., Kolodvorska, 1000 Ljubljana</w:t>
      </w:r>
    </w:p>
    <w:p w14:paraId="3883CD3F" w14:textId="5C9A045E" w:rsidR="00326741" w:rsidRPr="004625C2" w:rsidRDefault="00326741" w:rsidP="00326741">
      <w:pPr>
        <w:spacing w:before="225" w:after="225"/>
        <w:ind w:right="-142"/>
        <w:jc w:val="both"/>
        <w:rPr>
          <w:rFonts w:ascii="Arial" w:hAnsi="Arial" w:cs="Arial"/>
          <w:b/>
          <w:bCs/>
          <w:sz w:val="20"/>
          <w:szCs w:val="20"/>
        </w:rPr>
      </w:pPr>
      <w:r w:rsidRPr="004625C2">
        <w:rPr>
          <w:rFonts w:ascii="Arial" w:hAnsi="Arial" w:cs="Arial"/>
          <w:b/>
          <w:bCs/>
          <w:sz w:val="20"/>
          <w:szCs w:val="20"/>
        </w:rPr>
        <w:t>OSNOVNI POSEL:</w:t>
      </w:r>
      <w:r w:rsidRPr="004625C2">
        <w:rPr>
          <w:rFonts w:ascii="Arial" w:hAnsi="Arial" w:cs="Arial"/>
          <w:sz w:val="20"/>
          <w:szCs w:val="20"/>
        </w:rPr>
        <w:t xml:space="preserve"> obveznost naročnika zavarovanja iz pogodbe št. z dne </w:t>
      </w:r>
      <w:r w:rsidRPr="004625C2">
        <w:rPr>
          <w:rFonts w:ascii="Arial" w:hAnsi="Arial" w:cs="Arial"/>
          <w:iCs/>
          <w:sz w:val="20"/>
          <w:szCs w:val="20"/>
        </w:rPr>
        <w:t>(vpiše se številko in datum pogodbe o izvedbi javnega naročila, sklenjene na podlagi postopka z oznako XXXXXX)</w:t>
      </w:r>
      <w:r w:rsidRPr="004625C2">
        <w:rPr>
          <w:rFonts w:ascii="Arial" w:hAnsi="Arial" w:cs="Arial"/>
          <w:sz w:val="20"/>
          <w:szCs w:val="20"/>
        </w:rPr>
        <w:t xml:space="preserve"> za </w:t>
      </w:r>
      <w:r w:rsidRPr="004625C2">
        <w:rPr>
          <w:rFonts w:ascii="Arial" w:hAnsi="Arial" w:cs="Arial"/>
          <w:b/>
          <w:sz w:val="20"/>
          <w:szCs w:val="20"/>
        </w:rPr>
        <w:t>»</w:t>
      </w:r>
      <w:r w:rsidR="00CA0B18">
        <w:rPr>
          <w:rFonts w:ascii="Arial" w:hAnsi="Arial" w:cs="Arial"/>
          <w:b/>
          <w:sz w:val="20"/>
          <w:szCs w:val="20"/>
        </w:rPr>
        <w:t>Dobava kamnitih agregatov 2023</w:t>
      </w:r>
      <w:r w:rsidRPr="004625C2">
        <w:rPr>
          <w:rFonts w:ascii="Arial" w:hAnsi="Arial" w:cs="Arial"/>
          <w:b/>
          <w:iCs/>
          <w:sz w:val="20"/>
          <w:szCs w:val="20"/>
        </w:rPr>
        <w:t>«</w:t>
      </w:r>
    </w:p>
    <w:p w14:paraId="3365AADA" w14:textId="0F93EAD4"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ZNESEK IN VALUTA: </w:t>
      </w:r>
      <w:r w:rsidR="00CA0B18">
        <w:rPr>
          <w:rFonts w:ascii="Arial" w:hAnsi="Arial" w:cs="Arial"/>
          <w:b/>
          <w:bCs/>
          <w:sz w:val="20"/>
          <w:szCs w:val="20"/>
        </w:rPr>
        <w:t>_________________ (10% od skupne vrednosti z DDV)</w:t>
      </w:r>
    </w:p>
    <w:p w14:paraId="5E58332D"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LISTINE, KI JIH JE POLEG IZJAVE TREBA PRILOŽITI ZAHTEVI ZA PLAČILO IN SE IZRECNO ZAHTEVAJO V SPODNJEM BESEDILU:</w:t>
      </w:r>
    </w:p>
    <w:p w14:paraId="78B0383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1. Izjava Uprave RS za javna plačila, da so zahtevek za unovčenje podpisale osebe, ki so pooblaščene za zastopanje;</w:t>
      </w:r>
    </w:p>
    <w:p w14:paraId="1B695AE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2. Original garancije št. ______________</w:t>
      </w:r>
    </w:p>
    <w:p w14:paraId="33D1A10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JEZIK V ZAHTEVANIH LISTINAH:</w:t>
      </w:r>
      <w:r w:rsidRPr="004625C2">
        <w:rPr>
          <w:rFonts w:ascii="Arial" w:hAnsi="Arial" w:cs="Arial"/>
          <w:sz w:val="20"/>
          <w:szCs w:val="20"/>
        </w:rPr>
        <w:t xml:space="preserve"> slovenski</w:t>
      </w:r>
    </w:p>
    <w:p w14:paraId="0C1BFB4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OBLIKA PREDLOŽITVE:</w:t>
      </w:r>
      <w:r w:rsidRPr="004625C2">
        <w:rPr>
          <w:rFonts w:ascii="Arial" w:hAnsi="Arial" w:cs="Arial"/>
          <w:sz w:val="20"/>
          <w:szCs w:val="20"/>
        </w:rPr>
        <w:t xml:space="preserve"> v papirni obliki s priporočeno pošto</w:t>
      </w:r>
    </w:p>
    <w:p w14:paraId="28831222"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KRAJ PREDLOŽITVE:</w:t>
      </w:r>
      <w:r w:rsidRPr="004625C2">
        <w:rPr>
          <w:rFonts w:ascii="Arial" w:hAnsi="Arial" w:cs="Arial"/>
          <w:sz w:val="20"/>
          <w:szCs w:val="20"/>
        </w:rPr>
        <w:t xml:space="preserve"> </w:t>
      </w:r>
      <w:r w:rsidRPr="004625C2">
        <w:rPr>
          <w:rFonts w:ascii="Arial" w:hAnsi="Arial" w:cs="Arial"/>
          <w:iCs/>
          <w:sz w:val="20"/>
          <w:szCs w:val="20"/>
        </w:rPr>
        <w:t>(garant vpiše naslov podružnice, kjer se opravi predložitev papirnih listin, ali elektronski naslov za predložitev v elektronski obliki, kot na primer garantov SWIFT naslov)</w:t>
      </w:r>
    </w:p>
    <w:p w14:paraId="475B5F31"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DATUM VELJAVNOSTI:</w:t>
      </w:r>
      <w:r w:rsidRPr="004625C2">
        <w:rPr>
          <w:rFonts w:ascii="Arial" w:hAnsi="Arial" w:cs="Arial"/>
          <w:sz w:val="20"/>
          <w:szCs w:val="20"/>
        </w:rPr>
        <w:t xml:space="preserve"> DD. MM. LLLL </w:t>
      </w:r>
      <w:r w:rsidRPr="004625C2">
        <w:rPr>
          <w:rFonts w:ascii="Arial" w:hAnsi="Arial" w:cs="Arial"/>
          <w:iCs/>
          <w:sz w:val="20"/>
          <w:szCs w:val="20"/>
        </w:rPr>
        <w:t>(vpiše se datum zapadlosti zavarovanja)</w:t>
      </w:r>
    </w:p>
    <w:p w14:paraId="175FC78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STRANKA, KI JE DOLŽNA PLAČATI STROŠKE:</w:t>
      </w:r>
      <w:r w:rsidRPr="004625C2">
        <w:rPr>
          <w:rFonts w:ascii="Arial" w:hAnsi="Arial" w:cs="Arial"/>
          <w:sz w:val="20"/>
          <w:szCs w:val="20"/>
        </w:rPr>
        <w:t xml:space="preserve"> </w:t>
      </w:r>
      <w:r w:rsidRPr="004625C2">
        <w:rPr>
          <w:rFonts w:ascii="Arial" w:hAnsi="Arial" w:cs="Arial"/>
          <w:iCs/>
          <w:sz w:val="20"/>
          <w:szCs w:val="20"/>
        </w:rPr>
        <w:t>(vpiše se ime naročnika zavarovanja, tj. v postopku javnega naročanja izbranega ponudnika)</w:t>
      </w:r>
    </w:p>
    <w:p w14:paraId="507628A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Katerokoli zahtevo za plačilo po tem zavarovanju moramo prejeti na datum veljavnosti zavarovanja ali pred njim v zgoraj navedenem kraju predložitve.</w:t>
      </w:r>
    </w:p>
    <w:p w14:paraId="6276D5E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lastRenderedPageBreak/>
        <w:t>Morebitne spore v zvezi s tem zavarovanjem rešuje stvarno pristojno sodišče po sedežu upravičenca po slovenskem pravu.</w:t>
      </w:r>
    </w:p>
    <w:p w14:paraId="03F8C59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4625C2" w14:paraId="46F6D38E" w14:textId="77777777" w:rsidTr="00326741">
        <w:tc>
          <w:tcPr>
            <w:tcW w:w="4080" w:type="dxa"/>
            <w:tcMar>
              <w:top w:w="75" w:type="dxa"/>
              <w:bottom w:w="75" w:type="dxa"/>
            </w:tcMar>
            <w:vAlign w:val="center"/>
          </w:tcPr>
          <w:p w14:paraId="79C07D41"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892132F"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Garant</w:t>
            </w:r>
          </w:p>
        </w:tc>
      </w:tr>
      <w:tr w:rsidR="00326741" w:rsidRPr="004625C2" w14:paraId="6231BE5F" w14:textId="77777777" w:rsidTr="00326741">
        <w:tc>
          <w:tcPr>
            <w:tcW w:w="4080" w:type="dxa"/>
            <w:tcMar>
              <w:top w:w="75" w:type="dxa"/>
              <w:bottom w:w="75" w:type="dxa"/>
            </w:tcMar>
            <w:vAlign w:val="center"/>
          </w:tcPr>
          <w:p w14:paraId="061ED47E"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7CA9A72" w14:textId="77777777" w:rsidR="00326741" w:rsidRPr="004625C2" w:rsidRDefault="00326741" w:rsidP="00326741">
            <w:pPr>
              <w:rPr>
                <w:rFonts w:ascii="Arial" w:hAnsi="Arial" w:cs="Arial"/>
                <w:sz w:val="20"/>
                <w:szCs w:val="20"/>
              </w:rPr>
            </w:pPr>
          </w:p>
          <w:p w14:paraId="6293FBDA"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(žig in podpis)</w:t>
            </w:r>
          </w:p>
        </w:tc>
      </w:tr>
    </w:tbl>
    <w:p w14:paraId="29613D19" w14:textId="77777777" w:rsidR="00326741" w:rsidRPr="004625C2" w:rsidRDefault="00326741" w:rsidP="00326741">
      <w:pPr>
        <w:pStyle w:val="Odstavekseznama"/>
        <w:autoSpaceDE w:val="0"/>
        <w:autoSpaceDN w:val="0"/>
        <w:adjustRightInd w:val="0"/>
        <w:ind w:left="720"/>
        <w:jc w:val="right"/>
        <w:rPr>
          <w:rFonts w:ascii="Arial" w:hAnsi="Arial" w:cs="Arial"/>
          <w:b/>
          <w:sz w:val="20"/>
        </w:rPr>
      </w:pPr>
    </w:p>
    <w:p w14:paraId="226CE8AD"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4726FA9B"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73D44E6C" w14:textId="77777777" w:rsidR="00326741" w:rsidRPr="004625C2" w:rsidRDefault="00326741" w:rsidP="00326741">
      <w:pPr>
        <w:pStyle w:val="Odstavekseznama"/>
        <w:autoSpaceDE w:val="0"/>
        <w:autoSpaceDN w:val="0"/>
        <w:adjustRightInd w:val="0"/>
        <w:ind w:left="0"/>
        <w:jc w:val="both"/>
        <w:rPr>
          <w:rFonts w:ascii="Arial" w:hAnsi="Arial" w:cs="Arial"/>
          <w:b/>
          <w:sz w:val="20"/>
        </w:rPr>
      </w:pPr>
      <w:r w:rsidRPr="004625C2">
        <w:rPr>
          <w:rFonts w:ascii="Arial" w:hAnsi="Arial" w:cs="Arial"/>
          <w:b/>
          <w:sz w:val="20"/>
        </w:rPr>
        <w:t>Opomba: Ponudnik obrazec parafira in potrdi.</w:t>
      </w:r>
    </w:p>
    <w:p w14:paraId="34FCAABA" w14:textId="77777777" w:rsidR="00785BD8" w:rsidRPr="004625C2" w:rsidRDefault="00785BD8" w:rsidP="00785BD8">
      <w:pPr>
        <w:pStyle w:val="Default"/>
        <w:rPr>
          <w:rFonts w:ascii="Arial" w:hAnsi="Arial" w:cs="Arial"/>
          <w:b/>
          <w:bCs/>
          <w:iCs/>
          <w:sz w:val="20"/>
          <w:szCs w:val="20"/>
          <w:shd w:val="clear" w:color="auto" w:fill="FFFFFF"/>
          <w:lang w:eastAsia="ko-KR"/>
        </w:rPr>
      </w:pPr>
    </w:p>
    <w:p w14:paraId="44EEED60" w14:textId="77777777" w:rsidR="00785BD8" w:rsidRPr="004625C2" w:rsidRDefault="00785BD8" w:rsidP="007143EA">
      <w:pPr>
        <w:pStyle w:val="Default"/>
        <w:rPr>
          <w:rFonts w:ascii="Arial" w:hAnsi="Arial" w:cs="Arial"/>
          <w:b/>
          <w:bCs/>
          <w:iCs/>
          <w:sz w:val="20"/>
          <w:szCs w:val="20"/>
          <w:shd w:val="clear" w:color="auto" w:fill="FFFFFF"/>
          <w:lang w:eastAsia="ko-KR"/>
        </w:rPr>
      </w:pPr>
    </w:p>
    <w:p w14:paraId="7A4A8A77" w14:textId="77777777" w:rsidR="00785BD8" w:rsidRPr="004625C2" w:rsidRDefault="00785BD8" w:rsidP="007143EA">
      <w:pPr>
        <w:pStyle w:val="Default"/>
        <w:rPr>
          <w:rFonts w:ascii="Arial" w:hAnsi="Arial" w:cs="Arial"/>
          <w:b/>
          <w:bCs/>
          <w:iCs/>
          <w:sz w:val="20"/>
          <w:szCs w:val="20"/>
          <w:shd w:val="clear" w:color="auto" w:fill="FFFFFF"/>
          <w:lang w:eastAsia="ko-KR"/>
        </w:rPr>
      </w:pPr>
    </w:p>
    <w:p w14:paraId="0DCF67F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68D54A9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5A15106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5244C76"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C96386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9FF038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473888F9"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EEB946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EA8BBA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A341B7B"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C0F3CC3" w14:textId="77777777" w:rsidR="00D12A85" w:rsidRPr="004625C2" w:rsidRDefault="00D12A85" w:rsidP="007143EA">
      <w:pPr>
        <w:pStyle w:val="Default"/>
        <w:rPr>
          <w:rFonts w:ascii="Arial" w:hAnsi="Arial" w:cs="Arial"/>
          <w:b/>
          <w:bCs/>
          <w:iCs/>
          <w:sz w:val="20"/>
          <w:szCs w:val="20"/>
          <w:shd w:val="clear" w:color="auto" w:fill="FFFFFF"/>
          <w:lang w:eastAsia="ko-KR"/>
        </w:rPr>
      </w:pPr>
    </w:p>
    <w:p w14:paraId="2F9AE11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63B986B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F7315F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E188F3A"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4F3B8062"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38B9010D"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2C6A1435" w14:textId="77777777" w:rsidR="004F3323" w:rsidRDefault="004F3323" w:rsidP="003E2E91">
      <w:pPr>
        <w:autoSpaceDE w:val="0"/>
        <w:autoSpaceDN w:val="0"/>
        <w:adjustRightInd w:val="0"/>
        <w:spacing w:before="120"/>
        <w:jc w:val="both"/>
        <w:rPr>
          <w:rFonts w:ascii="Arial" w:hAnsi="Arial" w:cs="Arial"/>
          <w:b/>
          <w:bCs/>
          <w:iCs/>
          <w:sz w:val="20"/>
          <w:szCs w:val="20"/>
        </w:rPr>
      </w:pPr>
    </w:p>
    <w:p w14:paraId="349113FD" w14:textId="77777777" w:rsidR="00CA0B18" w:rsidRDefault="00CA0B18" w:rsidP="003E2E91">
      <w:pPr>
        <w:autoSpaceDE w:val="0"/>
        <w:autoSpaceDN w:val="0"/>
        <w:adjustRightInd w:val="0"/>
        <w:spacing w:before="120"/>
        <w:jc w:val="both"/>
        <w:rPr>
          <w:rFonts w:ascii="Arial" w:hAnsi="Arial" w:cs="Arial"/>
          <w:b/>
          <w:bCs/>
          <w:iCs/>
          <w:sz w:val="20"/>
          <w:szCs w:val="20"/>
        </w:rPr>
      </w:pPr>
    </w:p>
    <w:p w14:paraId="3CB8916D" w14:textId="77777777" w:rsidR="00CA0B18" w:rsidRDefault="00CA0B18" w:rsidP="003E2E91">
      <w:pPr>
        <w:autoSpaceDE w:val="0"/>
        <w:autoSpaceDN w:val="0"/>
        <w:adjustRightInd w:val="0"/>
        <w:spacing w:before="120"/>
        <w:jc w:val="both"/>
        <w:rPr>
          <w:rFonts w:ascii="Arial" w:hAnsi="Arial" w:cs="Arial"/>
          <w:b/>
          <w:bCs/>
          <w:iCs/>
          <w:sz w:val="20"/>
          <w:szCs w:val="20"/>
        </w:rPr>
      </w:pPr>
    </w:p>
    <w:p w14:paraId="0FAFC523" w14:textId="77777777" w:rsidR="00CA0B18" w:rsidRDefault="00CA0B18" w:rsidP="003E2E91">
      <w:pPr>
        <w:autoSpaceDE w:val="0"/>
        <w:autoSpaceDN w:val="0"/>
        <w:adjustRightInd w:val="0"/>
        <w:spacing w:before="120"/>
        <w:jc w:val="both"/>
        <w:rPr>
          <w:rFonts w:ascii="Arial" w:hAnsi="Arial" w:cs="Arial"/>
          <w:b/>
          <w:bCs/>
          <w:iCs/>
          <w:sz w:val="20"/>
          <w:szCs w:val="20"/>
        </w:rPr>
      </w:pPr>
    </w:p>
    <w:p w14:paraId="652A8E94" w14:textId="77777777" w:rsidR="00CA0B18" w:rsidRDefault="00CA0B18" w:rsidP="003E2E91">
      <w:pPr>
        <w:autoSpaceDE w:val="0"/>
        <w:autoSpaceDN w:val="0"/>
        <w:adjustRightInd w:val="0"/>
        <w:spacing w:before="120"/>
        <w:jc w:val="both"/>
        <w:rPr>
          <w:rFonts w:ascii="Arial" w:hAnsi="Arial" w:cs="Arial"/>
          <w:b/>
          <w:bCs/>
          <w:iCs/>
          <w:sz w:val="20"/>
          <w:szCs w:val="20"/>
        </w:rPr>
      </w:pPr>
    </w:p>
    <w:p w14:paraId="2CACACD1" w14:textId="77777777" w:rsidR="00CA0B18" w:rsidRDefault="00CA0B18" w:rsidP="003E2E91">
      <w:pPr>
        <w:autoSpaceDE w:val="0"/>
        <w:autoSpaceDN w:val="0"/>
        <w:adjustRightInd w:val="0"/>
        <w:spacing w:before="120"/>
        <w:jc w:val="both"/>
        <w:rPr>
          <w:rFonts w:ascii="Arial" w:hAnsi="Arial" w:cs="Arial"/>
          <w:b/>
          <w:bCs/>
          <w:iCs/>
          <w:sz w:val="20"/>
          <w:szCs w:val="20"/>
        </w:rPr>
      </w:pPr>
    </w:p>
    <w:p w14:paraId="776E9AB9" w14:textId="77777777" w:rsidR="00CA0B18" w:rsidRDefault="00CA0B18" w:rsidP="003E2E91">
      <w:pPr>
        <w:autoSpaceDE w:val="0"/>
        <w:autoSpaceDN w:val="0"/>
        <w:adjustRightInd w:val="0"/>
        <w:spacing w:before="120"/>
        <w:jc w:val="both"/>
        <w:rPr>
          <w:rFonts w:ascii="Arial" w:hAnsi="Arial" w:cs="Arial"/>
          <w:b/>
          <w:bCs/>
          <w:iCs/>
          <w:sz w:val="20"/>
          <w:szCs w:val="20"/>
        </w:rPr>
      </w:pPr>
    </w:p>
    <w:p w14:paraId="6932B260" w14:textId="77777777" w:rsidR="00CA0B18" w:rsidRDefault="00CA0B18" w:rsidP="003E2E91">
      <w:pPr>
        <w:autoSpaceDE w:val="0"/>
        <w:autoSpaceDN w:val="0"/>
        <w:adjustRightInd w:val="0"/>
        <w:spacing w:before="120"/>
        <w:jc w:val="both"/>
        <w:rPr>
          <w:rFonts w:ascii="Arial" w:hAnsi="Arial" w:cs="Arial"/>
          <w:b/>
          <w:bCs/>
          <w:iCs/>
          <w:sz w:val="20"/>
          <w:szCs w:val="20"/>
        </w:rPr>
      </w:pPr>
    </w:p>
    <w:p w14:paraId="58F200CA" w14:textId="77777777" w:rsidR="00CA0B18" w:rsidRDefault="00CA0B18" w:rsidP="003E2E91">
      <w:pPr>
        <w:autoSpaceDE w:val="0"/>
        <w:autoSpaceDN w:val="0"/>
        <w:adjustRightInd w:val="0"/>
        <w:spacing w:before="120"/>
        <w:jc w:val="both"/>
        <w:rPr>
          <w:rFonts w:ascii="Arial" w:hAnsi="Arial" w:cs="Arial"/>
          <w:b/>
          <w:bCs/>
          <w:iCs/>
          <w:sz w:val="20"/>
          <w:szCs w:val="20"/>
        </w:rPr>
      </w:pPr>
    </w:p>
    <w:p w14:paraId="57151F25" w14:textId="77777777" w:rsidR="00CA0B18" w:rsidRDefault="00CA0B18" w:rsidP="003E2E91">
      <w:pPr>
        <w:autoSpaceDE w:val="0"/>
        <w:autoSpaceDN w:val="0"/>
        <w:adjustRightInd w:val="0"/>
        <w:spacing w:before="120"/>
        <w:jc w:val="both"/>
        <w:rPr>
          <w:rFonts w:ascii="Arial" w:hAnsi="Arial" w:cs="Arial"/>
          <w:b/>
          <w:bCs/>
          <w:iCs/>
          <w:sz w:val="20"/>
          <w:szCs w:val="20"/>
        </w:rPr>
      </w:pPr>
    </w:p>
    <w:p w14:paraId="6058BF82" w14:textId="77777777" w:rsidR="00CA0B18" w:rsidRDefault="00CA0B18" w:rsidP="003E2E91">
      <w:pPr>
        <w:autoSpaceDE w:val="0"/>
        <w:autoSpaceDN w:val="0"/>
        <w:adjustRightInd w:val="0"/>
        <w:spacing w:before="120"/>
        <w:jc w:val="both"/>
        <w:rPr>
          <w:rFonts w:ascii="Arial" w:hAnsi="Arial" w:cs="Arial"/>
          <w:b/>
          <w:bCs/>
          <w:iCs/>
          <w:sz w:val="20"/>
          <w:szCs w:val="20"/>
        </w:rPr>
      </w:pPr>
    </w:p>
    <w:p w14:paraId="47B7BBBD" w14:textId="77777777" w:rsidR="00CA0B18" w:rsidRDefault="00CA0B18" w:rsidP="003E2E91">
      <w:pPr>
        <w:autoSpaceDE w:val="0"/>
        <w:autoSpaceDN w:val="0"/>
        <w:adjustRightInd w:val="0"/>
        <w:spacing w:before="120"/>
        <w:jc w:val="both"/>
        <w:rPr>
          <w:rFonts w:ascii="Arial" w:hAnsi="Arial" w:cs="Arial"/>
          <w:b/>
          <w:bCs/>
          <w:iCs/>
          <w:sz w:val="20"/>
          <w:szCs w:val="20"/>
        </w:rPr>
      </w:pPr>
    </w:p>
    <w:p w14:paraId="6EAA0F82" w14:textId="77777777" w:rsidR="00CA0B18" w:rsidRPr="004625C2" w:rsidRDefault="00CA0B18" w:rsidP="003E2E91">
      <w:pPr>
        <w:autoSpaceDE w:val="0"/>
        <w:autoSpaceDN w:val="0"/>
        <w:adjustRightInd w:val="0"/>
        <w:spacing w:before="120"/>
        <w:jc w:val="both"/>
        <w:rPr>
          <w:rFonts w:ascii="Arial" w:hAnsi="Arial" w:cs="Arial"/>
          <w:b/>
          <w:bCs/>
          <w:iCs/>
          <w:sz w:val="20"/>
          <w:szCs w:val="20"/>
        </w:rPr>
      </w:pPr>
    </w:p>
    <w:p w14:paraId="031112CC" w14:textId="77777777" w:rsidR="00366D8B" w:rsidRPr="004625C2" w:rsidRDefault="00366D8B" w:rsidP="003E2E91">
      <w:pPr>
        <w:autoSpaceDE w:val="0"/>
        <w:autoSpaceDN w:val="0"/>
        <w:adjustRightInd w:val="0"/>
        <w:spacing w:before="120"/>
        <w:jc w:val="both"/>
        <w:rPr>
          <w:rFonts w:ascii="Arial" w:hAnsi="Arial" w:cs="Arial"/>
          <w:b/>
          <w:bCs/>
          <w:iCs/>
          <w:sz w:val="20"/>
          <w:szCs w:val="20"/>
        </w:rPr>
      </w:pPr>
    </w:p>
    <w:p w14:paraId="410AD4AE" w14:textId="77777777" w:rsidR="00366D8B" w:rsidRPr="004625C2" w:rsidRDefault="00366D8B" w:rsidP="003E2E91">
      <w:pPr>
        <w:autoSpaceDE w:val="0"/>
        <w:autoSpaceDN w:val="0"/>
        <w:adjustRightInd w:val="0"/>
        <w:spacing w:before="120"/>
        <w:jc w:val="both"/>
        <w:rPr>
          <w:rFonts w:ascii="Arial" w:hAnsi="Arial" w:cs="Arial"/>
          <w:b/>
          <w:bCs/>
          <w:iCs/>
          <w:sz w:val="20"/>
          <w:szCs w:val="20"/>
        </w:rPr>
      </w:pPr>
    </w:p>
    <w:p w14:paraId="24E16A7A" w14:textId="06ECCDD7" w:rsidR="003E2E91" w:rsidRPr="004625C2" w:rsidRDefault="004A22AF" w:rsidP="003E2E91">
      <w:pPr>
        <w:autoSpaceDE w:val="0"/>
        <w:autoSpaceDN w:val="0"/>
        <w:adjustRightInd w:val="0"/>
        <w:spacing w:before="120"/>
        <w:jc w:val="both"/>
        <w:rPr>
          <w:rFonts w:ascii="Arial" w:eastAsia="Batang" w:hAnsi="Arial" w:cs="Arial"/>
          <w:sz w:val="20"/>
          <w:szCs w:val="20"/>
          <w:lang w:eastAsia="ko-KR"/>
        </w:rPr>
      </w:pPr>
      <w:r w:rsidRPr="004625C2">
        <w:rPr>
          <w:rFonts w:ascii="Arial" w:hAnsi="Arial" w:cs="Arial"/>
          <w:b/>
          <w:bCs/>
          <w:iCs/>
          <w:sz w:val="20"/>
          <w:szCs w:val="20"/>
        </w:rPr>
        <w:lastRenderedPageBreak/>
        <w:t xml:space="preserve">Razpisni obrazec </w:t>
      </w:r>
      <w:r w:rsidR="00366D8B" w:rsidRPr="004625C2">
        <w:rPr>
          <w:rFonts w:ascii="Arial" w:hAnsi="Arial" w:cs="Arial"/>
          <w:b/>
          <w:bCs/>
          <w:iCs/>
          <w:sz w:val="20"/>
          <w:szCs w:val="20"/>
        </w:rPr>
        <w:t>7</w:t>
      </w:r>
      <w:r w:rsidRPr="004625C2">
        <w:rPr>
          <w:rFonts w:ascii="Arial" w:hAnsi="Arial" w:cs="Arial"/>
          <w:b/>
          <w:bCs/>
          <w:iCs/>
          <w:sz w:val="20"/>
          <w:szCs w:val="20"/>
        </w:rPr>
        <w:t>: Izjava ponudnika, da ne nastopa s podizvajalci</w:t>
      </w:r>
    </w:p>
    <w:p w14:paraId="76BE977E"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08C6C06D"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BD0CE9E"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24936602"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5BD0FB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4625C2" w:rsidRDefault="003E2E91" w:rsidP="003E2E91">
      <w:pPr>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IZJAVA</w:t>
      </w:r>
    </w:p>
    <w:p w14:paraId="4CC966AC" w14:textId="77777777" w:rsidR="003E2E91" w:rsidRPr="004625C2" w:rsidRDefault="003E2E91" w:rsidP="003E2E91">
      <w:pPr>
        <w:spacing w:before="120"/>
        <w:jc w:val="center"/>
        <w:rPr>
          <w:rFonts w:ascii="Arial" w:eastAsia="Batang" w:hAnsi="Arial" w:cs="Arial"/>
          <w:b/>
          <w:sz w:val="20"/>
          <w:szCs w:val="20"/>
          <w:lang w:eastAsia="ko-KR"/>
        </w:rPr>
      </w:pPr>
    </w:p>
    <w:p w14:paraId="6574B1FE" w14:textId="682F7604"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V zvezi z javnim naročilom »</w:t>
      </w:r>
      <w:r w:rsidR="00366D8B" w:rsidRPr="004625C2">
        <w:rPr>
          <w:rFonts w:ascii="Arial" w:eastAsia="Batang" w:hAnsi="Arial" w:cs="Arial"/>
          <w:bCs/>
          <w:color w:val="000000" w:themeColor="text1"/>
          <w:sz w:val="20"/>
          <w:szCs w:val="20"/>
          <w:lang w:eastAsia="ko-KR"/>
        </w:rPr>
        <w:t>Dobava kamnitih agregatov 202</w:t>
      </w:r>
      <w:r w:rsidR="00CA0B18">
        <w:rPr>
          <w:rFonts w:ascii="Arial" w:eastAsia="Batang" w:hAnsi="Arial" w:cs="Arial"/>
          <w:bCs/>
          <w:color w:val="000000" w:themeColor="text1"/>
          <w:sz w:val="20"/>
          <w:szCs w:val="20"/>
          <w:lang w:eastAsia="ko-KR"/>
        </w:rPr>
        <w:t>3</w:t>
      </w:r>
      <w:r w:rsidRPr="004625C2">
        <w:rPr>
          <w:rFonts w:ascii="Arial" w:eastAsia="Batang" w:hAnsi="Arial" w:cs="Arial"/>
          <w:bCs/>
          <w:sz w:val="20"/>
          <w:szCs w:val="20"/>
          <w:lang w:eastAsia="ko-KR"/>
        </w:rPr>
        <w:t>«,</w:t>
      </w:r>
      <w:r w:rsidRPr="004625C2">
        <w:rPr>
          <w:rFonts w:ascii="Arial" w:eastAsia="Batang" w:hAnsi="Arial" w:cs="Arial"/>
          <w:b/>
          <w:bCs/>
          <w:sz w:val="20"/>
          <w:szCs w:val="20"/>
          <w:lang w:eastAsia="ko-KR"/>
        </w:rPr>
        <w:t xml:space="preserve"> </w:t>
      </w:r>
      <w:r w:rsidRPr="004625C2">
        <w:rPr>
          <w:rFonts w:ascii="Arial" w:eastAsia="Batang" w:hAnsi="Arial" w:cs="Arial"/>
          <w:sz w:val="20"/>
          <w:szCs w:val="20"/>
          <w:lang w:eastAsia="ko-KR"/>
        </w:rPr>
        <w:t>pod kazensko in materialno odgovornostjo izjavljamo, da ne nastopamo s podizvajalci.</w:t>
      </w:r>
    </w:p>
    <w:p w14:paraId="48DD517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4625C2" w:rsidRDefault="003E2E91" w:rsidP="003E2E91">
      <w:pPr>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(OPOMBA: Izjava se izpolni le v primeru, da ponudnik ne nastopa s podizvajalci)</w:t>
      </w:r>
    </w:p>
    <w:p w14:paraId="67633E9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4625C2" w:rsidRDefault="003E2E91" w:rsidP="00EF6FDA">
      <w:pPr>
        <w:rPr>
          <w:rFonts w:ascii="Arial"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bookmarkStart w:id="14" w:name="_Toc380395341"/>
      <w:bookmarkStart w:id="15" w:name="_Toc492474475"/>
      <w:bookmarkStart w:id="16" w:name="_Toc514231615"/>
      <w:bookmarkStart w:id="17" w:name="_Toc514231950"/>
      <w:bookmarkStart w:id="18" w:name="_Toc516144209"/>
    </w:p>
    <w:p w14:paraId="38DD123E" w14:textId="77777777" w:rsidR="00EF6FDA" w:rsidRPr="004625C2" w:rsidRDefault="00EF6FDA" w:rsidP="00EF6FDA">
      <w:pPr>
        <w:pStyle w:val="Naslov2"/>
        <w:rPr>
          <w:i w:val="0"/>
          <w:sz w:val="20"/>
          <w:szCs w:val="20"/>
          <w:lang w:eastAsia="ko-KR"/>
        </w:rPr>
      </w:pPr>
    </w:p>
    <w:p w14:paraId="17CFCD54" w14:textId="77777777" w:rsidR="00EF6FDA" w:rsidRPr="004625C2" w:rsidRDefault="00EF6FDA" w:rsidP="00EF6FDA">
      <w:pPr>
        <w:rPr>
          <w:rFonts w:ascii="Arial" w:hAnsi="Arial" w:cs="Arial"/>
          <w:sz w:val="20"/>
          <w:szCs w:val="20"/>
          <w:lang w:eastAsia="ko-KR"/>
        </w:rPr>
      </w:pPr>
    </w:p>
    <w:p w14:paraId="1A04C8B0" w14:textId="77777777" w:rsidR="00EF6FDA" w:rsidRPr="004625C2" w:rsidRDefault="00EF6FDA" w:rsidP="00EF6FDA">
      <w:pPr>
        <w:rPr>
          <w:rFonts w:ascii="Arial" w:hAnsi="Arial" w:cs="Arial"/>
          <w:sz w:val="20"/>
          <w:szCs w:val="20"/>
          <w:lang w:eastAsia="ko-KR"/>
        </w:rPr>
      </w:pPr>
    </w:p>
    <w:p w14:paraId="4493D21E" w14:textId="77777777" w:rsidR="00EF6FDA" w:rsidRPr="004625C2" w:rsidRDefault="00EF6FDA" w:rsidP="00EF6FDA">
      <w:pPr>
        <w:rPr>
          <w:rFonts w:ascii="Arial" w:hAnsi="Arial" w:cs="Arial"/>
          <w:sz w:val="20"/>
          <w:szCs w:val="20"/>
          <w:lang w:eastAsia="ko-KR"/>
        </w:rPr>
      </w:pPr>
    </w:p>
    <w:p w14:paraId="75F09BFE" w14:textId="77777777" w:rsidR="00EF6FDA" w:rsidRPr="004625C2" w:rsidRDefault="00EF6FDA" w:rsidP="00EF6FDA">
      <w:pPr>
        <w:rPr>
          <w:rFonts w:ascii="Arial" w:hAnsi="Arial" w:cs="Arial"/>
          <w:sz w:val="20"/>
          <w:szCs w:val="20"/>
          <w:lang w:eastAsia="ko-KR"/>
        </w:rPr>
      </w:pPr>
    </w:p>
    <w:p w14:paraId="2A9D49F9" w14:textId="77777777" w:rsidR="00EF6FDA" w:rsidRPr="004625C2" w:rsidRDefault="00EF6FDA" w:rsidP="00EF6FDA">
      <w:pPr>
        <w:rPr>
          <w:rFonts w:ascii="Arial" w:hAnsi="Arial" w:cs="Arial"/>
          <w:sz w:val="20"/>
          <w:szCs w:val="20"/>
          <w:lang w:eastAsia="ko-KR"/>
        </w:rPr>
      </w:pPr>
    </w:p>
    <w:p w14:paraId="6F2BA21B" w14:textId="77777777" w:rsidR="00EF6FDA" w:rsidRPr="004625C2" w:rsidRDefault="00EF6FDA" w:rsidP="00EF6FDA">
      <w:pPr>
        <w:rPr>
          <w:rFonts w:ascii="Arial" w:hAnsi="Arial" w:cs="Arial"/>
          <w:sz w:val="20"/>
          <w:szCs w:val="20"/>
          <w:lang w:eastAsia="ko-KR"/>
        </w:rPr>
      </w:pPr>
    </w:p>
    <w:p w14:paraId="77F6DF0A" w14:textId="77777777" w:rsidR="00EF6FDA" w:rsidRPr="004625C2" w:rsidRDefault="00EF6FDA" w:rsidP="00EF6FDA">
      <w:pPr>
        <w:rPr>
          <w:rFonts w:ascii="Arial" w:hAnsi="Arial" w:cs="Arial"/>
          <w:sz w:val="20"/>
          <w:szCs w:val="20"/>
          <w:lang w:eastAsia="ko-KR"/>
        </w:rPr>
      </w:pPr>
    </w:p>
    <w:p w14:paraId="54D77EF0" w14:textId="77777777" w:rsidR="00EF6FDA" w:rsidRPr="004625C2" w:rsidRDefault="00EF6FDA" w:rsidP="00EF6FDA">
      <w:pPr>
        <w:rPr>
          <w:rFonts w:ascii="Arial" w:hAnsi="Arial" w:cs="Arial"/>
          <w:sz w:val="20"/>
          <w:szCs w:val="20"/>
          <w:lang w:eastAsia="ko-KR"/>
        </w:rPr>
      </w:pPr>
    </w:p>
    <w:p w14:paraId="6A2DA436" w14:textId="77777777" w:rsidR="00EF6FDA" w:rsidRPr="004625C2" w:rsidRDefault="00EF6FDA" w:rsidP="00EF6FDA">
      <w:pPr>
        <w:rPr>
          <w:rFonts w:ascii="Arial" w:hAnsi="Arial" w:cs="Arial"/>
          <w:sz w:val="20"/>
          <w:szCs w:val="20"/>
          <w:lang w:eastAsia="ko-KR"/>
        </w:rPr>
      </w:pPr>
    </w:p>
    <w:p w14:paraId="7401A273" w14:textId="77777777" w:rsidR="00EF6FDA" w:rsidRPr="004625C2" w:rsidRDefault="00EF6FDA" w:rsidP="00EF6FDA">
      <w:pPr>
        <w:rPr>
          <w:rFonts w:ascii="Arial" w:hAnsi="Arial" w:cs="Arial"/>
          <w:sz w:val="20"/>
          <w:szCs w:val="20"/>
          <w:lang w:eastAsia="ko-KR"/>
        </w:rPr>
      </w:pPr>
    </w:p>
    <w:p w14:paraId="7DC21920" w14:textId="77777777" w:rsidR="00EF6FDA" w:rsidRPr="004625C2" w:rsidRDefault="00EF6FDA" w:rsidP="00EF6FDA">
      <w:pPr>
        <w:rPr>
          <w:rFonts w:ascii="Arial" w:hAnsi="Arial" w:cs="Arial"/>
          <w:sz w:val="20"/>
          <w:szCs w:val="20"/>
          <w:lang w:eastAsia="ko-KR"/>
        </w:rPr>
      </w:pPr>
    </w:p>
    <w:p w14:paraId="1A4ACA80" w14:textId="77777777" w:rsidR="00EF6FDA" w:rsidRPr="004625C2" w:rsidRDefault="00EF6FDA" w:rsidP="00EF6FDA">
      <w:pPr>
        <w:rPr>
          <w:rFonts w:ascii="Arial" w:hAnsi="Arial" w:cs="Arial"/>
          <w:sz w:val="20"/>
          <w:szCs w:val="20"/>
          <w:lang w:eastAsia="ko-KR"/>
        </w:rPr>
      </w:pPr>
    </w:p>
    <w:p w14:paraId="42475D4D" w14:textId="77777777" w:rsidR="00EF6FDA" w:rsidRPr="004625C2" w:rsidRDefault="00EF6FDA" w:rsidP="00EF6FDA">
      <w:pPr>
        <w:rPr>
          <w:rFonts w:ascii="Arial" w:hAnsi="Arial" w:cs="Arial"/>
          <w:sz w:val="20"/>
          <w:szCs w:val="20"/>
          <w:lang w:eastAsia="ko-KR"/>
        </w:rPr>
      </w:pPr>
    </w:p>
    <w:p w14:paraId="46D333C8" w14:textId="77777777" w:rsidR="00EF6FDA" w:rsidRPr="004625C2" w:rsidRDefault="00EF6FDA" w:rsidP="00EF6FDA">
      <w:pPr>
        <w:rPr>
          <w:rFonts w:ascii="Arial" w:hAnsi="Arial" w:cs="Arial"/>
          <w:sz w:val="20"/>
          <w:szCs w:val="20"/>
          <w:lang w:eastAsia="ko-KR"/>
        </w:rPr>
      </w:pPr>
    </w:p>
    <w:p w14:paraId="2F764D35" w14:textId="77777777" w:rsidR="00EF6FDA" w:rsidRPr="004625C2" w:rsidRDefault="00EF6FDA" w:rsidP="00EF6FDA">
      <w:pPr>
        <w:rPr>
          <w:rFonts w:ascii="Arial" w:hAnsi="Arial" w:cs="Arial"/>
          <w:sz w:val="20"/>
          <w:szCs w:val="20"/>
          <w:lang w:eastAsia="ko-KR"/>
        </w:rPr>
      </w:pPr>
    </w:p>
    <w:p w14:paraId="687CC404" w14:textId="77777777" w:rsidR="00EF6FDA" w:rsidRPr="004625C2" w:rsidRDefault="00EF6FDA" w:rsidP="00EF6FDA">
      <w:pPr>
        <w:rPr>
          <w:rFonts w:ascii="Arial" w:hAnsi="Arial" w:cs="Arial"/>
          <w:sz w:val="20"/>
          <w:szCs w:val="20"/>
          <w:lang w:eastAsia="ko-KR"/>
        </w:rPr>
      </w:pPr>
    </w:p>
    <w:p w14:paraId="40D9C494" w14:textId="77777777" w:rsidR="004A22AF" w:rsidRDefault="004A22AF" w:rsidP="00F32528">
      <w:pPr>
        <w:pStyle w:val="Naslov2"/>
        <w:rPr>
          <w:i w:val="0"/>
          <w:sz w:val="20"/>
          <w:szCs w:val="20"/>
        </w:rPr>
      </w:pPr>
      <w:bookmarkStart w:id="19" w:name="_Toc532533802"/>
    </w:p>
    <w:p w14:paraId="7FCF6465" w14:textId="77777777" w:rsidR="00CA0B18" w:rsidRDefault="00CA0B18" w:rsidP="00CA0B18"/>
    <w:p w14:paraId="524B7AF0" w14:textId="77777777" w:rsidR="00CA0B18" w:rsidRDefault="00CA0B18" w:rsidP="00CA0B18"/>
    <w:p w14:paraId="34B839F5" w14:textId="77777777" w:rsidR="00CA0B18" w:rsidRDefault="00CA0B18" w:rsidP="00CA0B18"/>
    <w:p w14:paraId="1A942DA5" w14:textId="77777777" w:rsidR="00CA0B18" w:rsidRDefault="00CA0B18" w:rsidP="00CA0B18"/>
    <w:p w14:paraId="41A7CAEA" w14:textId="77777777" w:rsidR="00CA0B18" w:rsidRDefault="00CA0B18" w:rsidP="00CA0B18"/>
    <w:p w14:paraId="5D2040C8" w14:textId="77777777" w:rsidR="00CA0B18" w:rsidRPr="00CA0B18" w:rsidRDefault="00CA0B18" w:rsidP="00CA0B18"/>
    <w:bookmarkEnd w:id="14"/>
    <w:bookmarkEnd w:id="15"/>
    <w:bookmarkEnd w:id="16"/>
    <w:bookmarkEnd w:id="17"/>
    <w:bookmarkEnd w:id="18"/>
    <w:bookmarkEnd w:id="19"/>
    <w:p w14:paraId="5BE22167" w14:textId="77777777" w:rsidR="003E2E91" w:rsidRPr="004625C2" w:rsidRDefault="003E2E91" w:rsidP="003E2E91">
      <w:pPr>
        <w:spacing w:before="120" w:after="120"/>
        <w:rPr>
          <w:rFonts w:ascii="Arial" w:eastAsia="Batang" w:hAnsi="Arial" w:cs="Arial"/>
          <w:sz w:val="20"/>
          <w:szCs w:val="20"/>
          <w:lang w:eastAsia="ko-KR"/>
        </w:rPr>
      </w:pPr>
    </w:p>
    <w:p w14:paraId="19D4C18D" w14:textId="5E6559BA" w:rsidR="004A22AF" w:rsidRPr="004625C2" w:rsidRDefault="004A22AF" w:rsidP="003E2E91">
      <w:pPr>
        <w:spacing w:before="120" w:after="120"/>
        <w:rPr>
          <w:rFonts w:ascii="Arial" w:eastAsia="Batang" w:hAnsi="Arial" w:cs="Arial"/>
          <w:sz w:val="20"/>
          <w:szCs w:val="20"/>
          <w:lang w:eastAsia="ko-KR"/>
        </w:rPr>
      </w:pPr>
      <w:r w:rsidRPr="004625C2">
        <w:rPr>
          <w:rFonts w:ascii="Arial" w:eastAsia="Batang" w:hAnsi="Arial" w:cs="Arial"/>
          <w:b/>
          <w:bCs/>
          <w:iCs/>
          <w:sz w:val="20"/>
          <w:szCs w:val="20"/>
          <w:lang w:eastAsia="ko-KR"/>
        </w:rPr>
        <w:lastRenderedPageBreak/>
        <w:t xml:space="preserve">Razpisni obrazec </w:t>
      </w:r>
      <w:r w:rsidR="00366D8B" w:rsidRPr="004625C2">
        <w:rPr>
          <w:rFonts w:ascii="Arial" w:eastAsia="Batang" w:hAnsi="Arial" w:cs="Arial"/>
          <w:b/>
          <w:bCs/>
          <w:iCs/>
          <w:sz w:val="20"/>
          <w:szCs w:val="20"/>
          <w:lang w:eastAsia="ko-KR"/>
        </w:rPr>
        <w:t>8</w:t>
      </w:r>
      <w:r w:rsidRPr="004625C2">
        <w:rPr>
          <w:rFonts w:ascii="Arial" w:eastAsia="Batang" w:hAnsi="Arial" w:cs="Arial"/>
          <w:b/>
          <w:bCs/>
          <w:iCs/>
          <w:sz w:val="20"/>
          <w:szCs w:val="20"/>
          <w:lang w:eastAsia="ko-KR"/>
        </w:rPr>
        <w:t>: Podatki o podizvajalcu</w:t>
      </w:r>
    </w:p>
    <w:p w14:paraId="121200E9" w14:textId="77777777" w:rsidR="004A22AF" w:rsidRPr="004625C2" w:rsidRDefault="004A22AF" w:rsidP="003E2E91">
      <w:pPr>
        <w:spacing w:before="120" w:after="120"/>
        <w:rPr>
          <w:rFonts w:ascii="Arial" w:eastAsia="Batang" w:hAnsi="Arial" w:cs="Arial"/>
          <w:sz w:val="20"/>
          <w:szCs w:val="20"/>
          <w:lang w:eastAsia="ko-KR"/>
        </w:rPr>
      </w:pPr>
    </w:p>
    <w:p w14:paraId="57B9B772" w14:textId="77777777" w:rsidR="004A22AF" w:rsidRPr="004625C2" w:rsidRDefault="004A22AF" w:rsidP="003E2E91">
      <w:pPr>
        <w:spacing w:before="120" w:after="120"/>
        <w:rPr>
          <w:rFonts w:ascii="Arial" w:eastAsia="Batang" w:hAnsi="Arial" w:cs="Arial"/>
          <w:sz w:val="20"/>
          <w:szCs w:val="20"/>
          <w:lang w:eastAsia="ko-KR"/>
        </w:rPr>
      </w:pPr>
    </w:p>
    <w:p w14:paraId="0D285D57"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60917BD0"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847D705"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0710A958"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53D563C" w14:textId="77777777" w:rsidR="003E2E91" w:rsidRPr="004625C2"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ab/>
      </w:r>
    </w:p>
    <w:p w14:paraId="3D21F74A"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PODATKI O PODIZVAJALCU</w:t>
      </w:r>
    </w:p>
    <w:p w14:paraId="5B18B443"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Naziv podizvajalca:       __________________________________________________</w:t>
      </w:r>
    </w:p>
    <w:p w14:paraId="6A5D1DA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Naslov podizvajalca:     __________________________________________________</w:t>
      </w:r>
    </w:p>
    <w:p w14:paraId="0BCFD7CD"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Kontaktna oseba:             ________________________________________________</w:t>
      </w:r>
    </w:p>
    <w:p w14:paraId="0F1CAEEC"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Elektronski naslov kontaktne osebe:  _______________________________________</w:t>
      </w:r>
    </w:p>
    <w:p w14:paraId="7D2230B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Telefon: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__________________________________________</w:t>
      </w:r>
    </w:p>
    <w:p w14:paraId="4E77F76A"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Telefaks: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____________________________________________</w:t>
      </w:r>
    </w:p>
    <w:p w14:paraId="313A6945"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Identifikacijska številka za DDV: _________________________________________</w:t>
      </w:r>
    </w:p>
    <w:p w14:paraId="7EE4508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Št. Transakcijskega računa</w:t>
      </w:r>
      <w:r w:rsidR="00DD79E2"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 SWIFT CODE</w:t>
      </w:r>
      <w:r w:rsidR="00DD79E2" w:rsidRPr="004625C2">
        <w:rPr>
          <w:rFonts w:ascii="Arial" w:eastAsia="Batang" w:hAnsi="Arial" w:cs="Arial"/>
          <w:sz w:val="20"/>
          <w:szCs w:val="20"/>
          <w:lang w:eastAsia="ko-KR"/>
        </w:rPr>
        <w:t>):</w:t>
      </w:r>
      <w:r w:rsidR="00D52CB1" w:rsidRPr="004625C2">
        <w:rPr>
          <w:rFonts w:ascii="Arial" w:eastAsia="Batang" w:hAnsi="Arial" w:cs="Arial"/>
          <w:sz w:val="20"/>
          <w:szCs w:val="20"/>
          <w:lang w:eastAsia="ko-KR"/>
        </w:rPr>
        <w:t>___________</w:t>
      </w:r>
      <w:r w:rsidRPr="004625C2">
        <w:rPr>
          <w:rFonts w:ascii="Arial" w:eastAsia="Batang" w:hAnsi="Arial" w:cs="Arial"/>
          <w:sz w:val="20"/>
          <w:szCs w:val="20"/>
          <w:lang w:eastAsia="ko-KR"/>
        </w:rPr>
        <w:t>_______</w:t>
      </w:r>
    </w:p>
    <w:p w14:paraId="6EF7210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Matična številka:                        __________________________________________</w:t>
      </w:r>
    </w:p>
    <w:p w14:paraId="5FA1875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 </w:t>
      </w:r>
    </w:p>
    <w:p w14:paraId="138EB2AD"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4625C2"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4625C2" w:rsidRDefault="003E2E91" w:rsidP="003E2E91">
      <w:pPr>
        <w:widowControl w:val="0"/>
        <w:spacing w:before="12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DA                       NE</w:t>
      </w:r>
    </w:p>
    <w:p w14:paraId="222C15D3"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(ustrezno obkroži)</w:t>
      </w:r>
    </w:p>
    <w:p w14:paraId="6AFEBB4B"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2F900E48"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44809D13"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1516AF3B"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224D2F4B"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011D0474" w14:textId="77777777" w:rsidR="00C25DCB" w:rsidRPr="004625C2"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7A189852" w14:textId="5DA54CCB" w:rsidR="003E2E91" w:rsidRPr="004625C2" w:rsidRDefault="004A22AF" w:rsidP="00F32528">
      <w:pPr>
        <w:pStyle w:val="Naslov2"/>
        <w:rPr>
          <w:i w:val="0"/>
          <w:sz w:val="20"/>
          <w:szCs w:val="20"/>
        </w:rPr>
      </w:pPr>
      <w:bookmarkStart w:id="20" w:name="_Toc534885135"/>
      <w:bookmarkStart w:id="21" w:name="_Toc534885886"/>
      <w:bookmarkStart w:id="22" w:name="_Toc129936995"/>
      <w:r w:rsidRPr="004625C2">
        <w:rPr>
          <w:i w:val="0"/>
          <w:sz w:val="20"/>
          <w:szCs w:val="20"/>
        </w:rPr>
        <w:lastRenderedPageBreak/>
        <w:t xml:space="preserve">Razpisni obrazec </w:t>
      </w:r>
      <w:r w:rsidR="00366D8B" w:rsidRPr="004625C2">
        <w:rPr>
          <w:i w:val="0"/>
          <w:sz w:val="20"/>
          <w:szCs w:val="20"/>
        </w:rPr>
        <w:t>9</w:t>
      </w:r>
      <w:r w:rsidRPr="004625C2">
        <w:rPr>
          <w:i w:val="0"/>
          <w:sz w:val="20"/>
          <w:szCs w:val="20"/>
        </w:rPr>
        <w:t>: Soglasje podizvajalca</w:t>
      </w:r>
      <w:bookmarkEnd w:id="20"/>
      <w:bookmarkEnd w:id="21"/>
      <w:bookmarkEnd w:id="22"/>
    </w:p>
    <w:p w14:paraId="1C98693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3F02397F"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3648272"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1ED29ED"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126E5320"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SOGLASJE PODIZVAJALCA</w:t>
      </w:r>
    </w:p>
    <w:p w14:paraId="624BA3B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Podizvajalec: ……………………</w:t>
      </w:r>
      <w:r w:rsidR="00866274" w:rsidRPr="004625C2">
        <w:rPr>
          <w:rFonts w:ascii="Arial" w:eastAsia="Batang" w:hAnsi="Arial" w:cs="Arial"/>
          <w:sz w:val="20"/>
          <w:szCs w:val="20"/>
          <w:lang w:eastAsia="ko-KR"/>
        </w:rPr>
        <w:t>…………………………………………………………………………………</w:t>
      </w:r>
    </w:p>
    <w:p w14:paraId="76FD3C56"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p w14:paraId="6C00A0F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F2CB331" w14:textId="058B7FDC"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V zvezi z javnim naročilom št…………………….., »</w:t>
      </w:r>
      <w:r w:rsidR="00366D8B" w:rsidRPr="004625C2">
        <w:rPr>
          <w:rFonts w:ascii="Arial" w:eastAsia="Batang" w:hAnsi="Arial" w:cs="Arial"/>
          <w:bCs/>
          <w:color w:val="000000" w:themeColor="text1"/>
          <w:sz w:val="20"/>
          <w:szCs w:val="20"/>
          <w:lang w:eastAsia="ko-KR"/>
        </w:rPr>
        <w:t>Dobava kamnitih agregatov 202</w:t>
      </w:r>
      <w:r w:rsidR="00CA0B18">
        <w:rPr>
          <w:rFonts w:ascii="Arial" w:eastAsia="Batang" w:hAnsi="Arial" w:cs="Arial"/>
          <w:bCs/>
          <w:color w:val="000000" w:themeColor="text1"/>
          <w:sz w:val="20"/>
          <w:szCs w:val="20"/>
          <w:lang w:eastAsia="ko-KR"/>
        </w:rPr>
        <w:t>3</w:t>
      </w:r>
      <w:r w:rsidRPr="004625C2">
        <w:rPr>
          <w:rFonts w:ascii="Arial" w:eastAsia="Batang" w:hAnsi="Arial" w:cs="Arial"/>
          <w:b/>
          <w:sz w:val="20"/>
          <w:szCs w:val="20"/>
          <w:lang w:eastAsia="ko-KR"/>
        </w:rPr>
        <w:t>«</w:t>
      </w:r>
      <w:r w:rsidRPr="004625C2">
        <w:rPr>
          <w:rFonts w:ascii="Arial" w:eastAsia="Batang" w:hAnsi="Arial" w:cs="Arial"/>
          <w:bCs/>
          <w:sz w:val="20"/>
          <w:szCs w:val="20"/>
          <w:lang w:eastAsia="ko-KR"/>
        </w:rPr>
        <w:t xml:space="preserve"> </w:t>
      </w:r>
      <w:r w:rsidRPr="004625C2">
        <w:rPr>
          <w:rFonts w:ascii="Arial" w:eastAsia="Batang" w:hAnsi="Arial" w:cs="Arial"/>
          <w:sz w:val="20"/>
          <w:szCs w:val="20"/>
          <w:lang w:eastAsia="ko-KR"/>
        </w:rPr>
        <w:t xml:space="preserve">za potrebe SŽ – </w:t>
      </w:r>
      <w:r w:rsidR="004A22AF" w:rsidRPr="004625C2">
        <w:rPr>
          <w:rFonts w:ascii="Arial" w:eastAsia="Batang" w:hAnsi="Arial" w:cs="Arial"/>
          <w:sz w:val="20"/>
          <w:szCs w:val="20"/>
          <w:lang w:eastAsia="ko-KR"/>
        </w:rPr>
        <w:t>Infrastruktura</w:t>
      </w:r>
      <w:r w:rsidRPr="004625C2">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podizvajalca:</w:t>
      </w:r>
    </w:p>
    <w:p w14:paraId="760E116E"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4625C2" w:rsidRDefault="003E2E91" w:rsidP="003E2E91">
      <w:pPr>
        <w:spacing w:line="276" w:lineRule="auto"/>
        <w:rPr>
          <w:rFonts w:ascii="Arial" w:eastAsia="Batang" w:hAnsi="Arial" w:cs="Arial"/>
          <w:b/>
          <w:color w:val="000000" w:themeColor="text1"/>
          <w:sz w:val="20"/>
          <w:szCs w:val="20"/>
          <w:lang w:eastAsia="ko-KR"/>
        </w:rPr>
      </w:pPr>
      <w:r w:rsidRPr="004625C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Default="00EF6FDA" w:rsidP="003E2E91">
      <w:pPr>
        <w:spacing w:line="276" w:lineRule="auto"/>
        <w:rPr>
          <w:rFonts w:ascii="Arial" w:eastAsia="Batang" w:hAnsi="Arial" w:cs="Arial"/>
          <w:b/>
          <w:color w:val="000000" w:themeColor="text1"/>
          <w:sz w:val="20"/>
          <w:szCs w:val="20"/>
          <w:lang w:eastAsia="ko-KR"/>
        </w:rPr>
      </w:pPr>
    </w:p>
    <w:p w14:paraId="53B4D331" w14:textId="77777777" w:rsidR="00CA0B18" w:rsidRDefault="00CA0B18" w:rsidP="003E2E91">
      <w:pPr>
        <w:spacing w:line="276" w:lineRule="auto"/>
        <w:rPr>
          <w:rFonts w:ascii="Arial" w:eastAsia="Batang" w:hAnsi="Arial" w:cs="Arial"/>
          <w:b/>
          <w:color w:val="000000" w:themeColor="text1"/>
          <w:sz w:val="20"/>
          <w:szCs w:val="20"/>
          <w:lang w:eastAsia="ko-KR"/>
        </w:rPr>
      </w:pPr>
    </w:p>
    <w:p w14:paraId="5B16E873" w14:textId="77777777" w:rsidR="00CA0B18" w:rsidRDefault="00CA0B18" w:rsidP="003E2E91">
      <w:pPr>
        <w:spacing w:line="276" w:lineRule="auto"/>
        <w:rPr>
          <w:rFonts w:ascii="Arial" w:eastAsia="Batang" w:hAnsi="Arial" w:cs="Arial"/>
          <w:b/>
          <w:color w:val="000000" w:themeColor="text1"/>
          <w:sz w:val="20"/>
          <w:szCs w:val="20"/>
          <w:lang w:eastAsia="ko-KR"/>
        </w:rPr>
      </w:pPr>
    </w:p>
    <w:p w14:paraId="18E061F7" w14:textId="77777777" w:rsidR="00CA0B18" w:rsidRDefault="00CA0B18" w:rsidP="003E2E91">
      <w:pPr>
        <w:spacing w:line="276" w:lineRule="auto"/>
        <w:rPr>
          <w:rFonts w:ascii="Arial" w:eastAsia="Batang" w:hAnsi="Arial" w:cs="Arial"/>
          <w:b/>
          <w:color w:val="000000" w:themeColor="text1"/>
          <w:sz w:val="20"/>
          <w:szCs w:val="20"/>
          <w:lang w:eastAsia="ko-KR"/>
        </w:rPr>
      </w:pPr>
    </w:p>
    <w:p w14:paraId="731B0091" w14:textId="77777777" w:rsidR="00CA0B18" w:rsidRDefault="00CA0B18" w:rsidP="003E2E91">
      <w:pPr>
        <w:spacing w:line="276" w:lineRule="auto"/>
        <w:rPr>
          <w:rFonts w:ascii="Arial" w:eastAsia="Batang" w:hAnsi="Arial" w:cs="Arial"/>
          <w:b/>
          <w:color w:val="000000" w:themeColor="text1"/>
          <w:sz w:val="20"/>
          <w:szCs w:val="20"/>
          <w:lang w:eastAsia="ko-KR"/>
        </w:rPr>
      </w:pPr>
    </w:p>
    <w:p w14:paraId="6DF1B196" w14:textId="77777777" w:rsidR="00CA0B18" w:rsidRDefault="00CA0B18" w:rsidP="003E2E91">
      <w:pPr>
        <w:spacing w:line="276" w:lineRule="auto"/>
        <w:rPr>
          <w:rFonts w:ascii="Arial" w:eastAsia="Batang" w:hAnsi="Arial" w:cs="Arial"/>
          <w:b/>
          <w:color w:val="000000" w:themeColor="text1"/>
          <w:sz w:val="20"/>
          <w:szCs w:val="20"/>
          <w:lang w:eastAsia="ko-KR"/>
        </w:rPr>
      </w:pPr>
    </w:p>
    <w:p w14:paraId="6C36AB85" w14:textId="77777777" w:rsidR="00CA0B18" w:rsidRDefault="00CA0B18" w:rsidP="003E2E91">
      <w:pPr>
        <w:spacing w:line="276" w:lineRule="auto"/>
        <w:rPr>
          <w:rFonts w:ascii="Arial" w:eastAsia="Batang" w:hAnsi="Arial" w:cs="Arial"/>
          <w:b/>
          <w:color w:val="000000" w:themeColor="text1"/>
          <w:sz w:val="20"/>
          <w:szCs w:val="20"/>
          <w:lang w:eastAsia="ko-KR"/>
        </w:rPr>
      </w:pPr>
    </w:p>
    <w:p w14:paraId="085EFA0B" w14:textId="77777777" w:rsidR="00CA0B18" w:rsidRDefault="00CA0B18" w:rsidP="003E2E91">
      <w:pPr>
        <w:spacing w:line="276" w:lineRule="auto"/>
        <w:rPr>
          <w:rFonts w:ascii="Arial" w:eastAsia="Batang" w:hAnsi="Arial" w:cs="Arial"/>
          <w:b/>
          <w:color w:val="000000" w:themeColor="text1"/>
          <w:sz w:val="20"/>
          <w:szCs w:val="20"/>
          <w:lang w:eastAsia="ko-KR"/>
        </w:rPr>
      </w:pPr>
    </w:p>
    <w:p w14:paraId="3EAB1AB0" w14:textId="77777777" w:rsidR="00CA0B18" w:rsidRDefault="00CA0B18" w:rsidP="003E2E91">
      <w:pPr>
        <w:spacing w:line="276" w:lineRule="auto"/>
        <w:rPr>
          <w:rFonts w:ascii="Arial" w:eastAsia="Batang" w:hAnsi="Arial" w:cs="Arial"/>
          <w:b/>
          <w:color w:val="000000" w:themeColor="text1"/>
          <w:sz w:val="20"/>
          <w:szCs w:val="20"/>
          <w:lang w:eastAsia="ko-KR"/>
        </w:rPr>
      </w:pPr>
    </w:p>
    <w:p w14:paraId="452BAF99" w14:textId="77777777" w:rsidR="00CA0B18" w:rsidRDefault="00CA0B18" w:rsidP="003E2E91">
      <w:pPr>
        <w:spacing w:line="276" w:lineRule="auto"/>
        <w:rPr>
          <w:rFonts w:ascii="Arial" w:eastAsia="Batang" w:hAnsi="Arial" w:cs="Arial"/>
          <w:b/>
          <w:color w:val="000000" w:themeColor="text1"/>
          <w:sz w:val="20"/>
          <w:szCs w:val="20"/>
          <w:lang w:eastAsia="ko-KR"/>
        </w:rPr>
      </w:pPr>
    </w:p>
    <w:p w14:paraId="37FC5C5F" w14:textId="77777777" w:rsidR="00CA0B18" w:rsidRDefault="00CA0B18" w:rsidP="003E2E91">
      <w:pPr>
        <w:spacing w:line="276" w:lineRule="auto"/>
        <w:rPr>
          <w:rFonts w:ascii="Arial" w:eastAsia="Batang" w:hAnsi="Arial" w:cs="Arial"/>
          <w:b/>
          <w:color w:val="000000" w:themeColor="text1"/>
          <w:sz w:val="20"/>
          <w:szCs w:val="20"/>
          <w:lang w:eastAsia="ko-KR"/>
        </w:rPr>
      </w:pPr>
    </w:p>
    <w:p w14:paraId="67706F8B" w14:textId="77777777" w:rsidR="00CA0B18" w:rsidRDefault="00CA0B18" w:rsidP="003E2E91">
      <w:pPr>
        <w:spacing w:line="276" w:lineRule="auto"/>
        <w:rPr>
          <w:rFonts w:ascii="Arial" w:eastAsia="Batang" w:hAnsi="Arial" w:cs="Arial"/>
          <w:b/>
          <w:color w:val="000000" w:themeColor="text1"/>
          <w:sz w:val="20"/>
          <w:szCs w:val="20"/>
          <w:lang w:eastAsia="ko-KR"/>
        </w:rPr>
      </w:pPr>
    </w:p>
    <w:p w14:paraId="5F7408D4" w14:textId="77777777" w:rsidR="00CA0B18" w:rsidRDefault="00CA0B18" w:rsidP="003E2E91">
      <w:pPr>
        <w:spacing w:line="276" w:lineRule="auto"/>
        <w:rPr>
          <w:rFonts w:ascii="Arial" w:eastAsia="Batang" w:hAnsi="Arial" w:cs="Arial"/>
          <w:b/>
          <w:color w:val="000000" w:themeColor="text1"/>
          <w:sz w:val="20"/>
          <w:szCs w:val="20"/>
          <w:lang w:eastAsia="ko-KR"/>
        </w:rPr>
      </w:pPr>
    </w:p>
    <w:p w14:paraId="018384FC" w14:textId="77777777" w:rsidR="00CA0B18" w:rsidRDefault="00CA0B18" w:rsidP="003E2E91">
      <w:pPr>
        <w:spacing w:line="276" w:lineRule="auto"/>
        <w:rPr>
          <w:rFonts w:ascii="Arial" w:eastAsia="Batang" w:hAnsi="Arial" w:cs="Arial"/>
          <w:b/>
          <w:color w:val="000000" w:themeColor="text1"/>
          <w:sz w:val="20"/>
          <w:szCs w:val="20"/>
          <w:lang w:eastAsia="ko-KR"/>
        </w:rPr>
      </w:pPr>
    </w:p>
    <w:p w14:paraId="2F62ABEB" w14:textId="77777777" w:rsidR="00CA0B18" w:rsidRDefault="00CA0B18" w:rsidP="003E2E91">
      <w:pPr>
        <w:spacing w:line="276" w:lineRule="auto"/>
        <w:rPr>
          <w:rFonts w:ascii="Arial" w:eastAsia="Batang" w:hAnsi="Arial" w:cs="Arial"/>
          <w:b/>
          <w:color w:val="000000" w:themeColor="text1"/>
          <w:sz w:val="20"/>
          <w:szCs w:val="20"/>
          <w:lang w:eastAsia="ko-KR"/>
        </w:rPr>
      </w:pPr>
    </w:p>
    <w:p w14:paraId="776A1A67" w14:textId="77777777" w:rsidR="00CA0B18" w:rsidRPr="004625C2" w:rsidRDefault="00CA0B18" w:rsidP="003E2E91">
      <w:pPr>
        <w:spacing w:line="276" w:lineRule="auto"/>
        <w:rPr>
          <w:rFonts w:ascii="Arial" w:eastAsia="Batang" w:hAnsi="Arial" w:cs="Arial"/>
          <w:b/>
          <w:color w:val="000000" w:themeColor="text1"/>
          <w:sz w:val="20"/>
          <w:szCs w:val="20"/>
          <w:lang w:eastAsia="ko-KR"/>
        </w:rPr>
      </w:pPr>
    </w:p>
    <w:p w14:paraId="16928815" w14:textId="2EFA4FBF" w:rsidR="003E2E91" w:rsidRPr="004625C2" w:rsidRDefault="004A22AF" w:rsidP="003E2E91">
      <w:pPr>
        <w:autoSpaceDE w:val="0"/>
        <w:autoSpaceDN w:val="0"/>
        <w:adjustRightInd w:val="0"/>
        <w:spacing w:before="120"/>
        <w:rPr>
          <w:rFonts w:ascii="Arial" w:eastAsia="Batang" w:hAnsi="Arial" w:cs="Arial"/>
          <w:sz w:val="20"/>
          <w:szCs w:val="20"/>
          <w:lang w:eastAsia="ko-KR"/>
        </w:rPr>
      </w:pPr>
      <w:r w:rsidRPr="004625C2">
        <w:rPr>
          <w:rFonts w:ascii="Arial" w:hAnsi="Arial" w:cs="Arial"/>
          <w:b/>
          <w:bCs/>
          <w:iCs/>
          <w:sz w:val="20"/>
          <w:szCs w:val="20"/>
        </w:rPr>
        <w:t xml:space="preserve">Razpisni obrazec </w:t>
      </w:r>
      <w:r w:rsidR="00366D8B" w:rsidRPr="004625C2">
        <w:rPr>
          <w:rFonts w:ascii="Arial" w:hAnsi="Arial" w:cs="Arial"/>
          <w:b/>
          <w:bCs/>
          <w:iCs/>
          <w:sz w:val="20"/>
          <w:szCs w:val="20"/>
        </w:rPr>
        <w:t>10</w:t>
      </w:r>
      <w:r w:rsidRPr="004625C2">
        <w:rPr>
          <w:rFonts w:ascii="Arial" w:hAnsi="Arial" w:cs="Arial"/>
          <w:b/>
          <w:bCs/>
          <w:iCs/>
          <w:sz w:val="20"/>
          <w:szCs w:val="20"/>
        </w:rPr>
        <w:t>: Seznam podizvajalcev</w:t>
      </w:r>
    </w:p>
    <w:p w14:paraId="0E7B5AE2"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2D5A4DFE"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7C6EE475" w14:textId="77777777" w:rsidR="003E2E91" w:rsidRPr="004625C2" w:rsidRDefault="003E2E91" w:rsidP="0096694E">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53F5EE1"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B27B9A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SEZNAM PODIZVAJALCEV</w:t>
      </w:r>
    </w:p>
    <w:p w14:paraId="75AB890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2A0BE72A" w:rsidR="003E2E91" w:rsidRPr="004625C2" w:rsidRDefault="003E2E91" w:rsidP="003E2E91">
      <w:pPr>
        <w:autoSpaceDE w:val="0"/>
        <w:autoSpaceDN w:val="0"/>
        <w:adjustRightInd w:val="0"/>
        <w:spacing w:before="120"/>
        <w:rPr>
          <w:rFonts w:ascii="Arial" w:eastAsia="Batang" w:hAnsi="Arial" w:cs="Arial"/>
          <w:b/>
          <w:bCs/>
          <w:sz w:val="20"/>
          <w:szCs w:val="20"/>
          <w:lang w:eastAsia="ko-KR"/>
        </w:rPr>
      </w:pPr>
      <w:r w:rsidRPr="004625C2">
        <w:rPr>
          <w:rFonts w:ascii="Arial" w:eastAsia="Batang" w:hAnsi="Arial" w:cs="Arial"/>
          <w:sz w:val="20"/>
          <w:szCs w:val="20"/>
          <w:lang w:eastAsia="ko-KR"/>
        </w:rPr>
        <w:t xml:space="preserve">Predmet javnega naročila: </w:t>
      </w:r>
      <w:r w:rsidRPr="004625C2">
        <w:rPr>
          <w:rFonts w:ascii="Arial" w:eastAsia="Batang" w:hAnsi="Arial" w:cs="Arial"/>
          <w:b/>
          <w:bCs/>
          <w:sz w:val="20"/>
          <w:szCs w:val="20"/>
          <w:lang w:eastAsia="ko-KR"/>
        </w:rPr>
        <w:t>»</w:t>
      </w:r>
      <w:r w:rsidR="00366D8B" w:rsidRPr="004625C2">
        <w:rPr>
          <w:rFonts w:ascii="Arial" w:eastAsia="Batang" w:hAnsi="Arial" w:cs="Arial"/>
          <w:bCs/>
          <w:color w:val="000000" w:themeColor="text1"/>
          <w:sz w:val="20"/>
          <w:szCs w:val="20"/>
          <w:lang w:eastAsia="ko-KR"/>
        </w:rPr>
        <w:t>Dobava kamnitih agregatov 202</w:t>
      </w:r>
      <w:r w:rsidR="00CA0B18">
        <w:rPr>
          <w:rFonts w:ascii="Arial" w:eastAsia="Batang" w:hAnsi="Arial" w:cs="Arial"/>
          <w:bCs/>
          <w:color w:val="000000" w:themeColor="text1"/>
          <w:sz w:val="20"/>
          <w:szCs w:val="20"/>
          <w:lang w:eastAsia="ko-KR"/>
        </w:rPr>
        <w:t>3</w:t>
      </w:r>
      <w:r w:rsidRPr="004625C2">
        <w:rPr>
          <w:rFonts w:ascii="Arial" w:eastAsia="Batang" w:hAnsi="Arial" w:cs="Arial"/>
          <w:b/>
          <w:bCs/>
          <w:sz w:val="20"/>
          <w:szCs w:val="20"/>
          <w:lang w:eastAsia="ko-KR"/>
        </w:rPr>
        <w:t>«</w:t>
      </w:r>
    </w:p>
    <w:p w14:paraId="2CB548DC"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4625C2"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Vrednost (v EUR z DDV) in delež (v %):</w:t>
            </w:r>
          </w:p>
        </w:tc>
      </w:tr>
      <w:tr w:rsidR="003E2E91" w:rsidRPr="004625C2"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4625C2" w:rsidRDefault="003E2E91" w:rsidP="003E2E91">
            <w:pPr>
              <w:rPr>
                <w:rFonts w:ascii="Arial" w:eastAsia="Batang" w:hAnsi="Arial" w:cs="Arial"/>
                <w:sz w:val="20"/>
                <w:szCs w:val="20"/>
                <w:lang w:eastAsia="ko-KR"/>
              </w:rPr>
            </w:pPr>
          </w:p>
          <w:p w14:paraId="7888BC5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4625C2" w:rsidRDefault="003E2E91" w:rsidP="003E2E91">
            <w:pPr>
              <w:rPr>
                <w:rFonts w:ascii="Arial" w:eastAsia="Batang" w:hAnsi="Arial" w:cs="Arial"/>
                <w:sz w:val="20"/>
                <w:szCs w:val="20"/>
                <w:lang w:eastAsia="ko-KR"/>
              </w:rPr>
            </w:pPr>
          </w:p>
          <w:p w14:paraId="4C1BFBFC"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p>
    <w:p w14:paraId="275AB289" w14:textId="77777777" w:rsidR="003E2E91" w:rsidRPr="004625C2"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4625C2" w:rsidRDefault="00B40E2F" w:rsidP="00B40E2F">
      <w:pPr>
        <w:pStyle w:val="Noga"/>
        <w:tabs>
          <w:tab w:val="clear" w:pos="4536"/>
          <w:tab w:val="clear" w:pos="9072"/>
        </w:tabs>
        <w:rPr>
          <w:rFonts w:ascii="Arial" w:hAnsi="Arial" w:cs="Arial"/>
          <w:b/>
          <w:szCs w:val="20"/>
        </w:rPr>
      </w:pPr>
    </w:p>
    <w:p w14:paraId="663D7B28" w14:textId="411BB0B3" w:rsidR="005B1108" w:rsidRPr="004625C2" w:rsidRDefault="005B1108" w:rsidP="00B40E2F">
      <w:pPr>
        <w:autoSpaceDE w:val="0"/>
        <w:autoSpaceDN w:val="0"/>
        <w:adjustRightInd w:val="0"/>
        <w:jc w:val="right"/>
        <w:rPr>
          <w:rFonts w:ascii="Arial" w:hAnsi="Arial" w:cs="Arial"/>
          <w:sz w:val="20"/>
          <w:szCs w:val="20"/>
        </w:rPr>
      </w:pPr>
      <w:r w:rsidRPr="004625C2">
        <w:rPr>
          <w:rFonts w:ascii="Arial" w:hAnsi="Arial" w:cs="Arial"/>
          <w:sz w:val="20"/>
          <w:szCs w:val="20"/>
        </w:rPr>
        <w:br w:type="page"/>
      </w:r>
    </w:p>
    <w:p w14:paraId="12970B0A" w14:textId="3CE6ED8F" w:rsidR="00594893" w:rsidRPr="004625C2" w:rsidRDefault="004A22AF" w:rsidP="00982085">
      <w:pPr>
        <w:rPr>
          <w:rFonts w:ascii="Arial" w:hAnsi="Arial" w:cs="Arial"/>
          <w:b/>
          <w:bCs/>
          <w:iCs/>
          <w:sz w:val="20"/>
          <w:szCs w:val="20"/>
        </w:rPr>
      </w:pPr>
      <w:r w:rsidRPr="004625C2">
        <w:rPr>
          <w:rFonts w:ascii="Arial" w:hAnsi="Arial" w:cs="Arial"/>
          <w:b/>
          <w:bCs/>
          <w:iCs/>
          <w:sz w:val="20"/>
          <w:szCs w:val="20"/>
        </w:rPr>
        <w:lastRenderedPageBreak/>
        <w:t xml:space="preserve">Razpisni obrazec </w:t>
      </w:r>
      <w:r w:rsidR="00366D8B" w:rsidRPr="004625C2">
        <w:rPr>
          <w:rFonts w:ascii="Arial" w:hAnsi="Arial" w:cs="Arial"/>
          <w:b/>
          <w:bCs/>
          <w:iCs/>
          <w:sz w:val="20"/>
          <w:szCs w:val="20"/>
        </w:rPr>
        <w:t>11</w:t>
      </w:r>
      <w:r w:rsidR="00DA4C26" w:rsidRPr="004625C2">
        <w:rPr>
          <w:rFonts w:ascii="Arial" w:hAnsi="Arial" w:cs="Arial"/>
          <w:b/>
          <w:bCs/>
          <w:iCs/>
          <w:sz w:val="20"/>
          <w:szCs w:val="20"/>
        </w:rPr>
        <w:t>: Reference</w:t>
      </w:r>
    </w:p>
    <w:p w14:paraId="368528F2" w14:textId="77777777" w:rsidR="004A22AF" w:rsidRPr="004625C2" w:rsidRDefault="004A22AF" w:rsidP="00982085">
      <w:pPr>
        <w:rPr>
          <w:rFonts w:ascii="Arial" w:hAnsi="Arial" w:cs="Arial"/>
          <w:b/>
          <w:bCs/>
          <w:iCs/>
          <w:sz w:val="20"/>
          <w:szCs w:val="20"/>
        </w:rPr>
      </w:pPr>
    </w:p>
    <w:p w14:paraId="2D808C81" w14:textId="77777777" w:rsidR="004A22AF" w:rsidRPr="004625C2" w:rsidRDefault="004A22AF" w:rsidP="00982085">
      <w:pPr>
        <w:rPr>
          <w:rFonts w:ascii="Arial" w:hAnsi="Arial" w:cs="Arial"/>
          <w:sz w:val="20"/>
          <w:szCs w:val="20"/>
        </w:rPr>
      </w:pPr>
    </w:p>
    <w:p w14:paraId="17CFDF1A" w14:textId="77777777" w:rsidR="00982085" w:rsidRPr="004625C2" w:rsidRDefault="00982085" w:rsidP="00982085">
      <w:pPr>
        <w:rPr>
          <w:rFonts w:ascii="Arial" w:hAnsi="Arial" w:cs="Arial"/>
          <w:sz w:val="20"/>
          <w:szCs w:val="20"/>
        </w:rPr>
      </w:pPr>
      <w:r w:rsidRPr="004625C2">
        <w:rPr>
          <w:rFonts w:ascii="Arial" w:hAnsi="Arial" w:cs="Arial"/>
          <w:sz w:val="20"/>
          <w:szCs w:val="20"/>
        </w:rPr>
        <w:t xml:space="preserve">(izpolni ponudnik) </w:t>
      </w:r>
    </w:p>
    <w:p w14:paraId="1CAEA55D" w14:textId="77777777" w:rsidR="00982085" w:rsidRPr="004625C2" w:rsidRDefault="00982085" w:rsidP="00982085">
      <w:pPr>
        <w:jc w:val="both"/>
        <w:rPr>
          <w:rFonts w:ascii="Arial" w:hAnsi="Arial" w:cs="Arial"/>
          <w:b/>
          <w:sz w:val="20"/>
          <w:szCs w:val="20"/>
        </w:rPr>
      </w:pPr>
    </w:p>
    <w:p w14:paraId="730AAE1C" w14:textId="77777777" w:rsidR="00982085" w:rsidRPr="004625C2" w:rsidRDefault="00982085" w:rsidP="00982085">
      <w:pPr>
        <w:jc w:val="both"/>
        <w:rPr>
          <w:rFonts w:ascii="Arial" w:hAnsi="Arial" w:cs="Arial"/>
          <w:b/>
          <w:sz w:val="20"/>
          <w:szCs w:val="20"/>
        </w:rPr>
      </w:pPr>
    </w:p>
    <w:p w14:paraId="7BC65364"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Številka predračuna:</w:t>
      </w:r>
      <w:r w:rsidRPr="004625C2">
        <w:rPr>
          <w:rFonts w:ascii="Arial" w:hAnsi="Arial" w:cs="Arial"/>
          <w:sz w:val="20"/>
          <w:szCs w:val="20"/>
        </w:rPr>
        <w:tab/>
        <w:t>________________</w:t>
      </w:r>
    </w:p>
    <w:p w14:paraId="027A20D6"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sz w:val="20"/>
          <w:szCs w:val="20"/>
        </w:rPr>
        <w:tab/>
      </w:r>
      <w:r w:rsidRPr="004625C2">
        <w:rPr>
          <w:rFonts w:ascii="Arial" w:hAnsi="Arial" w:cs="Arial"/>
          <w:sz w:val="20"/>
          <w:szCs w:val="20"/>
        </w:rPr>
        <w:tab/>
        <w:t>________________</w:t>
      </w:r>
    </w:p>
    <w:p w14:paraId="224A6ED0" w14:textId="77777777" w:rsidR="00982085" w:rsidRPr="004625C2" w:rsidRDefault="00982085" w:rsidP="00982085">
      <w:pPr>
        <w:pStyle w:val="NASLOV10"/>
        <w:rPr>
          <w:rFonts w:ascii="Arial" w:hAnsi="Arial" w:cs="Arial"/>
          <w:sz w:val="20"/>
        </w:rPr>
      </w:pPr>
    </w:p>
    <w:p w14:paraId="1C89D677" w14:textId="77777777" w:rsidR="00982085" w:rsidRPr="004625C2" w:rsidRDefault="00982085" w:rsidP="00982085">
      <w:pPr>
        <w:pStyle w:val="NASLOV10"/>
        <w:outlineLvl w:val="9"/>
        <w:rPr>
          <w:rFonts w:ascii="Arial" w:hAnsi="Arial" w:cs="Arial"/>
          <w:sz w:val="20"/>
        </w:rPr>
      </w:pPr>
      <w:bookmarkStart w:id="23" w:name="_Toc275246068"/>
      <w:bookmarkStart w:id="24" w:name="_Toc386189392"/>
      <w:bookmarkStart w:id="25" w:name="_Toc445199915"/>
    </w:p>
    <w:p w14:paraId="6EF566D9" w14:textId="2A94964F" w:rsidR="00982085" w:rsidRPr="004625C2" w:rsidRDefault="00982085" w:rsidP="00982085">
      <w:pPr>
        <w:pStyle w:val="NASLOV10"/>
        <w:outlineLvl w:val="9"/>
        <w:rPr>
          <w:rFonts w:ascii="Arial" w:hAnsi="Arial" w:cs="Arial"/>
          <w:sz w:val="20"/>
        </w:rPr>
      </w:pPr>
      <w:r w:rsidRPr="004625C2">
        <w:rPr>
          <w:rFonts w:ascii="Arial" w:hAnsi="Arial" w:cs="Arial"/>
          <w:sz w:val="20"/>
        </w:rPr>
        <w:t>REFERENCE</w:t>
      </w:r>
      <w:bookmarkEnd w:id="23"/>
      <w:bookmarkEnd w:id="24"/>
      <w:bookmarkEnd w:id="25"/>
      <w:r w:rsidR="00366D8B" w:rsidRPr="004625C2">
        <w:rPr>
          <w:rFonts w:ascii="Arial" w:hAnsi="Arial" w:cs="Arial"/>
          <w:sz w:val="20"/>
        </w:rPr>
        <w:t xml:space="preserve"> </w:t>
      </w:r>
    </w:p>
    <w:p w14:paraId="23A87F95" w14:textId="77777777" w:rsidR="004A22AF" w:rsidRPr="004625C2" w:rsidRDefault="004A22AF" w:rsidP="001F37F4">
      <w:pPr>
        <w:spacing w:before="120"/>
        <w:jc w:val="both"/>
        <w:rPr>
          <w:rFonts w:ascii="Arial" w:eastAsia="Batang" w:hAnsi="Arial" w:cs="Arial"/>
          <w:sz w:val="20"/>
          <w:szCs w:val="20"/>
          <w:lang w:eastAsia="ko-KR"/>
        </w:rPr>
      </w:pPr>
    </w:p>
    <w:p w14:paraId="3B945C28" w14:textId="60E38B93" w:rsidR="00C25DCB" w:rsidRDefault="00C25DCB" w:rsidP="00C25DCB">
      <w:pPr>
        <w:jc w:val="both"/>
        <w:rPr>
          <w:rFonts w:ascii="Arial" w:hAnsi="Arial" w:cs="Arial"/>
          <w:iCs/>
          <w:sz w:val="20"/>
          <w:szCs w:val="20"/>
        </w:rPr>
      </w:pPr>
      <w:r w:rsidRPr="00940C62">
        <w:rPr>
          <w:rFonts w:ascii="Arial" w:hAnsi="Arial" w:cs="Arial"/>
          <w:iCs/>
          <w:sz w:val="20"/>
          <w:szCs w:val="20"/>
        </w:rPr>
        <w:t>Ponudnik navede referenčne podatke za vsak sklop, katerega ponuja. Referenčni podatki se navedejo za zaključene dobave, iz katerih bo razvidno, da je ponudnik v letih 2020, 2021 in 2022, za potrebe vgradnje v javno železniško infrastrukturo v državah članicah EU</w:t>
      </w:r>
      <w:r w:rsidR="0040720A">
        <w:rPr>
          <w:rFonts w:ascii="Arial" w:hAnsi="Arial" w:cs="Arial"/>
          <w:iCs/>
          <w:sz w:val="20"/>
          <w:szCs w:val="20"/>
        </w:rPr>
        <w:t xml:space="preserve"> skupno</w:t>
      </w:r>
      <w:r w:rsidR="0040720A" w:rsidRPr="00940C62">
        <w:rPr>
          <w:rFonts w:ascii="Arial" w:hAnsi="Arial" w:cs="Arial"/>
          <w:iCs/>
          <w:sz w:val="20"/>
          <w:szCs w:val="20"/>
        </w:rPr>
        <w:t xml:space="preserve"> </w:t>
      </w:r>
      <w:r w:rsidRPr="00940C62">
        <w:rPr>
          <w:rFonts w:ascii="Arial" w:hAnsi="Arial" w:cs="Arial"/>
          <w:iCs/>
          <w:sz w:val="20"/>
          <w:szCs w:val="20"/>
        </w:rPr>
        <w:t>dobavil:</w:t>
      </w:r>
    </w:p>
    <w:p w14:paraId="45A02D11" w14:textId="77777777" w:rsidR="00C25DCB" w:rsidRPr="00940C62" w:rsidRDefault="00C25DCB" w:rsidP="00C25DCB">
      <w:pPr>
        <w:jc w:val="both"/>
        <w:rPr>
          <w:rFonts w:ascii="Arial" w:hAnsi="Arial" w:cs="Arial"/>
          <w:iCs/>
          <w:sz w:val="20"/>
          <w:szCs w:val="20"/>
        </w:rPr>
      </w:pPr>
    </w:p>
    <w:p w14:paraId="2CEDCA68" w14:textId="77777777" w:rsidR="00C25DCB" w:rsidRPr="00940C62" w:rsidRDefault="00C25DCB" w:rsidP="00C25DCB">
      <w:pPr>
        <w:numPr>
          <w:ilvl w:val="0"/>
          <w:numId w:val="33"/>
        </w:numPr>
        <w:jc w:val="both"/>
        <w:rPr>
          <w:rFonts w:ascii="Arial" w:hAnsi="Arial" w:cs="Arial"/>
          <w:iCs/>
          <w:sz w:val="20"/>
          <w:szCs w:val="20"/>
          <w:lang w:eastAsia="en-US"/>
        </w:rPr>
      </w:pPr>
      <w:r w:rsidRPr="00940C62">
        <w:rPr>
          <w:rFonts w:ascii="Arial" w:hAnsi="Arial" w:cs="Arial"/>
          <w:iCs/>
          <w:sz w:val="20"/>
          <w:szCs w:val="20"/>
        </w:rPr>
        <w:t>Tolčenec I 22,4 – 63 mm (sedimentni) za tirno gredo v skupni količini najmanj 5.800 m</w:t>
      </w:r>
      <w:r w:rsidRPr="00940C62">
        <w:rPr>
          <w:rFonts w:ascii="Arial" w:hAnsi="Arial" w:cs="Arial"/>
          <w:iCs/>
          <w:sz w:val="20"/>
          <w:szCs w:val="20"/>
          <w:vertAlign w:val="superscript"/>
        </w:rPr>
        <w:t>3</w:t>
      </w:r>
      <w:r w:rsidRPr="00940C62">
        <w:rPr>
          <w:rFonts w:ascii="Arial" w:hAnsi="Arial" w:cs="Arial"/>
          <w:iCs/>
          <w:sz w:val="20"/>
          <w:szCs w:val="20"/>
        </w:rPr>
        <w:t xml:space="preserve"> za Sklop 1, 6.800 m</w:t>
      </w:r>
      <w:r w:rsidRPr="00940C62">
        <w:rPr>
          <w:rFonts w:ascii="Arial" w:hAnsi="Arial" w:cs="Arial"/>
          <w:iCs/>
          <w:sz w:val="20"/>
          <w:szCs w:val="20"/>
          <w:vertAlign w:val="superscript"/>
        </w:rPr>
        <w:t>3</w:t>
      </w:r>
      <w:r w:rsidRPr="00940C62">
        <w:rPr>
          <w:rFonts w:ascii="Arial" w:hAnsi="Arial" w:cs="Arial"/>
          <w:iCs/>
          <w:sz w:val="20"/>
          <w:szCs w:val="20"/>
        </w:rPr>
        <w:t xml:space="preserve"> za Sklop 2, 9.700 m</w:t>
      </w:r>
      <w:r w:rsidRPr="00940C62">
        <w:rPr>
          <w:rFonts w:ascii="Arial" w:hAnsi="Arial" w:cs="Arial"/>
          <w:iCs/>
          <w:sz w:val="20"/>
          <w:szCs w:val="20"/>
          <w:vertAlign w:val="superscript"/>
        </w:rPr>
        <w:t>3</w:t>
      </w:r>
      <w:r w:rsidRPr="00940C62">
        <w:rPr>
          <w:rFonts w:ascii="Arial" w:hAnsi="Arial" w:cs="Arial"/>
          <w:iCs/>
          <w:sz w:val="20"/>
          <w:szCs w:val="20"/>
        </w:rPr>
        <w:t xml:space="preserve"> za Sklop 3 ali skupno 22.300 m</w:t>
      </w:r>
      <w:r w:rsidRPr="00940C62">
        <w:rPr>
          <w:rFonts w:ascii="Arial" w:hAnsi="Arial" w:cs="Arial"/>
          <w:iCs/>
          <w:sz w:val="20"/>
          <w:szCs w:val="20"/>
          <w:vertAlign w:val="superscript"/>
        </w:rPr>
        <w:t>3</w:t>
      </w:r>
      <w:r w:rsidRPr="00940C62">
        <w:rPr>
          <w:rFonts w:ascii="Arial" w:hAnsi="Arial" w:cs="Arial"/>
          <w:iCs/>
          <w:sz w:val="20"/>
          <w:szCs w:val="20"/>
        </w:rPr>
        <w:t xml:space="preserve"> za Sklope 1, 2, 3.</w:t>
      </w:r>
    </w:p>
    <w:p w14:paraId="397ABA78" w14:textId="77777777" w:rsidR="00C25DCB" w:rsidRPr="00940C62" w:rsidRDefault="00C25DCB" w:rsidP="00C25DCB">
      <w:pPr>
        <w:numPr>
          <w:ilvl w:val="0"/>
          <w:numId w:val="33"/>
        </w:numPr>
        <w:jc w:val="both"/>
        <w:rPr>
          <w:rFonts w:ascii="Arial" w:hAnsi="Arial" w:cs="Arial"/>
          <w:iCs/>
          <w:sz w:val="20"/>
          <w:szCs w:val="20"/>
        </w:rPr>
      </w:pPr>
      <w:r w:rsidRPr="00940C62">
        <w:rPr>
          <w:rFonts w:ascii="Arial" w:hAnsi="Arial" w:cs="Arial"/>
          <w:iCs/>
          <w:sz w:val="20"/>
          <w:szCs w:val="20"/>
        </w:rPr>
        <w:t>Tolčenec I 22,4 – 63 mm (eruptivni) za tirno gredo v skupni količini najmanj 2.400 m</w:t>
      </w:r>
      <w:r w:rsidRPr="00940C62">
        <w:rPr>
          <w:rFonts w:ascii="Arial" w:hAnsi="Arial" w:cs="Arial"/>
          <w:iCs/>
          <w:sz w:val="20"/>
          <w:szCs w:val="20"/>
          <w:vertAlign w:val="superscript"/>
        </w:rPr>
        <w:t>3</w:t>
      </w:r>
      <w:r w:rsidRPr="00940C62">
        <w:rPr>
          <w:rFonts w:ascii="Arial" w:hAnsi="Arial" w:cs="Arial"/>
          <w:iCs/>
          <w:sz w:val="20"/>
          <w:szCs w:val="20"/>
        </w:rPr>
        <w:t xml:space="preserve"> za Sklop 1, 1.000 m</w:t>
      </w:r>
      <w:r w:rsidRPr="00940C62">
        <w:rPr>
          <w:rFonts w:ascii="Arial" w:hAnsi="Arial" w:cs="Arial"/>
          <w:iCs/>
          <w:sz w:val="20"/>
          <w:szCs w:val="20"/>
          <w:vertAlign w:val="superscript"/>
        </w:rPr>
        <w:t>3</w:t>
      </w:r>
      <w:r w:rsidRPr="00940C62">
        <w:rPr>
          <w:rFonts w:ascii="Arial" w:hAnsi="Arial" w:cs="Arial"/>
          <w:iCs/>
          <w:sz w:val="20"/>
          <w:szCs w:val="20"/>
        </w:rPr>
        <w:t xml:space="preserve"> za Sklop 2 ali skupno 3.400 m</w:t>
      </w:r>
      <w:r w:rsidRPr="00940C62">
        <w:rPr>
          <w:rFonts w:ascii="Arial" w:hAnsi="Arial" w:cs="Arial"/>
          <w:iCs/>
          <w:sz w:val="20"/>
          <w:szCs w:val="20"/>
          <w:vertAlign w:val="superscript"/>
        </w:rPr>
        <w:t>3</w:t>
      </w:r>
      <w:r w:rsidRPr="00940C62">
        <w:rPr>
          <w:rFonts w:ascii="Arial" w:hAnsi="Arial" w:cs="Arial"/>
          <w:iCs/>
          <w:sz w:val="20"/>
          <w:szCs w:val="20"/>
        </w:rPr>
        <w:t xml:space="preserve"> za Sklopa 1, 2.</w:t>
      </w:r>
    </w:p>
    <w:p w14:paraId="34505A65" w14:textId="77777777" w:rsidR="00C25DCB" w:rsidRPr="00940C62" w:rsidRDefault="00C25DCB" w:rsidP="00C25DCB">
      <w:pPr>
        <w:numPr>
          <w:ilvl w:val="0"/>
          <w:numId w:val="33"/>
        </w:numPr>
        <w:jc w:val="both"/>
        <w:rPr>
          <w:rFonts w:ascii="Arial" w:hAnsi="Arial" w:cs="Arial"/>
          <w:iCs/>
          <w:sz w:val="20"/>
          <w:szCs w:val="20"/>
        </w:rPr>
      </w:pPr>
      <w:r w:rsidRPr="00940C62">
        <w:rPr>
          <w:rFonts w:ascii="Arial" w:hAnsi="Arial" w:cs="Arial"/>
          <w:iCs/>
          <w:sz w:val="20"/>
          <w:szCs w:val="20"/>
        </w:rPr>
        <w:t>Gramoz sejani 8 – 16 mm, 4 – 8 mm, 0 – 32 mm, 0 – 16 mm, 0 – 8 mm,</w:t>
      </w:r>
      <w:r w:rsidRPr="00940C62">
        <w:rPr>
          <w:rFonts w:ascii="Arial" w:hAnsi="Arial" w:cs="Arial"/>
          <w:sz w:val="20"/>
          <w:szCs w:val="20"/>
        </w:rPr>
        <w:t xml:space="preserve"> </w:t>
      </w:r>
      <w:r w:rsidRPr="00940C62">
        <w:rPr>
          <w:rFonts w:ascii="Arial" w:hAnsi="Arial" w:cs="Arial"/>
          <w:iCs/>
          <w:sz w:val="20"/>
          <w:szCs w:val="20"/>
        </w:rPr>
        <w:t>0 – 4 mm v skupni količini najmanj 5.100 m</w:t>
      </w:r>
      <w:r w:rsidRPr="00940C62">
        <w:rPr>
          <w:rFonts w:ascii="Arial" w:hAnsi="Arial" w:cs="Arial"/>
          <w:iCs/>
          <w:sz w:val="20"/>
          <w:szCs w:val="20"/>
          <w:vertAlign w:val="superscript"/>
        </w:rPr>
        <w:t>3</w:t>
      </w:r>
      <w:r w:rsidRPr="00940C62">
        <w:rPr>
          <w:rFonts w:ascii="Arial" w:hAnsi="Arial" w:cs="Arial"/>
          <w:iCs/>
          <w:sz w:val="20"/>
          <w:szCs w:val="20"/>
        </w:rPr>
        <w:t xml:space="preserve"> za Sklop 1, 1.900 m</w:t>
      </w:r>
      <w:r w:rsidRPr="00940C62">
        <w:rPr>
          <w:rFonts w:ascii="Arial" w:hAnsi="Arial" w:cs="Arial"/>
          <w:iCs/>
          <w:sz w:val="20"/>
          <w:szCs w:val="20"/>
          <w:vertAlign w:val="superscript"/>
        </w:rPr>
        <w:t>3</w:t>
      </w:r>
      <w:r w:rsidRPr="00940C62">
        <w:rPr>
          <w:rFonts w:ascii="Arial" w:hAnsi="Arial" w:cs="Arial"/>
          <w:iCs/>
          <w:sz w:val="20"/>
          <w:szCs w:val="20"/>
        </w:rPr>
        <w:t xml:space="preserve"> za Sklop 2, 2.400 m</w:t>
      </w:r>
      <w:r w:rsidRPr="00940C62">
        <w:rPr>
          <w:rFonts w:ascii="Arial" w:hAnsi="Arial" w:cs="Arial"/>
          <w:iCs/>
          <w:sz w:val="20"/>
          <w:szCs w:val="20"/>
          <w:vertAlign w:val="superscript"/>
        </w:rPr>
        <w:t>3</w:t>
      </w:r>
      <w:r w:rsidRPr="00940C62">
        <w:rPr>
          <w:rFonts w:ascii="Arial" w:hAnsi="Arial" w:cs="Arial"/>
          <w:iCs/>
          <w:sz w:val="20"/>
          <w:szCs w:val="20"/>
        </w:rPr>
        <w:t xml:space="preserve"> za Sklop 3 ali skupno 9.400 m</w:t>
      </w:r>
      <w:r w:rsidRPr="00940C62">
        <w:rPr>
          <w:rFonts w:ascii="Arial" w:hAnsi="Arial" w:cs="Arial"/>
          <w:iCs/>
          <w:sz w:val="20"/>
          <w:szCs w:val="20"/>
          <w:vertAlign w:val="superscript"/>
        </w:rPr>
        <w:t>3</w:t>
      </w:r>
      <w:r w:rsidRPr="00940C62">
        <w:rPr>
          <w:rFonts w:ascii="Arial" w:hAnsi="Arial" w:cs="Arial"/>
          <w:iCs/>
          <w:sz w:val="20"/>
          <w:szCs w:val="20"/>
        </w:rPr>
        <w:t xml:space="preserve"> za Sklope 1, 2, 3.</w:t>
      </w:r>
    </w:p>
    <w:p w14:paraId="7C8533E9" w14:textId="77777777" w:rsidR="00FD4CA8" w:rsidRPr="004625C2" w:rsidRDefault="00FD4CA8" w:rsidP="00366D8B">
      <w:pPr>
        <w:jc w:val="both"/>
        <w:rPr>
          <w:rFonts w:ascii="Arial" w:hAnsi="Arial" w:cs="Arial"/>
          <w:color w:val="0D0D0D"/>
          <w:sz w:val="20"/>
          <w:szCs w:val="20"/>
        </w:rPr>
      </w:pPr>
    </w:p>
    <w:p w14:paraId="745767E7" w14:textId="77777777" w:rsidR="00330314" w:rsidRPr="004625C2" w:rsidRDefault="00330314" w:rsidP="004A22AF">
      <w:pPr>
        <w:autoSpaceDE w:val="0"/>
        <w:autoSpaceDN w:val="0"/>
        <w:adjustRightInd w:val="0"/>
        <w:jc w:val="both"/>
        <w:rPr>
          <w:rFonts w:ascii="Arial" w:hAnsi="Arial" w:cs="Arial"/>
          <w:iCs/>
          <w:color w:val="0D0D0D"/>
          <w:sz w:val="20"/>
          <w:szCs w:val="20"/>
        </w:rPr>
      </w:pPr>
    </w:p>
    <w:p w14:paraId="5020712B" w14:textId="77777777" w:rsidR="004A22AF" w:rsidRPr="004625C2" w:rsidRDefault="004A22AF" w:rsidP="004A22AF">
      <w:pPr>
        <w:autoSpaceDE w:val="0"/>
        <w:autoSpaceDN w:val="0"/>
        <w:adjustRightInd w:val="0"/>
        <w:rPr>
          <w:rFonts w:ascii="Arial" w:hAnsi="Arial" w:cs="Arial"/>
          <w:iCs/>
          <w:color w:val="000000"/>
          <w:sz w:val="20"/>
          <w:szCs w:val="20"/>
        </w:rPr>
      </w:pPr>
      <w:r w:rsidRPr="004625C2">
        <w:rPr>
          <w:rFonts w:ascii="Arial" w:hAnsi="Arial" w:cs="Arial"/>
          <w:iCs/>
          <w:color w:val="000000"/>
          <w:sz w:val="20"/>
          <w:szCs w:val="20"/>
        </w:rPr>
        <w:t>Izjavljamo, da imamo naslednje reference:</w:t>
      </w:r>
    </w:p>
    <w:p w14:paraId="0B1B33DF" w14:textId="6CD7C014" w:rsidR="004A22AF" w:rsidRPr="004625C2" w:rsidRDefault="004A22AF" w:rsidP="004A22AF">
      <w:pPr>
        <w:autoSpaceDE w:val="0"/>
        <w:autoSpaceDN w:val="0"/>
        <w:adjustRightInd w:val="0"/>
        <w:rPr>
          <w:rFonts w:ascii="Arial" w:hAnsi="Arial" w:cs="Arial"/>
          <w:color w:val="000000"/>
          <w:sz w:val="20"/>
          <w:szCs w:val="20"/>
        </w:rPr>
      </w:pPr>
    </w:p>
    <w:p w14:paraId="2BF0A52B" w14:textId="77777777" w:rsidR="004A22AF" w:rsidRPr="004625C2" w:rsidRDefault="004A22AF" w:rsidP="004A22AF">
      <w:pPr>
        <w:autoSpaceDE w:val="0"/>
        <w:autoSpaceDN w:val="0"/>
        <w:adjustRightInd w:val="0"/>
        <w:rPr>
          <w:rFonts w:ascii="Arial" w:hAnsi="Arial" w:cs="Arial"/>
          <w:color w:val="000000"/>
          <w:sz w:val="20"/>
          <w:szCs w:val="20"/>
        </w:rPr>
      </w:pPr>
    </w:p>
    <w:tbl>
      <w:tblPr>
        <w:tblW w:w="10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829"/>
        <w:gridCol w:w="3264"/>
        <w:gridCol w:w="2193"/>
        <w:gridCol w:w="1819"/>
        <w:gridCol w:w="1032"/>
      </w:tblGrid>
      <w:tr w:rsidR="00C71BB2" w:rsidRPr="004625C2" w14:paraId="611FDAC2" w14:textId="77777777" w:rsidTr="00C71BB2">
        <w:trPr>
          <w:trHeight w:val="1090"/>
        </w:trPr>
        <w:tc>
          <w:tcPr>
            <w:tcW w:w="1330" w:type="dxa"/>
            <w:shd w:val="clear" w:color="auto" w:fill="DEEAF6"/>
            <w:noWrap/>
            <w:vAlign w:val="center"/>
            <w:hideMark/>
          </w:tcPr>
          <w:p w14:paraId="5086339C" w14:textId="17EA5E2E"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Reference</w:t>
            </w:r>
          </w:p>
        </w:tc>
        <w:tc>
          <w:tcPr>
            <w:tcW w:w="813" w:type="dxa"/>
            <w:shd w:val="clear" w:color="auto" w:fill="DEEAF6"/>
          </w:tcPr>
          <w:p w14:paraId="376CF194" w14:textId="77777777" w:rsidR="00C71BB2" w:rsidRDefault="00C71BB2" w:rsidP="00366D8B">
            <w:pPr>
              <w:jc w:val="center"/>
              <w:rPr>
                <w:rFonts w:ascii="Arial" w:hAnsi="Arial" w:cs="Arial"/>
                <w:b/>
                <w:sz w:val="20"/>
                <w:szCs w:val="20"/>
              </w:rPr>
            </w:pPr>
          </w:p>
          <w:p w14:paraId="697C7CB3" w14:textId="77777777" w:rsidR="00C71BB2" w:rsidRDefault="00C71BB2" w:rsidP="00366D8B">
            <w:pPr>
              <w:jc w:val="center"/>
              <w:rPr>
                <w:rFonts w:ascii="Arial" w:hAnsi="Arial" w:cs="Arial"/>
                <w:b/>
                <w:sz w:val="20"/>
                <w:szCs w:val="20"/>
              </w:rPr>
            </w:pPr>
          </w:p>
          <w:p w14:paraId="6EF2E277" w14:textId="682A3CD7" w:rsidR="00C71BB2" w:rsidRPr="004625C2" w:rsidRDefault="00C71BB2" w:rsidP="00366D8B">
            <w:pPr>
              <w:jc w:val="center"/>
              <w:rPr>
                <w:rFonts w:ascii="Arial" w:hAnsi="Arial" w:cs="Arial"/>
                <w:b/>
                <w:sz w:val="20"/>
                <w:szCs w:val="20"/>
              </w:rPr>
            </w:pPr>
            <w:r>
              <w:rPr>
                <w:rFonts w:ascii="Arial" w:hAnsi="Arial" w:cs="Arial"/>
                <w:b/>
                <w:sz w:val="20"/>
                <w:szCs w:val="20"/>
              </w:rPr>
              <w:t xml:space="preserve">SKLOP </w:t>
            </w:r>
          </w:p>
        </w:tc>
        <w:tc>
          <w:tcPr>
            <w:tcW w:w="3264" w:type="dxa"/>
            <w:shd w:val="clear" w:color="auto" w:fill="DEEAF6"/>
            <w:noWrap/>
            <w:vAlign w:val="center"/>
            <w:hideMark/>
          </w:tcPr>
          <w:p w14:paraId="4776BB71" w14:textId="79488A69" w:rsidR="00C71BB2" w:rsidRPr="004625C2" w:rsidRDefault="00C71BB2" w:rsidP="00366D8B">
            <w:pPr>
              <w:jc w:val="center"/>
              <w:rPr>
                <w:rFonts w:ascii="Arial" w:hAnsi="Arial" w:cs="Arial"/>
                <w:b/>
                <w:bCs/>
                <w:iCs/>
                <w:color w:val="000000"/>
                <w:sz w:val="20"/>
                <w:szCs w:val="20"/>
              </w:rPr>
            </w:pPr>
            <w:r w:rsidRPr="004625C2">
              <w:rPr>
                <w:rFonts w:ascii="Arial" w:hAnsi="Arial" w:cs="Arial"/>
                <w:b/>
                <w:sz w:val="20"/>
                <w:szCs w:val="20"/>
              </w:rPr>
              <w:t xml:space="preserve">Naročnik (naziv in naslov) </w:t>
            </w:r>
            <w:r w:rsidRPr="004625C2">
              <w:rPr>
                <w:rFonts w:ascii="Arial" w:hAnsi="Arial" w:cs="Arial"/>
                <w:b/>
                <w:color w:val="0D0D0D"/>
                <w:sz w:val="20"/>
                <w:szCs w:val="20"/>
              </w:rPr>
              <w:t>in kontaktna oseba naročnika (ime, priimek in elektronski naslov) za preverbo reference</w:t>
            </w:r>
          </w:p>
        </w:tc>
        <w:tc>
          <w:tcPr>
            <w:tcW w:w="2193" w:type="dxa"/>
            <w:shd w:val="clear" w:color="auto" w:fill="DEEAF6"/>
            <w:noWrap/>
            <w:vAlign w:val="center"/>
            <w:hideMark/>
          </w:tcPr>
          <w:p w14:paraId="3101BABD" w14:textId="78145778" w:rsidR="00C71BB2" w:rsidRPr="004625C2" w:rsidRDefault="00C71BB2" w:rsidP="00260F11">
            <w:pPr>
              <w:jc w:val="center"/>
              <w:rPr>
                <w:rFonts w:ascii="Arial" w:hAnsi="Arial" w:cs="Arial"/>
                <w:b/>
                <w:bCs/>
                <w:iCs/>
                <w:color w:val="000000"/>
                <w:sz w:val="20"/>
                <w:szCs w:val="20"/>
              </w:rPr>
            </w:pPr>
            <w:r w:rsidRPr="004625C2">
              <w:rPr>
                <w:rFonts w:ascii="Arial" w:hAnsi="Arial" w:cs="Arial"/>
                <w:b/>
                <w:color w:val="000000"/>
                <w:sz w:val="20"/>
                <w:szCs w:val="20"/>
              </w:rPr>
              <w:t xml:space="preserve">Pogodba </w:t>
            </w:r>
          </w:p>
        </w:tc>
        <w:tc>
          <w:tcPr>
            <w:tcW w:w="1819" w:type="dxa"/>
            <w:shd w:val="clear" w:color="auto" w:fill="DEEAF6"/>
            <w:noWrap/>
            <w:vAlign w:val="center"/>
            <w:hideMark/>
          </w:tcPr>
          <w:p w14:paraId="2A65B296" w14:textId="6028896A"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Vrsta materiala in količina</w:t>
            </w:r>
          </w:p>
        </w:tc>
        <w:tc>
          <w:tcPr>
            <w:tcW w:w="1048" w:type="dxa"/>
            <w:shd w:val="clear" w:color="auto" w:fill="DEEAF6"/>
            <w:vAlign w:val="center"/>
          </w:tcPr>
          <w:p w14:paraId="010B8865" w14:textId="6947A659"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Leto dobave</w:t>
            </w:r>
          </w:p>
        </w:tc>
      </w:tr>
      <w:tr w:rsidR="00C71BB2" w:rsidRPr="004625C2" w14:paraId="0990D913" w14:textId="77777777" w:rsidTr="00C71BB2">
        <w:trPr>
          <w:trHeight w:val="484"/>
        </w:trPr>
        <w:tc>
          <w:tcPr>
            <w:tcW w:w="1330" w:type="dxa"/>
            <w:shd w:val="clear" w:color="auto" w:fill="auto"/>
            <w:noWrap/>
            <w:vAlign w:val="bottom"/>
            <w:hideMark/>
          </w:tcPr>
          <w:p w14:paraId="1E1823DD"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1</w:t>
            </w:r>
          </w:p>
        </w:tc>
        <w:tc>
          <w:tcPr>
            <w:tcW w:w="813" w:type="dxa"/>
          </w:tcPr>
          <w:p w14:paraId="133A558F"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1F249188" w14:textId="76E6E70A"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58EFC36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01274A3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62083933" w14:textId="77777777" w:rsidR="00C71BB2" w:rsidRPr="004625C2" w:rsidRDefault="00C71BB2">
            <w:pPr>
              <w:jc w:val="center"/>
              <w:rPr>
                <w:rFonts w:ascii="Arial" w:hAnsi="Arial" w:cs="Arial"/>
                <w:iCs/>
                <w:color w:val="000000"/>
                <w:sz w:val="20"/>
                <w:szCs w:val="20"/>
              </w:rPr>
            </w:pPr>
          </w:p>
        </w:tc>
      </w:tr>
      <w:tr w:rsidR="00C71BB2" w:rsidRPr="004625C2" w14:paraId="18CE31BA" w14:textId="77777777" w:rsidTr="00C71BB2">
        <w:trPr>
          <w:trHeight w:val="484"/>
        </w:trPr>
        <w:tc>
          <w:tcPr>
            <w:tcW w:w="1330" w:type="dxa"/>
            <w:shd w:val="clear" w:color="auto" w:fill="auto"/>
            <w:noWrap/>
            <w:vAlign w:val="bottom"/>
            <w:hideMark/>
          </w:tcPr>
          <w:p w14:paraId="14E4650D"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2</w:t>
            </w:r>
          </w:p>
        </w:tc>
        <w:tc>
          <w:tcPr>
            <w:tcW w:w="813" w:type="dxa"/>
          </w:tcPr>
          <w:p w14:paraId="1D21D3D2"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19057193" w14:textId="3FF10A38"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00E2E3AE"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1B45446F"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10ABBD9D" w14:textId="77777777" w:rsidR="00C71BB2" w:rsidRPr="004625C2" w:rsidRDefault="00C71BB2">
            <w:pPr>
              <w:jc w:val="center"/>
              <w:rPr>
                <w:rFonts w:ascii="Arial" w:hAnsi="Arial" w:cs="Arial"/>
                <w:iCs/>
                <w:color w:val="000000"/>
                <w:sz w:val="20"/>
                <w:szCs w:val="20"/>
              </w:rPr>
            </w:pPr>
          </w:p>
        </w:tc>
      </w:tr>
      <w:tr w:rsidR="00C71BB2" w:rsidRPr="004625C2" w14:paraId="44A312F3" w14:textId="77777777" w:rsidTr="00C71BB2">
        <w:trPr>
          <w:trHeight w:val="484"/>
        </w:trPr>
        <w:tc>
          <w:tcPr>
            <w:tcW w:w="1330" w:type="dxa"/>
            <w:shd w:val="clear" w:color="auto" w:fill="auto"/>
            <w:noWrap/>
            <w:vAlign w:val="bottom"/>
            <w:hideMark/>
          </w:tcPr>
          <w:p w14:paraId="39565E79"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3</w:t>
            </w:r>
          </w:p>
        </w:tc>
        <w:tc>
          <w:tcPr>
            <w:tcW w:w="813" w:type="dxa"/>
          </w:tcPr>
          <w:p w14:paraId="529F04D1"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417320BF" w14:textId="35C7F216"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8BC2297"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6487E793"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3E3FD380" w14:textId="77777777" w:rsidR="00C71BB2" w:rsidRPr="004625C2" w:rsidRDefault="00C71BB2">
            <w:pPr>
              <w:jc w:val="center"/>
              <w:rPr>
                <w:rFonts w:ascii="Arial" w:hAnsi="Arial" w:cs="Arial"/>
                <w:iCs/>
                <w:color w:val="000000"/>
                <w:sz w:val="20"/>
                <w:szCs w:val="20"/>
              </w:rPr>
            </w:pPr>
          </w:p>
        </w:tc>
      </w:tr>
      <w:tr w:rsidR="00C71BB2" w:rsidRPr="004625C2" w14:paraId="0CC412A5" w14:textId="77777777" w:rsidTr="00C71BB2">
        <w:trPr>
          <w:trHeight w:val="484"/>
        </w:trPr>
        <w:tc>
          <w:tcPr>
            <w:tcW w:w="1330" w:type="dxa"/>
            <w:shd w:val="clear" w:color="auto" w:fill="auto"/>
            <w:noWrap/>
            <w:vAlign w:val="bottom"/>
            <w:hideMark/>
          </w:tcPr>
          <w:p w14:paraId="3F1AD01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4</w:t>
            </w:r>
          </w:p>
        </w:tc>
        <w:tc>
          <w:tcPr>
            <w:tcW w:w="813" w:type="dxa"/>
          </w:tcPr>
          <w:p w14:paraId="49E46E2F"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02ACE336" w14:textId="3988A310"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3D954996"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2334D776"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234928D9" w14:textId="77777777" w:rsidR="00C71BB2" w:rsidRPr="004625C2" w:rsidRDefault="00C71BB2">
            <w:pPr>
              <w:jc w:val="center"/>
              <w:rPr>
                <w:rFonts w:ascii="Arial" w:hAnsi="Arial" w:cs="Arial"/>
                <w:iCs/>
                <w:color w:val="000000"/>
                <w:sz w:val="20"/>
                <w:szCs w:val="20"/>
              </w:rPr>
            </w:pPr>
          </w:p>
        </w:tc>
      </w:tr>
      <w:tr w:rsidR="00C71BB2" w:rsidRPr="004625C2" w14:paraId="25F0F947" w14:textId="77777777" w:rsidTr="00C71BB2">
        <w:trPr>
          <w:trHeight w:val="484"/>
        </w:trPr>
        <w:tc>
          <w:tcPr>
            <w:tcW w:w="1330" w:type="dxa"/>
            <w:shd w:val="clear" w:color="auto" w:fill="auto"/>
            <w:noWrap/>
            <w:vAlign w:val="bottom"/>
            <w:hideMark/>
          </w:tcPr>
          <w:p w14:paraId="590C09A0"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5</w:t>
            </w:r>
          </w:p>
        </w:tc>
        <w:tc>
          <w:tcPr>
            <w:tcW w:w="813" w:type="dxa"/>
          </w:tcPr>
          <w:p w14:paraId="2253435A"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3DDA161E" w14:textId="5B63E4F4"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28F5250"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7F55C9F5"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428BC8D1" w14:textId="77777777" w:rsidR="00C71BB2" w:rsidRPr="004625C2" w:rsidRDefault="00C71BB2">
            <w:pPr>
              <w:jc w:val="center"/>
              <w:rPr>
                <w:rFonts w:ascii="Arial" w:hAnsi="Arial" w:cs="Arial"/>
                <w:iCs/>
                <w:color w:val="000000"/>
                <w:sz w:val="20"/>
                <w:szCs w:val="20"/>
              </w:rPr>
            </w:pPr>
          </w:p>
        </w:tc>
      </w:tr>
    </w:tbl>
    <w:p w14:paraId="31BCC1C6" w14:textId="77777777" w:rsidR="004A22AF" w:rsidRPr="004625C2" w:rsidRDefault="004A22AF" w:rsidP="00982085">
      <w:pPr>
        <w:rPr>
          <w:rFonts w:ascii="Arial" w:hAnsi="Arial" w:cs="Arial"/>
          <w:iCs/>
          <w:color w:val="000000"/>
          <w:sz w:val="20"/>
          <w:szCs w:val="20"/>
        </w:rPr>
      </w:pPr>
    </w:p>
    <w:p w14:paraId="31629D26" w14:textId="77777777" w:rsidR="004A22AF" w:rsidRPr="004625C2" w:rsidRDefault="004A22AF" w:rsidP="00982085">
      <w:pPr>
        <w:rPr>
          <w:rFonts w:ascii="Arial" w:hAnsi="Arial" w:cs="Arial"/>
          <w:iCs/>
          <w:color w:val="000000"/>
          <w:sz w:val="20"/>
          <w:szCs w:val="20"/>
        </w:rPr>
      </w:pPr>
    </w:p>
    <w:p w14:paraId="19B9F849" w14:textId="74C5259B" w:rsidR="00982085" w:rsidRPr="004625C2" w:rsidRDefault="00B9099D" w:rsidP="00982085">
      <w:pPr>
        <w:rPr>
          <w:rFonts w:ascii="Arial" w:hAnsi="Arial" w:cs="Arial"/>
          <w:b/>
          <w:sz w:val="20"/>
          <w:szCs w:val="20"/>
        </w:rPr>
      </w:pPr>
      <w:r w:rsidRPr="004625C2">
        <w:rPr>
          <w:rFonts w:ascii="Arial" w:hAnsi="Arial" w:cs="Arial"/>
          <w:b/>
          <w:sz w:val="20"/>
          <w:szCs w:val="20"/>
        </w:rPr>
        <w:t>Naročnik si pridržuje pravico preveriti resničnost navedb glede navedenih podatkov o referencah</w:t>
      </w:r>
      <w:r w:rsidR="00330314" w:rsidRPr="004625C2">
        <w:rPr>
          <w:rFonts w:ascii="Arial" w:hAnsi="Arial" w:cs="Arial"/>
          <w:b/>
          <w:sz w:val="20"/>
          <w:szCs w:val="20"/>
        </w:rPr>
        <w:t>.</w:t>
      </w:r>
    </w:p>
    <w:p w14:paraId="0E76B900" w14:textId="77777777" w:rsidR="00982085" w:rsidRPr="004625C2" w:rsidRDefault="00982085" w:rsidP="00982085">
      <w:pPr>
        <w:rPr>
          <w:rFonts w:ascii="Arial" w:hAnsi="Arial" w:cs="Arial"/>
          <w:b/>
          <w:sz w:val="20"/>
          <w:szCs w:val="20"/>
        </w:rPr>
      </w:pPr>
    </w:p>
    <w:p w14:paraId="04B4C73A" w14:textId="2A69F9DF" w:rsidR="004A22AF" w:rsidRPr="004625C2" w:rsidRDefault="004A22AF" w:rsidP="00982085">
      <w:pPr>
        <w:jc w:val="both"/>
        <w:rPr>
          <w:rFonts w:ascii="Arial" w:hAnsi="Arial" w:cs="Arial"/>
          <w:noProof/>
          <w:sz w:val="20"/>
          <w:szCs w:val="20"/>
        </w:rPr>
      </w:pPr>
    </w:p>
    <w:p w14:paraId="264BB2FF" w14:textId="77777777" w:rsidR="004A22AF" w:rsidRPr="004625C2" w:rsidRDefault="004A22AF" w:rsidP="00982085">
      <w:pPr>
        <w:jc w:val="both"/>
        <w:rPr>
          <w:rFonts w:ascii="Arial" w:hAnsi="Arial" w:cs="Arial"/>
          <w:noProof/>
          <w:sz w:val="20"/>
          <w:szCs w:val="20"/>
        </w:rPr>
      </w:pPr>
    </w:p>
    <w:p w14:paraId="7BA3FC7A" w14:textId="77CABC0B" w:rsidR="00982085" w:rsidRPr="004625C2" w:rsidRDefault="00982085" w:rsidP="00982085">
      <w:pPr>
        <w:jc w:val="both"/>
        <w:rPr>
          <w:rFonts w:ascii="Arial" w:eastAsia="Batang"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 xml:space="preserve">Podpis </w:t>
      </w:r>
      <w:r w:rsidR="003230DF" w:rsidRPr="004625C2">
        <w:rPr>
          <w:rFonts w:ascii="Arial" w:hAnsi="Arial" w:cs="Arial"/>
          <w:noProof/>
          <w:sz w:val="20"/>
          <w:szCs w:val="20"/>
        </w:rPr>
        <w:t>naročnik</w:t>
      </w:r>
      <w:r w:rsidR="005E252D" w:rsidRPr="004625C2">
        <w:rPr>
          <w:rFonts w:ascii="Arial" w:hAnsi="Arial" w:cs="Arial"/>
          <w:noProof/>
          <w:sz w:val="20"/>
          <w:szCs w:val="20"/>
        </w:rPr>
        <w:t>a</w:t>
      </w:r>
      <w:r w:rsidR="003230DF" w:rsidRPr="004625C2">
        <w:rPr>
          <w:rFonts w:ascii="Arial" w:hAnsi="Arial" w:cs="Arial"/>
          <w:noProof/>
          <w:sz w:val="20"/>
          <w:szCs w:val="20"/>
        </w:rPr>
        <w:t xml:space="preserve"> reference</w:t>
      </w:r>
      <w:r w:rsidRPr="004625C2">
        <w:rPr>
          <w:rFonts w:ascii="Arial" w:hAnsi="Arial" w:cs="Arial"/>
          <w:noProof/>
          <w:sz w:val="20"/>
          <w:szCs w:val="20"/>
        </w:rPr>
        <w:t>:</w:t>
      </w:r>
    </w:p>
    <w:p w14:paraId="5D19DF76" w14:textId="77777777" w:rsidR="00982085" w:rsidRPr="004625C2" w:rsidRDefault="00982085" w:rsidP="00982085">
      <w:pPr>
        <w:spacing w:before="120" w:after="120"/>
        <w:rPr>
          <w:rFonts w:ascii="Arial" w:eastAsia="Batang" w:hAnsi="Arial" w:cs="Arial"/>
          <w:b/>
          <w:sz w:val="20"/>
          <w:szCs w:val="20"/>
          <w:lang w:eastAsia="ko-KR"/>
        </w:rPr>
      </w:pPr>
    </w:p>
    <w:p w14:paraId="2DDF526B" w14:textId="77777777" w:rsidR="00982085" w:rsidRPr="004625C2" w:rsidRDefault="00982085" w:rsidP="006C559E">
      <w:pPr>
        <w:spacing w:before="120" w:after="120"/>
        <w:rPr>
          <w:rFonts w:ascii="Arial" w:eastAsia="Batang" w:hAnsi="Arial" w:cs="Arial"/>
          <w:b/>
          <w:sz w:val="20"/>
          <w:szCs w:val="20"/>
          <w:lang w:eastAsia="ko-KR"/>
        </w:rPr>
      </w:pPr>
    </w:p>
    <w:p w14:paraId="2D6F7C7A" w14:textId="77777777" w:rsidR="00260F11" w:rsidRDefault="00260F11" w:rsidP="006C559E">
      <w:pPr>
        <w:spacing w:before="120" w:after="120"/>
        <w:rPr>
          <w:rFonts w:ascii="Arial" w:eastAsia="Batang" w:hAnsi="Arial" w:cs="Arial"/>
          <w:b/>
          <w:sz w:val="20"/>
          <w:szCs w:val="20"/>
          <w:lang w:eastAsia="ko-KR"/>
        </w:rPr>
      </w:pPr>
    </w:p>
    <w:p w14:paraId="52A02D9F" w14:textId="77777777" w:rsidR="00CA0B18" w:rsidRDefault="00CA0B18" w:rsidP="006C559E">
      <w:pPr>
        <w:spacing w:before="120" w:after="120"/>
        <w:rPr>
          <w:rFonts w:ascii="Arial" w:eastAsia="Batang" w:hAnsi="Arial" w:cs="Arial"/>
          <w:b/>
          <w:sz w:val="20"/>
          <w:szCs w:val="20"/>
          <w:lang w:eastAsia="ko-KR"/>
        </w:rPr>
      </w:pPr>
    </w:p>
    <w:p w14:paraId="1CC835EB" w14:textId="77777777" w:rsidR="00CA0B18" w:rsidRPr="004625C2" w:rsidRDefault="00CA0B18" w:rsidP="006C559E">
      <w:pPr>
        <w:spacing w:before="120" w:after="120"/>
        <w:rPr>
          <w:rFonts w:ascii="Arial" w:eastAsia="Batang" w:hAnsi="Arial" w:cs="Arial"/>
          <w:b/>
          <w:sz w:val="20"/>
          <w:szCs w:val="20"/>
          <w:lang w:eastAsia="ko-KR"/>
        </w:rPr>
      </w:pPr>
    </w:p>
    <w:p w14:paraId="2F153E15" w14:textId="2DB9FF55" w:rsidR="00366D8B" w:rsidRPr="004625C2" w:rsidRDefault="004A22AF" w:rsidP="00D644D6">
      <w:pPr>
        <w:spacing w:before="120" w:after="120"/>
        <w:rPr>
          <w:rFonts w:ascii="Arial" w:eastAsia="Batang" w:hAnsi="Arial" w:cs="Arial"/>
          <w:b/>
          <w:sz w:val="20"/>
          <w:szCs w:val="20"/>
          <w:lang w:eastAsia="ko-KR"/>
        </w:rPr>
      </w:pPr>
      <w:r w:rsidRPr="004625C2">
        <w:rPr>
          <w:rFonts w:ascii="Arial" w:eastAsia="Batang" w:hAnsi="Arial" w:cs="Arial"/>
          <w:b/>
          <w:bCs/>
          <w:iCs/>
          <w:sz w:val="20"/>
          <w:szCs w:val="20"/>
          <w:lang w:eastAsia="ko-KR"/>
        </w:rPr>
        <w:lastRenderedPageBreak/>
        <w:t xml:space="preserve">Razpisni obrazec </w:t>
      </w:r>
      <w:r w:rsidR="00366D8B" w:rsidRPr="004625C2">
        <w:rPr>
          <w:rFonts w:ascii="Arial" w:eastAsia="Batang" w:hAnsi="Arial" w:cs="Arial"/>
          <w:b/>
          <w:bCs/>
          <w:iCs/>
          <w:sz w:val="20"/>
          <w:szCs w:val="20"/>
          <w:lang w:eastAsia="ko-KR"/>
        </w:rPr>
        <w:t>12</w:t>
      </w:r>
      <w:r w:rsidRPr="004625C2">
        <w:rPr>
          <w:rFonts w:ascii="Arial" w:eastAsia="Batang" w:hAnsi="Arial" w:cs="Arial"/>
          <w:b/>
          <w:bCs/>
          <w:iCs/>
          <w:sz w:val="20"/>
          <w:szCs w:val="20"/>
          <w:lang w:eastAsia="ko-KR"/>
        </w:rPr>
        <w:t>: Tehnične zahteve</w:t>
      </w:r>
    </w:p>
    <w:p w14:paraId="3379551A" w14:textId="77777777" w:rsidR="00366D8B" w:rsidRPr="004625C2" w:rsidRDefault="00366D8B" w:rsidP="00D644D6">
      <w:pPr>
        <w:spacing w:before="120" w:after="120"/>
        <w:rPr>
          <w:rFonts w:ascii="Arial" w:eastAsia="Batang" w:hAnsi="Arial" w:cs="Arial"/>
          <w:b/>
          <w:sz w:val="20"/>
          <w:szCs w:val="20"/>
          <w:lang w:eastAsia="ko-KR"/>
        </w:rPr>
      </w:pPr>
    </w:p>
    <w:p w14:paraId="5CB2DE1E" w14:textId="77777777" w:rsidR="00372C2C" w:rsidRPr="00372C2C" w:rsidRDefault="00372C2C" w:rsidP="00372C2C">
      <w:pPr>
        <w:tabs>
          <w:tab w:val="left" w:pos="1134"/>
        </w:tabs>
        <w:ind w:left="1134" w:hanging="1134"/>
        <w:jc w:val="center"/>
        <w:rPr>
          <w:rFonts w:ascii="Arial" w:hAnsi="Arial" w:cs="Arial"/>
          <w:b/>
          <w:sz w:val="20"/>
          <w:szCs w:val="20"/>
        </w:rPr>
      </w:pPr>
      <w:bookmarkStart w:id="26" w:name="Opis_dokumenta"/>
      <w:r w:rsidRPr="00372C2C">
        <w:rPr>
          <w:rFonts w:ascii="Arial" w:hAnsi="Arial" w:cs="Arial"/>
          <w:b/>
          <w:sz w:val="20"/>
          <w:szCs w:val="20"/>
        </w:rPr>
        <w:t>Tehnične zahteve za kamnite agregate</w:t>
      </w:r>
      <w:bookmarkEnd w:id="26"/>
    </w:p>
    <w:p w14:paraId="55001165" w14:textId="77777777" w:rsidR="00372C2C" w:rsidRPr="00372C2C" w:rsidRDefault="00372C2C" w:rsidP="00372C2C">
      <w:pPr>
        <w:jc w:val="both"/>
        <w:rPr>
          <w:rFonts w:ascii="Arial" w:hAnsi="Arial" w:cs="Arial"/>
          <w:sz w:val="20"/>
          <w:szCs w:val="20"/>
        </w:rPr>
      </w:pPr>
    </w:p>
    <w:p w14:paraId="7EA82A20" w14:textId="77777777" w:rsidR="00372C2C" w:rsidRPr="00372C2C" w:rsidRDefault="00372C2C" w:rsidP="00372C2C">
      <w:pPr>
        <w:jc w:val="both"/>
        <w:rPr>
          <w:rFonts w:ascii="Arial" w:hAnsi="Arial" w:cs="Arial"/>
          <w:sz w:val="20"/>
          <w:szCs w:val="20"/>
        </w:rPr>
      </w:pPr>
    </w:p>
    <w:p w14:paraId="1465170C" w14:textId="77777777" w:rsidR="00372C2C" w:rsidRPr="00372C2C" w:rsidRDefault="00372C2C" w:rsidP="00372C2C">
      <w:pPr>
        <w:jc w:val="both"/>
        <w:rPr>
          <w:rFonts w:ascii="Arial" w:hAnsi="Arial" w:cs="Arial"/>
          <w:sz w:val="20"/>
          <w:szCs w:val="20"/>
        </w:rPr>
      </w:pPr>
    </w:p>
    <w:p w14:paraId="0531DFEF" w14:textId="77777777" w:rsidR="00372C2C" w:rsidRPr="00372C2C" w:rsidRDefault="00372C2C" w:rsidP="00372C2C">
      <w:pPr>
        <w:pStyle w:val="Odstavekseznama"/>
        <w:numPr>
          <w:ilvl w:val="0"/>
          <w:numId w:val="30"/>
        </w:numPr>
        <w:contextualSpacing/>
        <w:jc w:val="both"/>
        <w:rPr>
          <w:rFonts w:ascii="Arial" w:hAnsi="Arial" w:cs="Arial"/>
          <w:b/>
          <w:sz w:val="20"/>
        </w:rPr>
      </w:pPr>
      <w:r w:rsidRPr="00372C2C">
        <w:rPr>
          <w:rFonts w:ascii="Arial" w:hAnsi="Arial" w:cs="Arial"/>
          <w:b/>
          <w:sz w:val="20"/>
        </w:rPr>
        <w:t>Splošne zahteve</w:t>
      </w:r>
    </w:p>
    <w:p w14:paraId="65688C9E" w14:textId="77777777" w:rsidR="00372C2C" w:rsidRPr="00372C2C" w:rsidRDefault="00372C2C" w:rsidP="00372C2C">
      <w:pPr>
        <w:jc w:val="both"/>
        <w:rPr>
          <w:rFonts w:ascii="Arial" w:hAnsi="Arial" w:cs="Arial"/>
          <w:b/>
          <w:sz w:val="20"/>
          <w:szCs w:val="20"/>
        </w:rPr>
      </w:pPr>
    </w:p>
    <w:p w14:paraId="76E77D76"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 xml:space="preserve">Kamniti agregati so namenjeni vgradnji v proge javne železniške infrastrukture. Materiali morajo biti novi in morajo ustrezati zahtevam v nadaljevanju navedenih standardov, UIC objavam, zahtevam TSI–infrastruktura, zahtevam TS-Z, zahtevam Pravilnika o zgornjem ustroju železniških prog in tem Tehničnim zahtevam. </w:t>
      </w:r>
    </w:p>
    <w:p w14:paraId="29C4FF92" w14:textId="77777777" w:rsidR="00372C2C" w:rsidRPr="00372C2C" w:rsidRDefault="00372C2C" w:rsidP="00372C2C">
      <w:pPr>
        <w:jc w:val="both"/>
        <w:rPr>
          <w:rFonts w:ascii="Arial" w:hAnsi="Arial" w:cs="Arial"/>
          <w:sz w:val="20"/>
          <w:szCs w:val="20"/>
        </w:rPr>
      </w:pPr>
    </w:p>
    <w:p w14:paraId="058D4681" w14:textId="77777777" w:rsidR="00372C2C" w:rsidRPr="00372C2C" w:rsidRDefault="00372C2C" w:rsidP="00372C2C">
      <w:pPr>
        <w:jc w:val="both"/>
        <w:rPr>
          <w:rFonts w:ascii="Arial" w:hAnsi="Arial" w:cs="Arial"/>
          <w:sz w:val="20"/>
          <w:szCs w:val="20"/>
          <w:u w:val="single"/>
        </w:rPr>
      </w:pPr>
      <w:r w:rsidRPr="00372C2C">
        <w:rPr>
          <w:rFonts w:ascii="Arial" w:hAnsi="Arial" w:cs="Arial"/>
          <w:sz w:val="20"/>
          <w:szCs w:val="20"/>
          <w:u w:val="single"/>
        </w:rPr>
        <w:t>Pogoji uporabe:</w:t>
      </w:r>
    </w:p>
    <w:p w14:paraId="17D67AC3"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Oblika tirnic:</w:t>
      </w:r>
      <w:r w:rsidRPr="00372C2C">
        <w:rPr>
          <w:rFonts w:ascii="Arial" w:hAnsi="Arial" w:cs="Arial"/>
          <w:sz w:val="20"/>
          <w:szCs w:val="20"/>
        </w:rPr>
        <w:tab/>
      </w:r>
      <w:r w:rsidRPr="00372C2C">
        <w:rPr>
          <w:rFonts w:ascii="Arial" w:hAnsi="Arial" w:cs="Arial"/>
          <w:sz w:val="20"/>
          <w:szCs w:val="20"/>
        </w:rPr>
        <w:tab/>
      </w:r>
      <w:r w:rsidRPr="00372C2C">
        <w:rPr>
          <w:rFonts w:ascii="Arial" w:hAnsi="Arial" w:cs="Arial"/>
          <w:sz w:val="20"/>
          <w:szCs w:val="20"/>
        </w:rPr>
        <w:tab/>
        <w:t>49E1, 60E1</w:t>
      </w:r>
    </w:p>
    <w:p w14:paraId="1A3051A6"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 xml:space="preserve">Nagib tirnic: </w:t>
      </w:r>
      <w:r w:rsidRPr="00372C2C">
        <w:rPr>
          <w:rFonts w:ascii="Arial" w:hAnsi="Arial" w:cs="Arial"/>
          <w:sz w:val="20"/>
          <w:szCs w:val="20"/>
        </w:rPr>
        <w:tab/>
      </w:r>
      <w:r w:rsidRPr="00372C2C">
        <w:rPr>
          <w:rFonts w:ascii="Arial" w:hAnsi="Arial" w:cs="Arial"/>
          <w:sz w:val="20"/>
          <w:szCs w:val="20"/>
        </w:rPr>
        <w:tab/>
      </w:r>
      <w:r w:rsidRPr="00372C2C">
        <w:rPr>
          <w:rFonts w:ascii="Arial" w:hAnsi="Arial" w:cs="Arial"/>
          <w:sz w:val="20"/>
          <w:szCs w:val="20"/>
        </w:rPr>
        <w:tab/>
        <w:t>1:neskončno, 1:20, 1:40</w:t>
      </w:r>
    </w:p>
    <w:p w14:paraId="4AB919BB"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Tirna širina:</w:t>
      </w:r>
      <w:r w:rsidRPr="00372C2C">
        <w:rPr>
          <w:rFonts w:ascii="Arial" w:hAnsi="Arial" w:cs="Arial"/>
          <w:sz w:val="20"/>
          <w:szCs w:val="20"/>
        </w:rPr>
        <w:tab/>
      </w:r>
      <w:r w:rsidRPr="00372C2C">
        <w:rPr>
          <w:rFonts w:ascii="Arial" w:hAnsi="Arial" w:cs="Arial"/>
          <w:sz w:val="20"/>
          <w:szCs w:val="20"/>
        </w:rPr>
        <w:tab/>
      </w:r>
      <w:r w:rsidRPr="00372C2C">
        <w:rPr>
          <w:rFonts w:ascii="Arial" w:hAnsi="Arial" w:cs="Arial"/>
          <w:sz w:val="20"/>
          <w:szCs w:val="20"/>
        </w:rPr>
        <w:tab/>
        <w:t>1435 mm</w:t>
      </w:r>
    </w:p>
    <w:p w14:paraId="3A1CFF43" w14:textId="59BFFD11" w:rsidR="00372C2C" w:rsidRPr="00372C2C" w:rsidRDefault="00372C2C" w:rsidP="00372C2C">
      <w:pPr>
        <w:jc w:val="both"/>
        <w:rPr>
          <w:rFonts w:ascii="Arial" w:hAnsi="Arial" w:cs="Arial"/>
          <w:sz w:val="20"/>
          <w:szCs w:val="20"/>
        </w:rPr>
      </w:pPr>
      <w:r w:rsidRPr="00372C2C">
        <w:rPr>
          <w:rFonts w:ascii="Arial" w:hAnsi="Arial" w:cs="Arial"/>
          <w:sz w:val="20"/>
          <w:szCs w:val="20"/>
        </w:rPr>
        <w:t>Pritrdilni sistem:</w:t>
      </w:r>
      <w:r w:rsidRPr="00372C2C">
        <w:rPr>
          <w:rFonts w:ascii="Arial" w:hAnsi="Arial" w:cs="Arial"/>
          <w:sz w:val="20"/>
          <w:szCs w:val="20"/>
        </w:rPr>
        <w:tab/>
      </w:r>
      <w:r w:rsidRPr="00372C2C">
        <w:rPr>
          <w:rFonts w:ascii="Arial" w:hAnsi="Arial" w:cs="Arial"/>
          <w:sz w:val="20"/>
          <w:szCs w:val="20"/>
        </w:rPr>
        <w:tab/>
      </w:r>
      <w:r w:rsidR="0040720A">
        <w:rPr>
          <w:rFonts w:ascii="Arial" w:hAnsi="Arial" w:cs="Arial"/>
          <w:sz w:val="20"/>
          <w:szCs w:val="20"/>
        </w:rPr>
        <w:tab/>
      </w:r>
      <w:r w:rsidRPr="00372C2C">
        <w:rPr>
          <w:rFonts w:ascii="Arial" w:hAnsi="Arial" w:cs="Arial"/>
          <w:sz w:val="20"/>
          <w:szCs w:val="20"/>
        </w:rPr>
        <w:t>*togi: »tip K«</w:t>
      </w:r>
    </w:p>
    <w:p w14:paraId="05798F80" w14:textId="77777777" w:rsidR="00372C2C" w:rsidRPr="00372C2C" w:rsidRDefault="00372C2C" w:rsidP="00372C2C">
      <w:pPr>
        <w:ind w:left="2832"/>
        <w:jc w:val="both"/>
        <w:rPr>
          <w:rFonts w:ascii="Arial" w:hAnsi="Arial" w:cs="Arial"/>
          <w:sz w:val="20"/>
          <w:szCs w:val="20"/>
        </w:rPr>
      </w:pPr>
      <w:r w:rsidRPr="00372C2C">
        <w:rPr>
          <w:rFonts w:ascii="Arial" w:hAnsi="Arial" w:cs="Arial"/>
          <w:sz w:val="20"/>
          <w:szCs w:val="20"/>
        </w:rPr>
        <w:t xml:space="preserve">*elastični: »tip SKL-2«, »tip SKL-12«, »tip SKL-12b«, »tip </w:t>
      </w:r>
      <w:proofErr w:type="spellStart"/>
      <w:r w:rsidRPr="00372C2C">
        <w:rPr>
          <w:rFonts w:ascii="Arial" w:hAnsi="Arial" w:cs="Arial"/>
          <w:sz w:val="20"/>
          <w:szCs w:val="20"/>
        </w:rPr>
        <w:t>Pandrol</w:t>
      </w:r>
      <w:proofErr w:type="spellEnd"/>
      <w:r w:rsidRPr="00372C2C">
        <w:rPr>
          <w:rFonts w:ascii="Arial" w:hAnsi="Arial" w:cs="Arial"/>
          <w:sz w:val="20"/>
          <w:szCs w:val="20"/>
        </w:rPr>
        <w:t xml:space="preserve"> </w:t>
      </w:r>
    </w:p>
    <w:p w14:paraId="2382D308" w14:textId="77777777" w:rsidR="00372C2C" w:rsidRPr="00372C2C" w:rsidRDefault="00372C2C" w:rsidP="00372C2C">
      <w:pPr>
        <w:ind w:left="2832"/>
        <w:jc w:val="both"/>
        <w:rPr>
          <w:rFonts w:ascii="Arial" w:hAnsi="Arial" w:cs="Arial"/>
          <w:sz w:val="20"/>
          <w:szCs w:val="20"/>
        </w:rPr>
      </w:pPr>
      <w:r w:rsidRPr="00372C2C">
        <w:rPr>
          <w:rFonts w:ascii="Arial" w:hAnsi="Arial" w:cs="Arial"/>
          <w:sz w:val="20"/>
          <w:szCs w:val="20"/>
        </w:rPr>
        <w:t>e-sponka«</w:t>
      </w:r>
    </w:p>
    <w:p w14:paraId="6CE68FDA"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Osna obremenitev tira:</w:t>
      </w:r>
      <w:r w:rsidRPr="00372C2C">
        <w:rPr>
          <w:rFonts w:ascii="Arial" w:hAnsi="Arial" w:cs="Arial"/>
          <w:sz w:val="20"/>
          <w:szCs w:val="20"/>
        </w:rPr>
        <w:tab/>
      </w:r>
      <w:r w:rsidRPr="00372C2C">
        <w:rPr>
          <w:rFonts w:ascii="Arial" w:hAnsi="Arial" w:cs="Arial"/>
          <w:sz w:val="20"/>
          <w:szCs w:val="20"/>
        </w:rPr>
        <w:tab/>
        <w:t xml:space="preserve">&gt; 225 kN/os </w:t>
      </w:r>
    </w:p>
    <w:p w14:paraId="64299601"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Dolžinska bremenitev tira:</w:t>
      </w:r>
      <w:r w:rsidRPr="00372C2C">
        <w:rPr>
          <w:rFonts w:ascii="Arial" w:hAnsi="Arial" w:cs="Arial"/>
          <w:sz w:val="20"/>
          <w:szCs w:val="20"/>
        </w:rPr>
        <w:tab/>
        <w:t xml:space="preserve">&gt; 80 kN/m </w:t>
      </w:r>
    </w:p>
    <w:p w14:paraId="2A6C8F4A"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Letna obremenitev tira:</w:t>
      </w:r>
      <w:r w:rsidRPr="00372C2C">
        <w:rPr>
          <w:rFonts w:ascii="Arial" w:hAnsi="Arial" w:cs="Arial"/>
          <w:sz w:val="20"/>
          <w:szCs w:val="20"/>
        </w:rPr>
        <w:tab/>
      </w:r>
      <w:r w:rsidRPr="00372C2C">
        <w:rPr>
          <w:rFonts w:ascii="Arial" w:hAnsi="Arial" w:cs="Arial"/>
          <w:sz w:val="20"/>
          <w:szCs w:val="20"/>
        </w:rPr>
        <w:tab/>
        <w:t>&gt; 20 mio. ton</w:t>
      </w:r>
    </w:p>
    <w:p w14:paraId="21C1C514"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Hitrost vožnje vlakov:</w:t>
      </w:r>
      <w:r w:rsidRPr="00372C2C">
        <w:rPr>
          <w:rFonts w:ascii="Arial" w:hAnsi="Arial" w:cs="Arial"/>
          <w:sz w:val="20"/>
          <w:szCs w:val="20"/>
        </w:rPr>
        <w:tab/>
      </w:r>
      <w:r w:rsidRPr="00372C2C">
        <w:rPr>
          <w:rFonts w:ascii="Arial" w:hAnsi="Arial" w:cs="Arial"/>
          <w:sz w:val="20"/>
          <w:szCs w:val="20"/>
        </w:rPr>
        <w:tab/>
        <w:t>≤ 160 km/h</w:t>
      </w:r>
    </w:p>
    <w:p w14:paraId="21B256C6"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 xml:space="preserve">Tir: </w:t>
      </w:r>
      <w:r w:rsidRPr="00372C2C">
        <w:rPr>
          <w:rFonts w:ascii="Arial" w:hAnsi="Arial" w:cs="Arial"/>
          <w:sz w:val="20"/>
          <w:szCs w:val="20"/>
        </w:rPr>
        <w:tab/>
      </w:r>
      <w:r w:rsidRPr="00372C2C">
        <w:rPr>
          <w:rFonts w:ascii="Arial" w:hAnsi="Arial" w:cs="Arial"/>
          <w:sz w:val="20"/>
          <w:szCs w:val="20"/>
        </w:rPr>
        <w:tab/>
      </w:r>
      <w:r w:rsidRPr="00372C2C">
        <w:rPr>
          <w:rFonts w:ascii="Arial" w:hAnsi="Arial" w:cs="Arial"/>
          <w:sz w:val="20"/>
          <w:szCs w:val="20"/>
        </w:rPr>
        <w:tab/>
      </w:r>
      <w:r w:rsidRPr="00372C2C">
        <w:rPr>
          <w:rFonts w:ascii="Arial" w:hAnsi="Arial" w:cs="Arial"/>
          <w:sz w:val="20"/>
          <w:szCs w:val="20"/>
        </w:rPr>
        <w:tab/>
        <w:t>neprekinjeno zavarjen tir</w:t>
      </w:r>
    </w:p>
    <w:p w14:paraId="51B7C0D9" w14:textId="77777777" w:rsidR="00372C2C" w:rsidRPr="00372C2C" w:rsidRDefault="00372C2C" w:rsidP="00372C2C">
      <w:pPr>
        <w:ind w:left="2832" w:hanging="2832"/>
        <w:jc w:val="both"/>
        <w:rPr>
          <w:rFonts w:ascii="Arial" w:hAnsi="Arial" w:cs="Arial"/>
          <w:sz w:val="20"/>
          <w:szCs w:val="20"/>
        </w:rPr>
      </w:pPr>
      <w:r w:rsidRPr="00372C2C">
        <w:rPr>
          <w:rFonts w:ascii="Arial" w:hAnsi="Arial" w:cs="Arial"/>
          <w:sz w:val="20"/>
          <w:szCs w:val="20"/>
        </w:rPr>
        <w:t xml:space="preserve">Opremljenost proge: </w:t>
      </w:r>
      <w:r w:rsidRPr="00372C2C">
        <w:rPr>
          <w:rFonts w:ascii="Arial" w:hAnsi="Arial" w:cs="Arial"/>
          <w:sz w:val="20"/>
          <w:szCs w:val="20"/>
        </w:rPr>
        <w:tab/>
        <w:t>*proga opremljena s signalno varnostnimi in telekomunikacijskimi napravami</w:t>
      </w:r>
    </w:p>
    <w:p w14:paraId="116E1349" w14:textId="77777777" w:rsidR="00372C2C" w:rsidRPr="00372C2C" w:rsidRDefault="00372C2C" w:rsidP="00372C2C">
      <w:pPr>
        <w:ind w:left="2124" w:firstLine="708"/>
        <w:jc w:val="both"/>
        <w:rPr>
          <w:rFonts w:ascii="Arial" w:hAnsi="Arial" w:cs="Arial"/>
          <w:sz w:val="20"/>
          <w:szCs w:val="20"/>
        </w:rPr>
      </w:pPr>
      <w:r w:rsidRPr="00372C2C">
        <w:rPr>
          <w:rFonts w:ascii="Arial" w:hAnsi="Arial" w:cs="Arial"/>
          <w:sz w:val="20"/>
          <w:szCs w:val="20"/>
        </w:rPr>
        <w:t>*elektrificirana proga (DC 3 kV)</w:t>
      </w:r>
    </w:p>
    <w:p w14:paraId="46E691D0"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 xml:space="preserve">Temperaturno območje: </w:t>
      </w:r>
      <w:r w:rsidRPr="00372C2C">
        <w:rPr>
          <w:rFonts w:ascii="Arial" w:hAnsi="Arial" w:cs="Arial"/>
          <w:sz w:val="20"/>
          <w:szCs w:val="20"/>
        </w:rPr>
        <w:tab/>
        <w:t>od -30º C do + 65º C</w:t>
      </w:r>
    </w:p>
    <w:p w14:paraId="1674BE8B" w14:textId="77777777" w:rsidR="00372C2C" w:rsidRPr="00372C2C" w:rsidRDefault="00372C2C" w:rsidP="00372C2C">
      <w:pPr>
        <w:jc w:val="both"/>
        <w:rPr>
          <w:rFonts w:ascii="Arial" w:hAnsi="Arial" w:cs="Arial"/>
          <w:sz w:val="20"/>
          <w:szCs w:val="20"/>
        </w:rPr>
      </w:pPr>
    </w:p>
    <w:p w14:paraId="17BE9624" w14:textId="77777777" w:rsidR="00372C2C" w:rsidRPr="00372C2C" w:rsidRDefault="00372C2C" w:rsidP="00372C2C">
      <w:pPr>
        <w:pStyle w:val="Odstavekseznama"/>
        <w:numPr>
          <w:ilvl w:val="0"/>
          <w:numId w:val="30"/>
        </w:numPr>
        <w:contextualSpacing/>
        <w:jc w:val="both"/>
        <w:rPr>
          <w:rFonts w:ascii="Arial" w:hAnsi="Arial" w:cs="Arial"/>
          <w:b/>
          <w:sz w:val="20"/>
        </w:rPr>
      </w:pPr>
      <w:r w:rsidRPr="00372C2C">
        <w:rPr>
          <w:rFonts w:ascii="Arial" w:hAnsi="Arial" w:cs="Arial"/>
          <w:b/>
          <w:sz w:val="20"/>
        </w:rPr>
        <w:t>Tehnične zahteve</w:t>
      </w:r>
    </w:p>
    <w:p w14:paraId="0592AD09" w14:textId="77777777" w:rsidR="00372C2C" w:rsidRPr="00372C2C" w:rsidRDefault="00372C2C" w:rsidP="00372C2C">
      <w:pPr>
        <w:jc w:val="both"/>
        <w:rPr>
          <w:rFonts w:ascii="Arial" w:hAnsi="Arial" w:cs="Arial"/>
          <w:b/>
          <w:sz w:val="20"/>
          <w:szCs w:val="20"/>
        </w:rPr>
      </w:pPr>
    </w:p>
    <w:p w14:paraId="6704F075"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 xml:space="preserve"> Standardi</w:t>
      </w:r>
    </w:p>
    <w:p w14:paraId="4389AF91" w14:textId="77777777" w:rsidR="00372C2C" w:rsidRPr="00372C2C" w:rsidRDefault="00372C2C" w:rsidP="00372C2C">
      <w:pPr>
        <w:pStyle w:val="Odstavekseznama"/>
        <w:numPr>
          <w:ilvl w:val="0"/>
          <w:numId w:val="22"/>
        </w:numPr>
        <w:ind w:left="426" w:hanging="284"/>
        <w:contextualSpacing/>
        <w:jc w:val="both"/>
        <w:rPr>
          <w:rFonts w:ascii="Arial" w:hAnsi="Arial" w:cs="Arial"/>
          <w:sz w:val="20"/>
        </w:rPr>
      </w:pPr>
      <w:r w:rsidRPr="00372C2C">
        <w:rPr>
          <w:rFonts w:ascii="Arial" w:hAnsi="Arial" w:cs="Arial"/>
          <w:sz w:val="20"/>
        </w:rPr>
        <w:t>SIST EN 13450 – Agregati za grede železniških prog.</w:t>
      </w:r>
    </w:p>
    <w:p w14:paraId="14211935" w14:textId="77777777" w:rsidR="00372C2C" w:rsidRPr="00372C2C" w:rsidRDefault="00372C2C" w:rsidP="00372C2C">
      <w:pPr>
        <w:jc w:val="both"/>
        <w:rPr>
          <w:rFonts w:ascii="Arial" w:hAnsi="Arial" w:cs="Arial"/>
          <w:sz w:val="20"/>
          <w:szCs w:val="20"/>
        </w:rPr>
      </w:pPr>
    </w:p>
    <w:p w14:paraId="54D0BD53"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Navodilo za kakovost in nadzor kakovosti tolčenca za gramozno gredo železniških tirov</w:t>
      </w:r>
    </w:p>
    <w:p w14:paraId="66FC0665"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 xml:space="preserve">Navodilo za kakovost in nadzor kakovosti tolčenca za gramozno gredo železniških tirov </w:t>
      </w:r>
      <w:proofErr w:type="spellStart"/>
      <w:r w:rsidRPr="00372C2C">
        <w:rPr>
          <w:rFonts w:ascii="Arial" w:hAnsi="Arial" w:cs="Arial"/>
          <w:sz w:val="20"/>
          <w:szCs w:val="20"/>
        </w:rPr>
        <w:t>Ur.l</w:t>
      </w:r>
      <w:proofErr w:type="spellEnd"/>
      <w:r w:rsidRPr="00372C2C">
        <w:rPr>
          <w:rFonts w:ascii="Arial" w:hAnsi="Arial" w:cs="Arial"/>
          <w:sz w:val="20"/>
          <w:szCs w:val="20"/>
        </w:rPr>
        <w:t>. št. 39/95 z dne 07.07.1995 z vsemi dopolnitvami, ki velja v sistemu Javne železniške infrastrukture (JŽI) v Republiki Sloveniji.</w:t>
      </w:r>
    </w:p>
    <w:p w14:paraId="6D8E4A73" w14:textId="77777777" w:rsidR="00372C2C" w:rsidRPr="00372C2C" w:rsidRDefault="00372C2C" w:rsidP="00372C2C">
      <w:pPr>
        <w:jc w:val="both"/>
        <w:rPr>
          <w:rFonts w:ascii="Arial" w:hAnsi="Arial" w:cs="Arial"/>
          <w:sz w:val="20"/>
          <w:szCs w:val="20"/>
        </w:rPr>
      </w:pPr>
    </w:p>
    <w:p w14:paraId="06CAFDFD"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Tehnične specifikacije železnice (TS–Z)</w:t>
      </w:r>
    </w:p>
    <w:p w14:paraId="347E8F14"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Tehnične specifikacije (TS-Z) za elemente proge, ki veljajo v sistemu Javne železniške infrastrukture (JŽI) v Republiki Sloveniji.</w:t>
      </w:r>
    </w:p>
    <w:p w14:paraId="7643C6A2" w14:textId="77777777" w:rsidR="00372C2C" w:rsidRPr="00372C2C" w:rsidRDefault="00372C2C" w:rsidP="00372C2C">
      <w:pPr>
        <w:jc w:val="both"/>
        <w:rPr>
          <w:rFonts w:ascii="Arial" w:hAnsi="Arial" w:cs="Arial"/>
          <w:sz w:val="20"/>
          <w:szCs w:val="20"/>
        </w:rPr>
      </w:pPr>
    </w:p>
    <w:p w14:paraId="212822EC"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Pravilnik o zgornjem ustroju železniških prog</w:t>
      </w:r>
    </w:p>
    <w:p w14:paraId="1BD08B22"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 xml:space="preserve">Pravilnik o zgornjem ustroju železniških prog </w:t>
      </w:r>
      <w:proofErr w:type="spellStart"/>
      <w:r w:rsidRPr="00372C2C">
        <w:rPr>
          <w:rFonts w:ascii="Arial" w:hAnsi="Arial" w:cs="Arial"/>
          <w:sz w:val="20"/>
          <w:szCs w:val="20"/>
        </w:rPr>
        <w:t>Ur.l</w:t>
      </w:r>
      <w:proofErr w:type="spellEnd"/>
      <w:r w:rsidRPr="00372C2C">
        <w:rPr>
          <w:rFonts w:ascii="Arial" w:hAnsi="Arial" w:cs="Arial"/>
          <w:sz w:val="20"/>
          <w:szCs w:val="20"/>
        </w:rPr>
        <w:t>. št. 92/10 z dne 19.11.2010 z vsemi dopolnitvami, ki velja v sistemu Javne železniške infrastrukture (JŽI) v Republiki Sloveniji.</w:t>
      </w:r>
    </w:p>
    <w:p w14:paraId="2A765133" w14:textId="77777777" w:rsidR="00372C2C" w:rsidRPr="00372C2C" w:rsidRDefault="00372C2C" w:rsidP="00372C2C">
      <w:pPr>
        <w:jc w:val="both"/>
        <w:rPr>
          <w:rFonts w:ascii="Arial" w:hAnsi="Arial" w:cs="Arial"/>
          <w:sz w:val="20"/>
          <w:szCs w:val="20"/>
        </w:rPr>
      </w:pPr>
    </w:p>
    <w:p w14:paraId="1815CDB3"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Zakon o varnosti v železniškem prometu</w:t>
      </w:r>
    </w:p>
    <w:p w14:paraId="1780FA09"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 xml:space="preserve">Zakon o varnosti v železniškem prometu </w:t>
      </w:r>
      <w:proofErr w:type="spellStart"/>
      <w:r w:rsidRPr="00372C2C">
        <w:rPr>
          <w:rFonts w:ascii="Arial" w:hAnsi="Arial" w:cs="Arial"/>
          <w:sz w:val="20"/>
          <w:szCs w:val="20"/>
        </w:rPr>
        <w:t>Ur.l</w:t>
      </w:r>
      <w:proofErr w:type="spellEnd"/>
      <w:r w:rsidRPr="00372C2C">
        <w:rPr>
          <w:rFonts w:ascii="Arial" w:hAnsi="Arial" w:cs="Arial"/>
          <w:sz w:val="20"/>
          <w:szCs w:val="20"/>
        </w:rPr>
        <w:t>. št. 30/18 z dne 26.04.2018 z vsemi dopolnitvami, ki velja v sistemu Javne železniške infrastrukture (JŽI) v Republiki Sloveniji.</w:t>
      </w:r>
    </w:p>
    <w:p w14:paraId="4A04F2FA" w14:textId="77777777" w:rsidR="00372C2C" w:rsidRPr="00372C2C" w:rsidRDefault="00372C2C" w:rsidP="00372C2C">
      <w:pPr>
        <w:jc w:val="both"/>
        <w:rPr>
          <w:rFonts w:ascii="Arial" w:hAnsi="Arial" w:cs="Arial"/>
          <w:sz w:val="20"/>
          <w:szCs w:val="20"/>
        </w:rPr>
      </w:pPr>
    </w:p>
    <w:p w14:paraId="3AEA3424"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 xml:space="preserve">Tehnične specifikacije za </w:t>
      </w:r>
      <w:proofErr w:type="spellStart"/>
      <w:r w:rsidRPr="00372C2C">
        <w:rPr>
          <w:rFonts w:ascii="Arial" w:hAnsi="Arial" w:cs="Arial"/>
          <w:sz w:val="20"/>
          <w:u w:val="single"/>
        </w:rPr>
        <w:t>interoperabilnost</w:t>
      </w:r>
      <w:proofErr w:type="spellEnd"/>
      <w:r w:rsidRPr="00372C2C">
        <w:rPr>
          <w:rFonts w:ascii="Arial" w:hAnsi="Arial" w:cs="Arial"/>
          <w:sz w:val="20"/>
          <w:u w:val="single"/>
        </w:rPr>
        <w:t xml:space="preserve"> (TSI–infrastruktura) </w:t>
      </w:r>
    </w:p>
    <w:p w14:paraId="45DF2251"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 xml:space="preserve">UREDBA KOMISIJE (EU) št. 1299/2014 z dne 18. novembra 2014 o tehničnih specifikacijah za </w:t>
      </w:r>
      <w:proofErr w:type="spellStart"/>
      <w:r w:rsidRPr="00372C2C">
        <w:rPr>
          <w:rFonts w:ascii="Arial" w:hAnsi="Arial" w:cs="Arial"/>
          <w:sz w:val="20"/>
          <w:szCs w:val="20"/>
        </w:rPr>
        <w:t>interoperabilnost</w:t>
      </w:r>
      <w:proofErr w:type="spellEnd"/>
      <w:r w:rsidRPr="00372C2C">
        <w:rPr>
          <w:rFonts w:ascii="Arial" w:hAnsi="Arial" w:cs="Arial"/>
          <w:sz w:val="20"/>
          <w:szCs w:val="20"/>
        </w:rPr>
        <w:t xml:space="preserve"> v zvezi s podsistemom »infrastruktura« železniškega sistema v Evropski uniji, z vsemi dopolnitvami.</w:t>
      </w:r>
    </w:p>
    <w:p w14:paraId="1C346414" w14:textId="77777777" w:rsidR="00372C2C" w:rsidRPr="00372C2C" w:rsidRDefault="00372C2C" w:rsidP="00372C2C">
      <w:pPr>
        <w:jc w:val="both"/>
        <w:rPr>
          <w:rFonts w:ascii="Arial" w:hAnsi="Arial" w:cs="Arial"/>
          <w:sz w:val="20"/>
          <w:szCs w:val="20"/>
        </w:rPr>
      </w:pPr>
    </w:p>
    <w:p w14:paraId="20F02743" w14:textId="77777777" w:rsidR="00372C2C" w:rsidRPr="00372C2C" w:rsidRDefault="00372C2C" w:rsidP="00372C2C">
      <w:pPr>
        <w:pStyle w:val="Odstavekseznama"/>
        <w:numPr>
          <w:ilvl w:val="0"/>
          <w:numId w:val="30"/>
        </w:numPr>
        <w:contextualSpacing/>
        <w:jc w:val="both"/>
        <w:rPr>
          <w:rFonts w:ascii="Arial" w:hAnsi="Arial" w:cs="Arial"/>
          <w:b/>
          <w:sz w:val="20"/>
        </w:rPr>
      </w:pPr>
      <w:r w:rsidRPr="00372C2C">
        <w:rPr>
          <w:rFonts w:ascii="Arial" w:hAnsi="Arial" w:cs="Arial"/>
          <w:b/>
          <w:sz w:val="20"/>
        </w:rPr>
        <w:t>Posebne tehnične zahteve</w:t>
      </w:r>
    </w:p>
    <w:p w14:paraId="381F0092" w14:textId="77777777" w:rsidR="00372C2C" w:rsidRPr="00372C2C" w:rsidRDefault="00372C2C" w:rsidP="00372C2C">
      <w:pPr>
        <w:jc w:val="both"/>
        <w:rPr>
          <w:rFonts w:ascii="Arial" w:hAnsi="Arial" w:cs="Arial"/>
          <w:sz w:val="20"/>
          <w:szCs w:val="20"/>
          <w:u w:val="single"/>
        </w:rPr>
      </w:pPr>
    </w:p>
    <w:p w14:paraId="1865A29B"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Skladnost s predpisi</w:t>
      </w:r>
    </w:p>
    <w:p w14:paraId="0E1BC551"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lastRenderedPageBreak/>
        <w:t>Kamniti agregati morajo ustrezati zahtevam standarda SIST EN 13450 in ostalim zgoraj omenjenim dokumentom.</w:t>
      </w:r>
    </w:p>
    <w:p w14:paraId="5A6D5FF5" w14:textId="77777777" w:rsidR="00372C2C" w:rsidRPr="00372C2C" w:rsidRDefault="00372C2C" w:rsidP="00372C2C">
      <w:pPr>
        <w:jc w:val="both"/>
        <w:rPr>
          <w:rFonts w:ascii="Arial" w:hAnsi="Arial" w:cs="Arial"/>
          <w:sz w:val="20"/>
          <w:szCs w:val="20"/>
        </w:rPr>
      </w:pPr>
    </w:p>
    <w:p w14:paraId="3107284D"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Osnovni material</w:t>
      </w:r>
    </w:p>
    <w:p w14:paraId="7AA1D3D5"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Kamnina za proizvodnjo tolčenca za tirno gredo železniških prog mora izvirati iz nahajališč zdravega, trdnega, gostega in žilavega kamna. Kamnina v nahajališču mora biti homogena, brez primesi gline, humusa, železovih oksidov ali drugih škodljivih snovi, odporna proti zmrzovanju in zunanjim vplivom.</w:t>
      </w:r>
    </w:p>
    <w:p w14:paraId="2D48859F" w14:textId="77777777" w:rsidR="00372C2C" w:rsidRPr="00372C2C" w:rsidRDefault="00372C2C" w:rsidP="00372C2C">
      <w:pPr>
        <w:jc w:val="both"/>
        <w:rPr>
          <w:rFonts w:ascii="Arial" w:hAnsi="Arial" w:cs="Arial"/>
          <w:sz w:val="20"/>
          <w:szCs w:val="20"/>
        </w:rPr>
      </w:pPr>
    </w:p>
    <w:p w14:paraId="523AE653"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Kakovost materialov</w:t>
      </w:r>
    </w:p>
    <w:p w14:paraId="38A2D585" w14:textId="77777777" w:rsidR="00372C2C" w:rsidRPr="00372C2C" w:rsidRDefault="00372C2C" w:rsidP="00372C2C">
      <w:pPr>
        <w:widowControl w:val="0"/>
        <w:tabs>
          <w:tab w:val="left" w:pos="851"/>
        </w:tabs>
        <w:jc w:val="both"/>
        <w:rPr>
          <w:rFonts w:ascii="Arial" w:hAnsi="Arial" w:cs="Arial"/>
          <w:sz w:val="20"/>
          <w:szCs w:val="20"/>
        </w:rPr>
      </w:pPr>
      <w:r w:rsidRPr="00372C2C">
        <w:rPr>
          <w:rFonts w:ascii="Arial" w:hAnsi="Arial" w:cs="Arial"/>
          <w:sz w:val="20"/>
          <w:szCs w:val="20"/>
        </w:rPr>
        <w:t>Kakovost materialov primernih za tirno gredo železniških prog določamo z:</w:t>
      </w:r>
    </w:p>
    <w:p w14:paraId="59E62136" w14:textId="77777777" w:rsidR="00372C2C" w:rsidRPr="00372C2C" w:rsidRDefault="00372C2C" w:rsidP="00372C2C">
      <w:pPr>
        <w:pStyle w:val="Odstavekseznama"/>
        <w:widowControl w:val="0"/>
        <w:numPr>
          <w:ilvl w:val="0"/>
          <w:numId w:val="22"/>
        </w:numPr>
        <w:tabs>
          <w:tab w:val="left" w:pos="851"/>
        </w:tabs>
        <w:contextualSpacing/>
        <w:jc w:val="both"/>
        <w:rPr>
          <w:rFonts w:ascii="Arial" w:hAnsi="Arial" w:cs="Arial"/>
          <w:sz w:val="20"/>
        </w:rPr>
      </w:pPr>
      <w:r w:rsidRPr="00372C2C">
        <w:rPr>
          <w:rFonts w:ascii="Arial" w:hAnsi="Arial" w:cs="Arial"/>
          <w:sz w:val="20"/>
        </w:rPr>
        <w:t xml:space="preserve">mineraloško </w:t>
      </w:r>
      <w:proofErr w:type="spellStart"/>
      <w:r w:rsidRPr="00372C2C">
        <w:rPr>
          <w:rFonts w:ascii="Arial" w:hAnsi="Arial" w:cs="Arial"/>
          <w:sz w:val="20"/>
        </w:rPr>
        <w:t>petrografskim</w:t>
      </w:r>
      <w:proofErr w:type="spellEnd"/>
      <w:r w:rsidRPr="00372C2C">
        <w:rPr>
          <w:rFonts w:ascii="Arial" w:hAnsi="Arial" w:cs="Arial"/>
          <w:sz w:val="20"/>
        </w:rPr>
        <w:t xml:space="preserve"> pregledom zrn,</w:t>
      </w:r>
    </w:p>
    <w:p w14:paraId="6C9502E9" w14:textId="77777777" w:rsidR="00372C2C" w:rsidRPr="00372C2C" w:rsidRDefault="00372C2C" w:rsidP="00372C2C">
      <w:pPr>
        <w:pStyle w:val="Odstavekseznama"/>
        <w:widowControl w:val="0"/>
        <w:numPr>
          <w:ilvl w:val="0"/>
          <w:numId w:val="22"/>
        </w:numPr>
        <w:tabs>
          <w:tab w:val="left" w:pos="851"/>
        </w:tabs>
        <w:contextualSpacing/>
        <w:jc w:val="both"/>
        <w:rPr>
          <w:rFonts w:ascii="Arial" w:hAnsi="Arial" w:cs="Arial"/>
          <w:sz w:val="20"/>
        </w:rPr>
      </w:pPr>
      <w:r w:rsidRPr="00372C2C">
        <w:rPr>
          <w:rFonts w:ascii="Arial" w:hAnsi="Arial" w:cs="Arial"/>
          <w:sz w:val="20"/>
        </w:rPr>
        <w:t>meritvami vpijanja vode (obstojnost tolčenca) in obstojnost v raztopini Na2S04,</w:t>
      </w:r>
    </w:p>
    <w:p w14:paraId="2B9D8CDF" w14:textId="77777777" w:rsidR="00372C2C" w:rsidRPr="00372C2C" w:rsidRDefault="00372C2C" w:rsidP="00372C2C">
      <w:pPr>
        <w:pStyle w:val="Odstavekseznama"/>
        <w:widowControl w:val="0"/>
        <w:numPr>
          <w:ilvl w:val="0"/>
          <w:numId w:val="22"/>
        </w:numPr>
        <w:tabs>
          <w:tab w:val="left" w:pos="851"/>
        </w:tabs>
        <w:contextualSpacing/>
        <w:jc w:val="both"/>
        <w:rPr>
          <w:rFonts w:ascii="Arial" w:hAnsi="Arial" w:cs="Arial"/>
          <w:sz w:val="20"/>
        </w:rPr>
      </w:pPr>
      <w:r w:rsidRPr="00372C2C">
        <w:rPr>
          <w:rFonts w:ascii="Arial" w:hAnsi="Arial" w:cs="Arial"/>
          <w:sz w:val="20"/>
        </w:rPr>
        <w:t>odpornost kamnine na zmrzal,</w:t>
      </w:r>
    </w:p>
    <w:p w14:paraId="563213F6" w14:textId="77777777" w:rsidR="00372C2C" w:rsidRPr="00372C2C" w:rsidRDefault="00372C2C" w:rsidP="00372C2C">
      <w:pPr>
        <w:pStyle w:val="Odstavekseznama"/>
        <w:widowControl w:val="0"/>
        <w:numPr>
          <w:ilvl w:val="0"/>
          <w:numId w:val="22"/>
        </w:numPr>
        <w:tabs>
          <w:tab w:val="left" w:pos="851"/>
        </w:tabs>
        <w:contextualSpacing/>
        <w:jc w:val="both"/>
        <w:rPr>
          <w:rFonts w:ascii="Arial" w:hAnsi="Arial" w:cs="Arial"/>
          <w:sz w:val="20"/>
        </w:rPr>
      </w:pPr>
      <w:r w:rsidRPr="00372C2C">
        <w:rPr>
          <w:rFonts w:ascii="Arial" w:hAnsi="Arial" w:cs="Arial"/>
          <w:sz w:val="20"/>
        </w:rPr>
        <w:t>odpornost proti drobljenju.</w:t>
      </w:r>
    </w:p>
    <w:p w14:paraId="5A34B31C" w14:textId="77777777" w:rsidR="00372C2C" w:rsidRPr="00372C2C" w:rsidRDefault="00372C2C" w:rsidP="00372C2C">
      <w:pPr>
        <w:widowControl w:val="0"/>
        <w:tabs>
          <w:tab w:val="left" w:pos="851"/>
        </w:tabs>
        <w:jc w:val="both"/>
        <w:rPr>
          <w:rFonts w:ascii="Arial" w:hAnsi="Arial" w:cs="Arial"/>
          <w:sz w:val="20"/>
          <w:szCs w:val="20"/>
        </w:rPr>
      </w:pPr>
      <w:r w:rsidRPr="00372C2C">
        <w:rPr>
          <w:rFonts w:ascii="Arial" w:hAnsi="Arial" w:cs="Arial"/>
          <w:sz w:val="20"/>
          <w:szCs w:val="20"/>
        </w:rPr>
        <w:t>Kakovost kamnine za proizvodnjo tolčenca se izkazuje z izjavo o skladnosti in certifikatom kontrole proizvodnje kamnoloma ter ostalo veljavno zakonodajo o agregatu (kamnini) kot surovinskemu materialu. Dobavljen tolčenec (sedimentni) mora imeti LA največ 30%, (eruptivni) mora imeti LA največ 20%.</w:t>
      </w:r>
    </w:p>
    <w:p w14:paraId="32C824D8" w14:textId="77777777" w:rsidR="00372C2C" w:rsidRPr="00372C2C" w:rsidRDefault="00372C2C" w:rsidP="00372C2C">
      <w:pPr>
        <w:jc w:val="both"/>
        <w:rPr>
          <w:rFonts w:ascii="Arial" w:hAnsi="Arial" w:cs="Arial"/>
          <w:sz w:val="20"/>
          <w:szCs w:val="20"/>
        </w:rPr>
      </w:pPr>
    </w:p>
    <w:p w14:paraId="433A4CFB"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Zrnavost</w:t>
      </w:r>
    </w:p>
    <w:p w14:paraId="2EA82335" w14:textId="77777777" w:rsidR="00372C2C" w:rsidRPr="00372C2C" w:rsidRDefault="00372C2C" w:rsidP="00372C2C">
      <w:pPr>
        <w:widowControl w:val="0"/>
        <w:tabs>
          <w:tab w:val="left" w:pos="851"/>
        </w:tabs>
        <w:jc w:val="both"/>
        <w:rPr>
          <w:rFonts w:ascii="Arial" w:hAnsi="Arial" w:cs="Arial"/>
          <w:sz w:val="20"/>
          <w:szCs w:val="20"/>
        </w:rPr>
      </w:pPr>
      <w:r w:rsidRPr="00372C2C">
        <w:rPr>
          <w:rFonts w:ascii="Arial" w:hAnsi="Arial" w:cs="Arial"/>
          <w:sz w:val="20"/>
          <w:szCs w:val="20"/>
        </w:rPr>
        <w:t xml:space="preserve">Tolčenec mora biti zgrajen iz oglatih zrn, katerih oblika so približuje obliki kocke. </w:t>
      </w:r>
      <w:proofErr w:type="spellStart"/>
      <w:r w:rsidRPr="00372C2C">
        <w:rPr>
          <w:rFonts w:ascii="Arial" w:hAnsi="Arial" w:cs="Arial"/>
          <w:sz w:val="20"/>
          <w:szCs w:val="20"/>
        </w:rPr>
        <w:t>Zrnavostna</w:t>
      </w:r>
      <w:proofErr w:type="spellEnd"/>
      <w:r w:rsidRPr="00372C2C">
        <w:rPr>
          <w:rFonts w:ascii="Arial" w:hAnsi="Arial" w:cs="Arial"/>
          <w:sz w:val="20"/>
          <w:szCs w:val="20"/>
        </w:rPr>
        <w:t xml:space="preserve"> sestava tolčenca je določena z nazivno zrnavostjo. Za potrebe tirne grede železniških prog se uporablja tolčenec z nazivno zrnavostjo 31,5 - 63 mm kategorije D.</w:t>
      </w:r>
    </w:p>
    <w:p w14:paraId="035B82EC" w14:textId="77777777" w:rsidR="00372C2C" w:rsidRPr="00372C2C" w:rsidRDefault="00372C2C" w:rsidP="00372C2C">
      <w:pPr>
        <w:widowControl w:val="0"/>
        <w:tabs>
          <w:tab w:val="left" w:pos="851"/>
        </w:tabs>
        <w:jc w:val="both"/>
        <w:rPr>
          <w:rFonts w:ascii="Arial" w:hAnsi="Arial" w:cs="Arial"/>
          <w:sz w:val="20"/>
          <w:szCs w:val="20"/>
        </w:rPr>
      </w:pPr>
    </w:p>
    <w:p w14:paraId="68BA42F7" w14:textId="77777777" w:rsidR="00372C2C" w:rsidRPr="00372C2C" w:rsidRDefault="00372C2C" w:rsidP="00372C2C">
      <w:pPr>
        <w:pStyle w:val="Odstavekseznama"/>
        <w:numPr>
          <w:ilvl w:val="1"/>
          <w:numId w:val="30"/>
        </w:numPr>
        <w:ind w:left="431" w:hanging="431"/>
        <w:contextualSpacing/>
        <w:jc w:val="both"/>
        <w:rPr>
          <w:rFonts w:ascii="Arial" w:hAnsi="Arial" w:cs="Arial"/>
          <w:sz w:val="20"/>
          <w:u w:val="single"/>
        </w:rPr>
      </w:pPr>
      <w:r w:rsidRPr="00372C2C">
        <w:rPr>
          <w:rFonts w:ascii="Arial" w:hAnsi="Arial" w:cs="Arial"/>
          <w:sz w:val="20"/>
          <w:u w:val="single"/>
        </w:rPr>
        <w:t>Dostava</w:t>
      </w:r>
    </w:p>
    <w:p w14:paraId="4CA7F684" w14:textId="77777777" w:rsidR="00372C2C" w:rsidRPr="00372C2C" w:rsidRDefault="00372C2C" w:rsidP="00372C2C">
      <w:pPr>
        <w:widowControl w:val="0"/>
        <w:tabs>
          <w:tab w:val="left" w:pos="851"/>
        </w:tabs>
        <w:jc w:val="both"/>
        <w:rPr>
          <w:rFonts w:ascii="Arial" w:hAnsi="Arial" w:cs="Arial"/>
          <w:sz w:val="20"/>
          <w:szCs w:val="20"/>
        </w:rPr>
      </w:pPr>
      <w:r w:rsidRPr="00372C2C">
        <w:rPr>
          <w:rFonts w:ascii="Arial" w:hAnsi="Arial" w:cs="Arial"/>
          <w:sz w:val="20"/>
          <w:szCs w:val="20"/>
        </w:rPr>
        <w:t xml:space="preserve">Dobavitelj mora zagotavljati dostavo kamnitih agregatov na mesto vgradnje po javni železniški infrastrukturi z ustreznimi vagoni (vagoni </w:t>
      </w:r>
      <w:proofErr w:type="spellStart"/>
      <w:r w:rsidRPr="00372C2C">
        <w:rPr>
          <w:rFonts w:ascii="Arial" w:hAnsi="Arial" w:cs="Arial"/>
          <w:sz w:val="20"/>
          <w:szCs w:val="20"/>
        </w:rPr>
        <w:t>samosipniki</w:t>
      </w:r>
      <w:proofErr w:type="spellEnd"/>
      <w:r w:rsidRPr="00372C2C">
        <w:rPr>
          <w:rFonts w:ascii="Arial" w:hAnsi="Arial" w:cs="Arial"/>
          <w:sz w:val="20"/>
          <w:szCs w:val="20"/>
        </w:rPr>
        <w:t xml:space="preserve"> »FACCS«) in s tovornjaki (glede na zahtevo naročnika).</w:t>
      </w:r>
    </w:p>
    <w:p w14:paraId="62A8F84C" w14:textId="77777777" w:rsidR="00372C2C" w:rsidRPr="00372C2C" w:rsidRDefault="00372C2C" w:rsidP="00372C2C">
      <w:pPr>
        <w:pStyle w:val="Default"/>
        <w:rPr>
          <w:rFonts w:ascii="Arial" w:hAnsi="Arial" w:cs="Arial"/>
          <w:color w:val="auto"/>
          <w:sz w:val="20"/>
          <w:szCs w:val="20"/>
        </w:rPr>
      </w:pPr>
      <w:r w:rsidRPr="00372C2C">
        <w:rPr>
          <w:rFonts w:ascii="Arial" w:hAnsi="Arial" w:cs="Arial"/>
          <w:color w:val="auto"/>
          <w:sz w:val="20"/>
          <w:szCs w:val="20"/>
        </w:rPr>
        <w:t xml:space="preserve">Tirna vozila za dostavo kamnitih agregatov morajo imeti ustrezna dovoljenja za vožnjo na območju JŽI v Republiki Sloveniji. </w:t>
      </w:r>
    </w:p>
    <w:p w14:paraId="074A6D5B" w14:textId="77777777" w:rsidR="00372C2C" w:rsidRPr="00372C2C" w:rsidRDefault="00372C2C" w:rsidP="00372C2C">
      <w:pPr>
        <w:widowControl w:val="0"/>
        <w:tabs>
          <w:tab w:val="left" w:pos="851"/>
        </w:tabs>
        <w:jc w:val="both"/>
        <w:rPr>
          <w:rFonts w:ascii="Arial" w:hAnsi="Arial" w:cs="Arial"/>
          <w:sz w:val="20"/>
          <w:szCs w:val="20"/>
        </w:rPr>
      </w:pPr>
      <w:r w:rsidRPr="00372C2C">
        <w:rPr>
          <w:rFonts w:ascii="Arial" w:hAnsi="Arial" w:cs="Arial"/>
          <w:sz w:val="20"/>
          <w:szCs w:val="20"/>
        </w:rPr>
        <w:t>Izbrani ponudnik mora sam izvajati naročilo vlakovnih poti za potrebe izvedbe naročila.</w:t>
      </w:r>
    </w:p>
    <w:p w14:paraId="4D51E532" w14:textId="77777777" w:rsidR="00372C2C" w:rsidRPr="00372C2C" w:rsidRDefault="00372C2C" w:rsidP="00372C2C">
      <w:pPr>
        <w:pStyle w:val="Default"/>
        <w:rPr>
          <w:rFonts w:ascii="Arial" w:hAnsi="Arial" w:cs="Arial"/>
          <w:color w:val="auto"/>
          <w:sz w:val="20"/>
          <w:szCs w:val="20"/>
        </w:rPr>
      </w:pPr>
      <w:r w:rsidRPr="00372C2C">
        <w:rPr>
          <w:rFonts w:ascii="Arial" w:hAnsi="Arial" w:cs="Arial"/>
          <w:color w:val="auto"/>
          <w:sz w:val="20"/>
          <w:szCs w:val="20"/>
        </w:rPr>
        <w:t>Naročnik bo dobavo kamnitih agregatov naročal za en mesec, predvidoma do 25. dne v mesecu za naslednji mesec.</w:t>
      </w:r>
    </w:p>
    <w:p w14:paraId="59D27E49" w14:textId="77777777" w:rsidR="00372C2C" w:rsidRPr="00372C2C" w:rsidRDefault="00372C2C" w:rsidP="00372C2C">
      <w:pPr>
        <w:widowControl w:val="0"/>
        <w:tabs>
          <w:tab w:val="left" w:pos="851"/>
        </w:tabs>
        <w:jc w:val="both"/>
        <w:rPr>
          <w:rFonts w:ascii="Arial" w:hAnsi="Arial" w:cs="Arial"/>
          <w:sz w:val="20"/>
          <w:szCs w:val="20"/>
        </w:rPr>
      </w:pPr>
      <w:r w:rsidRPr="00372C2C">
        <w:rPr>
          <w:rFonts w:ascii="Arial" w:hAnsi="Arial" w:cs="Arial"/>
          <w:sz w:val="20"/>
          <w:szCs w:val="20"/>
        </w:rPr>
        <w:t xml:space="preserve"> Izbrani ponudnik se zavezuje, da bo blago dobavljal na podlagi odpoklicev delnih količin, v roku 7 dni od naročila oz. 2 dni za nujno naročilo.</w:t>
      </w:r>
    </w:p>
    <w:p w14:paraId="7B43AF87" w14:textId="77777777" w:rsidR="00372C2C" w:rsidRPr="00372C2C" w:rsidRDefault="00372C2C" w:rsidP="00372C2C">
      <w:pPr>
        <w:pStyle w:val="Default"/>
        <w:rPr>
          <w:rFonts w:ascii="Arial" w:hAnsi="Arial" w:cs="Arial"/>
          <w:color w:val="auto"/>
          <w:sz w:val="20"/>
          <w:szCs w:val="20"/>
        </w:rPr>
      </w:pPr>
      <w:r w:rsidRPr="00372C2C">
        <w:rPr>
          <w:rFonts w:ascii="Arial" w:hAnsi="Arial" w:cs="Arial"/>
          <w:color w:val="auto"/>
          <w:sz w:val="20"/>
          <w:szCs w:val="20"/>
        </w:rPr>
        <w:t>V primeru izrednega dogodka, mora izbrani ponudnik v roku 24 ur dobaviti najmanj 100 m</w:t>
      </w:r>
      <w:r w:rsidRPr="00372C2C">
        <w:rPr>
          <w:rFonts w:ascii="Arial" w:hAnsi="Arial" w:cs="Arial"/>
          <w:color w:val="auto"/>
          <w:sz w:val="20"/>
          <w:szCs w:val="20"/>
          <w:vertAlign w:val="superscript"/>
        </w:rPr>
        <w:t>3</w:t>
      </w:r>
      <w:r w:rsidRPr="00372C2C">
        <w:rPr>
          <w:rFonts w:ascii="Arial" w:hAnsi="Arial" w:cs="Arial"/>
          <w:color w:val="auto"/>
          <w:sz w:val="20"/>
          <w:szCs w:val="20"/>
        </w:rPr>
        <w:t xml:space="preserve"> kamnitega agregata. </w:t>
      </w:r>
    </w:p>
    <w:p w14:paraId="6EB1B54B" w14:textId="77777777" w:rsidR="00372C2C" w:rsidRPr="00372C2C" w:rsidRDefault="00372C2C" w:rsidP="00372C2C">
      <w:pPr>
        <w:widowControl w:val="0"/>
        <w:tabs>
          <w:tab w:val="left" w:pos="851"/>
        </w:tabs>
        <w:jc w:val="both"/>
        <w:rPr>
          <w:rFonts w:ascii="Arial" w:hAnsi="Arial" w:cs="Arial"/>
          <w:sz w:val="20"/>
          <w:szCs w:val="20"/>
        </w:rPr>
      </w:pPr>
    </w:p>
    <w:p w14:paraId="3284E3C6" w14:textId="77777777" w:rsidR="00372C2C" w:rsidRPr="00372C2C" w:rsidRDefault="00372C2C" w:rsidP="00372C2C">
      <w:pPr>
        <w:pStyle w:val="Odstavekseznama"/>
        <w:numPr>
          <w:ilvl w:val="0"/>
          <w:numId w:val="30"/>
        </w:numPr>
        <w:contextualSpacing/>
        <w:jc w:val="both"/>
        <w:rPr>
          <w:rFonts w:ascii="Arial" w:hAnsi="Arial" w:cs="Arial"/>
          <w:b/>
          <w:sz w:val="20"/>
        </w:rPr>
      </w:pPr>
      <w:r w:rsidRPr="00372C2C">
        <w:rPr>
          <w:rFonts w:ascii="Arial" w:hAnsi="Arial" w:cs="Arial"/>
          <w:b/>
          <w:sz w:val="20"/>
        </w:rPr>
        <w:t>Tehnična dokumentacija</w:t>
      </w:r>
    </w:p>
    <w:p w14:paraId="2F230191" w14:textId="77777777" w:rsidR="00372C2C" w:rsidRPr="00372C2C" w:rsidRDefault="00372C2C" w:rsidP="00372C2C">
      <w:pPr>
        <w:jc w:val="both"/>
        <w:rPr>
          <w:rFonts w:ascii="Arial" w:hAnsi="Arial" w:cs="Arial"/>
          <w:sz w:val="20"/>
          <w:szCs w:val="20"/>
        </w:rPr>
      </w:pPr>
    </w:p>
    <w:p w14:paraId="6CFFDAF5" w14:textId="77777777" w:rsidR="00372C2C" w:rsidRPr="00372C2C" w:rsidRDefault="00372C2C" w:rsidP="00372C2C">
      <w:pPr>
        <w:jc w:val="both"/>
        <w:rPr>
          <w:rFonts w:ascii="Arial" w:hAnsi="Arial" w:cs="Arial"/>
          <w:sz w:val="20"/>
          <w:szCs w:val="20"/>
        </w:rPr>
      </w:pPr>
      <w:r w:rsidRPr="00372C2C">
        <w:rPr>
          <w:rFonts w:ascii="Arial" w:hAnsi="Arial" w:cs="Arial"/>
          <w:sz w:val="20"/>
          <w:szCs w:val="20"/>
        </w:rPr>
        <w:t>Dobavitelj mora naročniku pred pričetkom dostav predati 1 izvod celotne dokumentacije, za proizvode, ki zajema najmanj:</w:t>
      </w:r>
    </w:p>
    <w:p w14:paraId="2E7FED8E" w14:textId="77777777" w:rsidR="00372C2C" w:rsidRPr="00372C2C" w:rsidRDefault="00372C2C" w:rsidP="00372C2C">
      <w:pPr>
        <w:pStyle w:val="Odstavekseznama"/>
        <w:numPr>
          <w:ilvl w:val="0"/>
          <w:numId w:val="22"/>
        </w:numPr>
        <w:contextualSpacing/>
        <w:jc w:val="both"/>
        <w:rPr>
          <w:rFonts w:ascii="Arial" w:hAnsi="Arial" w:cs="Arial"/>
          <w:sz w:val="20"/>
        </w:rPr>
      </w:pPr>
      <w:r w:rsidRPr="00372C2C">
        <w:rPr>
          <w:rFonts w:ascii="Arial" w:hAnsi="Arial" w:cs="Arial"/>
          <w:sz w:val="20"/>
        </w:rPr>
        <w:t>Poročilo o kakovosti agregata,</w:t>
      </w:r>
    </w:p>
    <w:p w14:paraId="7CC9207F" w14:textId="77777777" w:rsidR="00372C2C" w:rsidRPr="00372C2C" w:rsidRDefault="00372C2C" w:rsidP="00372C2C">
      <w:pPr>
        <w:pStyle w:val="Odstavekseznama"/>
        <w:numPr>
          <w:ilvl w:val="0"/>
          <w:numId w:val="22"/>
        </w:numPr>
        <w:contextualSpacing/>
        <w:jc w:val="both"/>
        <w:rPr>
          <w:rFonts w:ascii="Arial" w:hAnsi="Arial" w:cs="Arial"/>
          <w:sz w:val="20"/>
        </w:rPr>
      </w:pPr>
      <w:r w:rsidRPr="00372C2C">
        <w:rPr>
          <w:rFonts w:ascii="Arial" w:hAnsi="Arial" w:cs="Arial"/>
          <w:sz w:val="20"/>
        </w:rPr>
        <w:t>Meritve in poročila interne kontrole,</w:t>
      </w:r>
    </w:p>
    <w:p w14:paraId="4AF0A604" w14:textId="77777777" w:rsidR="00372C2C" w:rsidRPr="00372C2C" w:rsidRDefault="00372C2C" w:rsidP="00372C2C">
      <w:pPr>
        <w:pStyle w:val="Odstavekseznama"/>
        <w:numPr>
          <w:ilvl w:val="0"/>
          <w:numId w:val="22"/>
        </w:numPr>
        <w:contextualSpacing/>
        <w:jc w:val="both"/>
        <w:rPr>
          <w:rFonts w:ascii="Arial" w:hAnsi="Arial" w:cs="Arial"/>
          <w:sz w:val="20"/>
        </w:rPr>
      </w:pPr>
      <w:r w:rsidRPr="00372C2C">
        <w:rPr>
          <w:rFonts w:ascii="Arial" w:hAnsi="Arial" w:cs="Arial"/>
          <w:sz w:val="20"/>
        </w:rPr>
        <w:t>Izjavo o skladnosti,</w:t>
      </w:r>
    </w:p>
    <w:p w14:paraId="0D1DC74A" w14:textId="77777777" w:rsidR="00372C2C" w:rsidRPr="00372C2C" w:rsidRDefault="00372C2C" w:rsidP="00372C2C">
      <w:pPr>
        <w:pStyle w:val="Odstavekseznama"/>
        <w:numPr>
          <w:ilvl w:val="0"/>
          <w:numId w:val="22"/>
        </w:numPr>
        <w:contextualSpacing/>
        <w:jc w:val="both"/>
        <w:rPr>
          <w:rFonts w:ascii="Arial" w:hAnsi="Arial" w:cs="Arial"/>
          <w:sz w:val="20"/>
        </w:rPr>
      </w:pPr>
      <w:r w:rsidRPr="00372C2C">
        <w:rPr>
          <w:rFonts w:ascii="Arial" w:hAnsi="Arial" w:cs="Arial"/>
          <w:sz w:val="20"/>
        </w:rPr>
        <w:t>Dokazila in drugo.</w:t>
      </w:r>
    </w:p>
    <w:p w14:paraId="4A732192" w14:textId="77777777" w:rsidR="00372C2C" w:rsidRPr="00663CD1" w:rsidRDefault="00372C2C" w:rsidP="00372C2C">
      <w:pPr>
        <w:jc w:val="both"/>
        <w:rPr>
          <w:i/>
        </w:rPr>
      </w:pPr>
    </w:p>
    <w:p w14:paraId="4CDAAC69" w14:textId="77777777" w:rsidR="00366D8B" w:rsidRPr="004625C2" w:rsidRDefault="00366D8B" w:rsidP="00366D8B">
      <w:pPr>
        <w:jc w:val="both"/>
        <w:rPr>
          <w:rFonts w:ascii="Arial" w:hAnsi="Arial" w:cs="Arial"/>
          <w:sz w:val="20"/>
          <w:szCs w:val="20"/>
        </w:rPr>
      </w:pPr>
    </w:p>
    <w:p w14:paraId="6C35056F" w14:textId="77777777" w:rsidR="00E50FA5" w:rsidRPr="004625C2" w:rsidRDefault="00E50FA5" w:rsidP="00D52CB1">
      <w:pPr>
        <w:jc w:val="both"/>
        <w:rPr>
          <w:rFonts w:ascii="Arial" w:eastAsia="Batang" w:hAnsi="Arial" w:cs="Arial"/>
          <w:b/>
          <w:noProof/>
          <w:sz w:val="20"/>
          <w:szCs w:val="20"/>
        </w:rPr>
      </w:pPr>
    </w:p>
    <w:p w14:paraId="491E619E" w14:textId="77777777" w:rsidR="00E50FA5" w:rsidRPr="004625C2" w:rsidRDefault="00E50FA5" w:rsidP="003E5F99">
      <w:pPr>
        <w:pStyle w:val="Odstavekseznama"/>
        <w:ind w:left="360"/>
        <w:jc w:val="both"/>
        <w:rPr>
          <w:rFonts w:ascii="Arial" w:eastAsia="Batang" w:hAnsi="Arial" w:cs="Arial"/>
          <w:b/>
          <w:noProof/>
          <w:sz w:val="20"/>
        </w:rPr>
      </w:pPr>
    </w:p>
    <w:p w14:paraId="2D93D2A0" w14:textId="77777777" w:rsidR="00E50FA5" w:rsidRPr="004625C2" w:rsidRDefault="00E50FA5" w:rsidP="003E5F99">
      <w:pPr>
        <w:jc w:val="both"/>
        <w:rPr>
          <w:rFonts w:ascii="Arial" w:eastAsia="Batang" w:hAnsi="Arial" w:cs="Arial"/>
          <w:b/>
          <w:sz w:val="20"/>
          <w:szCs w:val="20"/>
          <w:lang w:eastAsia="ko-KR"/>
        </w:rPr>
      </w:pPr>
      <w:r w:rsidRPr="004625C2">
        <w:rPr>
          <w:rFonts w:ascii="Arial" w:hAnsi="Arial" w:cs="Arial"/>
          <w:b/>
          <w:noProof/>
          <w:sz w:val="20"/>
          <w:szCs w:val="20"/>
        </w:rPr>
        <w:t>Kraj in datum:</w:t>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t>Žig:</w:t>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t>Podpis ponudnika:</w:t>
      </w:r>
    </w:p>
    <w:p w14:paraId="5E5688DC" w14:textId="77777777" w:rsidR="00B40E2F" w:rsidRPr="004625C2" w:rsidRDefault="00B40E2F" w:rsidP="003E5F99">
      <w:pPr>
        <w:autoSpaceDE w:val="0"/>
        <w:autoSpaceDN w:val="0"/>
        <w:adjustRightInd w:val="0"/>
        <w:jc w:val="both"/>
        <w:rPr>
          <w:rFonts w:ascii="Arial" w:hAnsi="Arial" w:cs="Arial"/>
          <w:sz w:val="20"/>
          <w:szCs w:val="20"/>
        </w:rPr>
      </w:pPr>
    </w:p>
    <w:sectPr w:rsidR="00B40E2F" w:rsidRPr="004625C2" w:rsidSect="006C4B42">
      <w:footerReference w:type="default" r:id="rId8"/>
      <w:pgSz w:w="12240" w:h="15840"/>
      <w:pgMar w:top="1418" w:right="737" w:bottom="1134" w:left="1021" w:header="709" w:footer="312"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30762A" w16cid:durableId="27BD67CD"/>
  <w16cid:commentId w16cid:paraId="28FCD212" w16cid:durableId="27BD67CE"/>
  <w16cid:commentId w16cid:paraId="07BF5501" w16cid:durableId="27BDA13D"/>
  <w16cid:commentId w16cid:paraId="02F1E3BD" w16cid:durableId="27BD67CF"/>
  <w16cid:commentId w16cid:paraId="56C1F73F" w16cid:durableId="27BD6AB3"/>
  <w16cid:commentId w16cid:paraId="7DC7B370" w16cid:durableId="27BD84E6"/>
  <w16cid:commentId w16cid:paraId="58C96FD6" w16cid:durableId="27BD8725"/>
  <w16cid:commentId w16cid:paraId="31E7D58A" w16cid:durableId="27BD6B3A"/>
  <w16cid:commentId w16cid:paraId="5D36AEA4" w16cid:durableId="27BD67D0"/>
  <w16cid:commentId w16cid:paraId="52397BD4" w16cid:durableId="27BD854A"/>
  <w16cid:commentId w16cid:paraId="4BE235DE" w16cid:durableId="27BD6C7C"/>
  <w16cid:commentId w16cid:paraId="350CF672" w16cid:durableId="27BD67D1"/>
  <w16cid:commentId w16cid:paraId="4A13411B" w16cid:durableId="27BD6CC7"/>
  <w16cid:commentId w16cid:paraId="0FDE0E89" w16cid:durableId="27BD9D28"/>
  <w16cid:commentId w16cid:paraId="47C2ADF5" w16cid:durableId="27BD85B5"/>
  <w16cid:commentId w16cid:paraId="4D545DF5" w16cid:durableId="27BD8898"/>
  <w16cid:commentId w16cid:paraId="71D2809B" w16cid:durableId="27BD7A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2B793" w14:textId="77777777" w:rsidR="008860EF" w:rsidRDefault="008860EF">
      <w:r>
        <w:separator/>
      </w:r>
    </w:p>
  </w:endnote>
  <w:endnote w:type="continuationSeparator" w:id="0">
    <w:p w14:paraId="22BA1207" w14:textId="77777777" w:rsidR="008860EF" w:rsidRDefault="0088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7105C8" w:rsidRPr="009F27E4" w:rsidRDefault="007105C8">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C51B46">
          <w:rPr>
            <w:rFonts w:ascii="Times New Roman" w:hAnsi="Times New Roman"/>
            <w:i/>
            <w:noProof/>
            <w:sz w:val="22"/>
            <w:szCs w:val="22"/>
          </w:rPr>
          <w:t>26</w:t>
        </w:r>
        <w:r w:rsidRPr="009F27E4">
          <w:rPr>
            <w:rFonts w:ascii="Times New Roman" w:hAnsi="Times New Roman"/>
            <w:i/>
            <w:sz w:val="22"/>
            <w:szCs w:val="22"/>
          </w:rPr>
          <w:fldChar w:fldCharType="end"/>
        </w:r>
      </w:p>
    </w:sdtContent>
  </w:sdt>
  <w:p w14:paraId="6AF45C58" w14:textId="77777777" w:rsidR="007105C8" w:rsidRDefault="007105C8"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9A5F2" w14:textId="77777777" w:rsidR="008860EF" w:rsidRDefault="008860EF">
      <w:r>
        <w:separator/>
      </w:r>
    </w:p>
  </w:footnote>
  <w:footnote w:type="continuationSeparator" w:id="0">
    <w:p w14:paraId="0C7EBF2C" w14:textId="77777777" w:rsidR="008860EF" w:rsidRDefault="00886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3"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5"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8"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0"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0"/>
  </w:num>
  <w:num w:numId="3">
    <w:abstractNumId w:val="0"/>
  </w:num>
  <w:num w:numId="4">
    <w:abstractNumId w:val="3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6"/>
  </w:num>
  <w:num w:numId="8">
    <w:abstractNumId w:val="14"/>
  </w:num>
  <w:num w:numId="9">
    <w:abstractNumId w:val="38"/>
  </w:num>
  <w:num w:numId="10">
    <w:abstractNumId w:val="29"/>
  </w:num>
  <w:num w:numId="11">
    <w:abstractNumId w:val="11"/>
  </w:num>
  <w:num w:numId="12">
    <w:abstractNumId w:val="15"/>
  </w:num>
  <w:num w:numId="13">
    <w:abstractNumId w:val="12"/>
  </w:num>
  <w:num w:numId="14">
    <w:abstractNumId w:val="35"/>
  </w:num>
  <w:num w:numId="15">
    <w:abstractNumId w:val="37"/>
  </w:num>
  <w:num w:numId="16">
    <w:abstractNumId w:val="33"/>
  </w:num>
  <w:num w:numId="17">
    <w:abstractNumId w:val="28"/>
  </w:num>
  <w:num w:numId="18">
    <w:abstractNumId w:val="21"/>
  </w:num>
  <w:num w:numId="19">
    <w:abstractNumId w:val="9"/>
  </w:num>
  <w:num w:numId="20">
    <w:abstractNumId w:val="2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6"/>
  </w:num>
  <w:num w:numId="24">
    <w:abstractNumId w:val="10"/>
  </w:num>
  <w:num w:numId="25">
    <w:abstractNumId w:val="24"/>
  </w:num>
  <w:num w:numId="26">
    <w:abstractNumId w:val="32"/>
  </w:num>
  <w:num w:numId="27">
    <w:abstractNumId w:val="17"/>
  </w:num>
  <w:num w:numId="2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9"/>
  </w:num>
  <w:num w:numId="31">
    <w:abstractNumId w:val="31"/>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661ED"/>
    <w:rsid w:val="0007035E"/>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243C"/>
    <w:rsid w:val="000E34BC"/>
    <w:rsid w:val="000E3AC5"/>
    <w:rsid w:val="000E56E1"/>
    <w:rsid w:val="000E5D0D"/>
    <w:rsid w:val="000E5EB6"/>
    <w:rsid w:val="000E608E"/>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2176"/>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495"/>
    <w:rsid w:val="00161696"/>
    <w:rsid w:val="00161CA6"/>
    <w:rsid w:val="001626AE"/>
    <w:rsid w:val="00163C75"/>
    <w:rsid w:val="00163CA7"/>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487F"/>
    <w:rsid w:val="00185392"/>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BA6"/>
    <w:rsid w:val="001A2C8F"/>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640"/>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5A9"/>
    <w:rsid w:val="002158E5"/>
    <w:rsid w:val="00216208"/>
    <w:rsid w:val="00217188"/>
    <w:rsid w:val="00217399"/>
    <w:rsid w:val="0022074A"/>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628"/>
    <w:rsid w:val="0027703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966A8"/>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8C7"/>
    <w:rsid w:val="002B2C01"/>
    <w:rsid w:val="002B2E6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D7BDE"/>
    <w:rsid w:val="002E0718"/>
    <w:rsid w:val="002E0CCF"/>
    <w:rsid w:val="002E0FF6"/>
    <w:rsid w:val="002E195F"/>
    <w:rsid w:val="002E379C"/>
    <w:rsid w:val="002E534C"/>
    <w:rsid w:val="002E53F4"/>
    <w:rsid w:val="002E5CAE"/>
    <w:rsid w:val="002E7810"/>
    <w:rsid w:val="002E7E5F"/>
    <w:rsid w:val="002F021E"/>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26B08"/>
    <w:rsid w:val="00330314"/>
    <w:rsid w:val="0033031A"/>
    <w:rsid w:val="003307E8"/>
    <w:rsid w:val="003314C7"/>
    <w:rsid w:val="00331EAA"/>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072"/>
    <w:rsid w:val="00357D1F"/>
    <w:rsid w:val="003600E3"/>
    <w:rsid w:val="00362626"/>
    <w:rsid w:val="00364133"/>
    <w:rsid w:val="003657D0"/>
    <w:rsid w:val="003660AB"/>
    <w:rsid w:val="00366397"/>
    <w:rsid w:val="00366D8B"/>
    <w:rsid w:val="00367440"/>
    <w:rsid w:val="00367497"/>
    <w:rsid w:val="00367B95"/>
    <w:rsid w:val="003710CA"/>
    <w:rsid w:val="00372473"/>
    <w:rsid w:val="00372C2C"/>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A87"/>
    <w:rsid w:val="00397E34"/>
    <w:rsid w:val="003A0645"/>
    <w:rsid w:val="003A0995"/>
    <w:rsid w:val="003A0AE2"/>
    <w:rsid w:val="003A104E"/>
    <w:rsid w:val="003A137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F99"/>
    <w:rsid w:val="003E6687"/>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20A"/>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0A2F"/>
    <w:rsid w:val="0043134C"/>
    <w:rsid w:val="00431A5D"/>
    <w:rsid w:val="00431B14"/>
    <w:rsid w:val="00431C9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5C2"/>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235"/>
    <w:rsid w:val="005A1475"/>
    <w:rsid w:val="005A15E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C079A"/>
    <w:rsid w:val="005C1182"/>
    <w:rsid w:val="005C12AB"/>
    <w:rsid w:val="005C1E5C"/>
    <w:rsid w:val="005C256D"/>
    <w:rsid w:val="005C25FC"/>
    <w:rsid w:val="005C2666"/>
    <w:rsid w:val="005C3005"/>
    <w:rsid w:val="005C3A6D"/>
    <w:rsid w:val="005C3E36"/>
    <w:rsid w:val="005C4FAB"/>
    <w:rsid w:val="005C5CF6"/>
    <w:rsid w:val="005C6334"/>
    <w:rsid w:val="005D083F"/>
    <w:rsid w:val="005D186E"/>
    <w:rsid w:val="005D32CE"/>
    <w:rsid w:val="005D3DB9"/>
    <w:rsid w:val="005D40C6"/>
    <w:rsid w:val="005D41E9"/>
    <w:rsid w:val="005D4BCF"/>
    <w:rsid w:val="005D4D7D"/>
    <w:rsid w:val="005D5889"/>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72D0"/>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CC5"/>
    <w:rsid w:val="00653306"/>
    <w:rsid w:val="00653B89"/>
    <w:rsid w:val="0065505F"/>
    <w:rsid w:val="00655287"/>
    <w:rsid w:val="00656258"/>
    <w:rsid w:val="00660687"/>
    <w:rsid w:val="006607E9"/>
    <w:rsid w:val="00660E1A"/>
    <w:rsid w:val="00661B02"/>
    <w:rsid w:val="00662FD5"/>
    <w:rsid w:val="00663753"/>
    <w:rsid w:val="00663E50"/>
    <w:rsid w:val="006641D5"/>
    <w:rsid w:val="00664EB0"/>
    <w:rsid w:val="00665103"/>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37D"/>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A9"/>
    <w:rsid w:val="006D4315"/>
    <w:rsid w:val="006D4A0D"/>
    <w:rsid w:val="006D4B1E"/>
    <w:rsid w:val="006D4D9B"/>
    <w:rsid w:val="006D50BF"/>
    <w:rsid w:val="006D5FC3"/>
    <w:rsid w:val="006D6089"/>
    <w:rsid w:val="006D61E2"/>
    <w:rsid w:val="006D639B"/>
    <w:rsid w:val="006D63F1"/>
    <w:rsid w:val="006D67F4"/>
    <w:rsid w:val="006D7040"/>
    <w:rsid w:val="006E017D"/>
    <w:rsid w:val="006E025F"/>
    <w:rsid w:val="006E0940"/>
    <w:rsid w:val="006E0CF2"/>
    <w:rsid w:val="006E0EA5"/>
    <w:rsid w:val="006E334C"/>
    <w:rsid w:val="006E568A"/>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05C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7F5"/>
    <w:rsid w:val="00752EFB"/>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238"/>
    <w:rsid w:val="00774C95"/>
    <w:rsid w:val="00776F25"/>
    <w:rsid w:val="0077791C"/>
    <w:rsid w:val="00781207"/>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2E6"/>
    <w:rsid w:val="007950F1"/>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7155"/>
    <w:rsid w:val="007A7473"/>
    <w:rsid w:val="007A7D38"/>
    <w:rsid w:val="007B0743"/>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AD7"/>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212"/>
    <w:rsid w:val="00835912"/>
    <w:rsid w:val="00835A3D"/>
    <w:rsid w:val="00836605"/>
    <w:rsid w:val="00840A27"/>
    <w:rsid w:val="00841E46"/>
    <w:rsid w:val="008420EE"/>
    <w:rsid w:val="00843C1B"/>
    <w:rsid w:val="00844BB0"/>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60EF"/>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1201"/>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30393"/>
    <w:rsid w:val="00930565"/>
    <w:rsid w:val="00930A4A"/>
    <w:rsid w:val="00930EDF"/>
    <w:rsid w:val="00930F05"/>
    <w:rsid w:val="0093220F"/>
    <w:rsid w:val="00933959"/>
    <w:rsid w:val="00933D0B"/>
    <w:rsid w:val="009343E9"/>
    <w:rsid w:val="00934D5D"/>
    <w:rsid w:val="009350AA"/>
    <w:rsid w:val="0093592A"/>
    <w:rsid w:val="00936170"/>
    <w:rsid w:val="00937A21"/>
    <w:rsid w:val="00937D0F"/>
    <w:rsid w:val="00940770"/>
    <w:rsid w:val="00940B70"/>
    <w:rsid w:val="00940C62"/>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33E"/>
    <w:rsid w:val="009A7CD3"/>
    <w:rsid w:val="009B017B"/>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800"/>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57FD"/>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206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571D"/>
    <w:rsid w:val="00BD57E7"/>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D48"/>
    <w:rsid w:val="00BF0979"/>
    <w:rsid w:val="00BF14D5"/>
    <w:rsid w:val="00BF274E"/>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F96"/>
    <w:rsid w:val="00C049E8"/>
    <w:rsid w:val="00C056C8"/>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16F"/>
    <w:rsid w:val="00C21BB9"/>
    <w:rsid w:val="00C222F4"/>
    <w:rsid w:val="00C2484F"/>
    <w:rsid w:val="00C24B42"/>
    <w:rsid w:val="00C25646"/>
    <w:rsid w:val="00C25D40"/>
    <w:rsid w:val="00C25DCB"/>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C31"/>
    <w:rsid w:val="00C46D85"/>
    <w:rsid w:val="00C471EE"/>
    <w:rsid w:val="00C50477"/>
    <w:rsid w:val="00C50F80"/>
    <w:rsid w:val="00C51B46"/>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0164"/>
    <w:rsid w:val="00C710CA"/>
    <w:rsid w:val="00C7127F"/>
    <w:rsid w:val="00C71492"/>
    <w:rsid w:val="00C71BB2"/>
    <w:rsid w:val="00C721E9"/>
    <w:rsid w:val="00C72C5F"/>
    <w:rsid w:val="00C72D3B"/>
    <w:rsid w:val="00C74138"/>
    <w:rsid w:val="00C7502A"/>
    <w:rsid w:val="00C7556D"/>
    <w:rsid w:val="00C771DA"/>
    <w:rsid w:val="00C772F6"/>
    <w:rsid w:val="00C77AC0"/>
    <w:rsid w:val="00C8179A"/>
    <w:rsid w:val="00C823C2"/>
    <w:rsid w:val="00C833E3"/>
    <w:rsid w:val="00C8371D"/>
    <w:rsid w:val="00C83A7D"/>
    <w:rsid w:val="00C848BC"/>
    <w:rsid w:val="00C85187"/>
    <w:rsid w:val="00C85492"/>
    <w:rsid w:val="00C8573A"/>
    <w:rsid w:val="00C86084"/>
    <w:rsid w:val="00C861A5"/>
    <w:rsid w:val="00C9056C"/>
    <w:rsid w:val="00C9063D"/>
    <w:rsid w:val="00C9317F"/>
    <w:rsid w:val="00C93DE4"/>
    <w:rsid w:val="00C9424A"/>
    <w:rsid w:val="00C94A1C"/>
    <w:rsid w:val="00C95555"/>
    <w:rsid w:val="00C95DD9"/>
    <w:rsid w:val="00CA02CE"/>
    <w:rsid w:val="00CA035D"/>
    <w:rsid w:val="00CA0B18"/>
    <w:rsid w:val="00CA19BB"/>
    <w:rsid w:val="00CA2152"/>
    <w:rsid w:val="00CA2554"/>
    <w:rsid w:val="00CA284D"/>
    <w:rsid w:val="00CA2DF2"/>
    <w:rsid w:val="00CA3238"/>
    <w:rsid w:val="00CA35C5"/>
    <w:rsid w:val="00CA3CEE"/>
    <w:rsid w:val="00CA441D"/>
    <w:rsid w:val="00CA4AF3"/>
    <w:rsid w:val="00CA4E27"/>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65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45EC"/>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CAE"/>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B4C"/>
    <w:rsid w:val="00E5615D"/>
    <w:rsid w:val="00E57571"/>
    <w:rsid w:val="00E60CDA"/>
    <w:rsid w:val="00E6185F"/>
    <w:rsid w:val="00E622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09"/>
    <w:rsid w:val="00EE2EE1"/>
    <w:rsid w:val="00EE3161"/>
    <w:rsid w:val="00EE3214"/>
    <w:rsid w:val="00EE5B62"/>
    <w:rsid w:val="00EE6996"/>
    <w:rsid w:val="00EE6B61"/>
    <w:rsid w:val="00EE7205"/>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03B"/>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3399"/>
    <w:rsid w:val="00F44A7F"/>
    <w:rsid w:val="00F4583E"/>
    <w:rsid w:val="00F468C9"/>
    <w:rsid w:val="00F47885"/>
    <w:rsid w:val="00F50137"/>
    <w:rsid w:val="00F50B7D"/>
    <w:rsid w:val="00F51C4B"/>
    <w:rsid w:val="00F52561"/>
    <w:rsid w:val="00F52862"/>
    <w:rsid w:val="00F530F2"/>
    <w:rsid w:val="00F53504"/>
    <w:rsid w:val="00F5502E"/>
    <w:rsid w:val="00F55165"/>
    <w:rsid w:val="00F55F8E"/>
    <w:rsid w:val="00F56112"/>
    <w:rsid w:val="00F56B25"/>
    <w:rsid w:val="00F56E3E"/>
    <w:rsid w:val="00F57198"/>
    <w:rsid w:val="00F60378"/>
    <w:rsid w:val="00F6260A"/>
    <w:rsid w:val="00F637BF"/>
    <w:rsid w:val="00F64799"/>
    <w:rsid w:val="00F65E88"/>
    <w:rsid w:val="00F65F44"/>
    <w:rsid w:val="00F66829"/>
    <w:rsid w:val="00F66AA2"/>
    <w:rsid w:val="00F66B8A"/>
    <w:rsid w:val="00F66EB0"/>
    <w:rsid w:val="00F67AD8"/>
    <w:rsid w:val="00F7059D"/>
    <w:rsid w:val="00F7070F"/>
    <w:rsid w:val="00F72044"/>
    <w:rsid w:val="00F720EC"/>
    <w:rsid w:val="00F73364"/>
    <w:rsid w:val="00F736CB"/>
    <w:rsid w:val="00F738DD"/>
    <w:rsid w:val="00F7445E"/>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90518"/>
    <w:rsid w:val="00F911C7"/>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62AE"/>
    <w:rsid w:val="00FC6A42"/>
    <w:rsid w:val="00FC71A3"/>
    <w:rsid w:val="00FD097D"/>
    <w:rsid w:val="00FD17B5"/>
    <w:rsid w:val="00FD196C"/>
    <w:rsid w:val="00FD19CD"/>
    <w:rsid w:val="00FD2462"/>
    <w:rsid w:val="00FD2947"/>
    <w:rsid w:val="00FD2EF0"/>
    <w:rsid w:val="00FD3D75"/>
    <w:rsid w:val="00FD4CA8"/>
    <w:rsid w:val="00FD5459"/>
    <w:rsid w:val="00FD5961"/>
    <w:rsid w:val="00FD6314"/>
    <w:rsid w:val="00FD6D77"/>
    <w:rsid w:val="00FD711B"/>
    <w:rsid w:val="00FD7B4B"/>
    <w:rsid w:val="00FE1A29"/>
    <w:rsid w:val="00FE1CF3"/>
    <w:rsid w:val="00FE29F1"/>
    <w:rsid w:val="00FE2BB1"/>
    <w:rsid w:val="00FE3C8E"/>
    <w:rsid w:val="00FE3CE5"/>
    <w:rsid w:val="00FE48E6"/>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72D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25600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6723690">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8812">
      <w:bodyDiv w:val="1"/>
      <w:marLeft w:val="0"/>
      <w:marRight w:val="0"/>
      <w:marTop w:val="0"/>
      <w:marBottom w:val="0"/>
      <w:divBdr>
        <w:top w:val="none" w:sz="0" w:space="0" w:color="auto"/>
        <w:left w:val="none" w:sz="0" w:space="0" w:color="auto"/>
        <w:bottom w:val="none" w:sz="0" w:space="0" w:color="auto"/>
        <w:right w:val="none" w:sz="0" w:space="0" w:color="auto"/>
      </w:divBdr>
    </w:div>
    <w:div w:id="1491097759">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024728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09080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CA2CE-AF12-47BE-A52B-2CC21212B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6571</Words>
  <Characters>37458</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43942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2023-03-23T09:39:00Z</cp:lastPrinted>
  <dcterms:created xsi:type="dcterms:W3CDTF">2023-03-23T09:40:00Z</dcterms:created>
  <dcterms:modified xsi:type="dcterms:W3CDTF">2023-03-23T09:40:00Z</dcterms:modified>
</cp:coreProperties>
</file>